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C213" w14:textId="2D25BF30" w:rsidR="00B96A77" w:rsidRDefault="00737DC8" w:rsidP="00D55EAC">
      <w:pPr>
        <w:widowControl w:val="0"/>
        <w:tabs>
          <w:tab w:val="left" w:pos="567"/>
        </w:tabs>
        <w:spacing w:before="120" w:line="264" w:lineRule="auto"/>
        <w:jc w:val="center"/>
        <w:rPr>
          <w:b/>
          <w:sz w:val="28"/>
          <w:szCs w:val="28"/>
        </w:rPr>
      </w:pPr>
      <w:r>
        <w:rPr>
          <w:b/>
          <w:sz w:val="28"/>
          <w:szCs w:val="28"/>
        </w:rPr>
        <w:t>YÊU CẦU</w:t>
      </w:r>
      <w:r w:rsidR="00B96A77">
        <w:rPr>
          <w:b/>
          <w:sz w:val="28"/>
          <w:szCs w:val="28"/>
        </w:rPr>
        <w:t xml:space="preserve"> KỸ THUẬT CÁP VẶN XOẮN HẠ ÁP</w:t>
      </w:r>
    </w:p>
    <w:p w14:paraId="57B4966C" w14:textId="42BF58AB" w:rsidR="00A9796F" w:rsidRPr="005D3BB6" w:rsidRDefault="00B96A77" w:rsidP="00D55EAC">
      <w:pPr>
        <w:widowControl w:val="0"/>
        <w:tabs>
          <w:tab w:val="left" w:pos="567"/>
        </w:tabs>
        <w:spacing w:before="120" w:line="264" w:lineRule="auto"/>
        <w:jc w:val="center"/>
        <w:rPr>
          <w:b/>
          <w:sz w:val="28"/>
          <w:szCs w:val="28"/>
        </w:rPr>
      </w:pPr>
      <w:r>
        <w:rPr>
          <w:b/>
          <w:sz w:val="28"/>
          <w:szCs w:val="28"/>
        </w:rPr>
        <w:t>(</w:t>
      </w:r>
      <w:r w:rsidR="00A9796F" w:rsidRPr="005D3BB6">
        <w:rPr>
          <w:b/>
          <w:sz w:val="28"/>
          <w:szCs w:val="28"/>
        </w:rPr>
        <w:t>Cáp vặn xoắn hạ áp 4x120mm2</w:t>
      </w:r>
      <w:r w:rsidR="003B7F68">
        <w:rPr>
          <w:b/>
          <w:sz w:val="28"/>
          <w:szCs w:val="28"/>
        </w:rPr>
        <w:t xml:space="preserve">; </w:t>
      </w:r>
      <w:r w:rsidR="003B7F68" w:rsidRPr="005D3BB6">
        <w:rPr>
          <w:b/>
          <w:sz w:val="28"/>
          <w:szCs w:val="28"/>
        </w:rPr>
        <w:t>Cáp vặn xoắn hạ áp 4x</w:t>
      </w:r>
      <w:r w:rsidR="003B7F68">
        <w:rPr>
          <w:b/>
          <w:sz w:val="28"/>
          <w:szCs w:val="28"/>
        </w:rPr>
        <w:t>95</w:t>
      </w:r>
      <w:r w:rsidR="003B7F68" w:rsidRPr="005D3BB6">
        <w:rPr>
          <w:b/>
          <w:sz w:val="28"/>
          <w:szCs w:val="28"/>
        </w:rPr>
        <w:t>mm2</w:t>
      </w:r>
      <w:r w:rsidR="003B7F68">
        <w:rPr>
          <w:b/>
          <w:sz w:val="28"/>
          <w:szCs w:val="28"/>
        </w:rPr>
        <w:t xml:space="preserve">; </w:t>
      </w:r>
      <w:r w:rsidR="003B7F68" w:rsidRPr="005D3BB6">
        <w:rPr>
          <w:b/>
          <w:sz w:val="28"/>
          <w:szCs w:val="28"/>
        </w:rPr>
        <w:t>Cáp vặn xoắn hạ áp 4x</w:t>
      </w:r>
      <w:r w:rsidR="003B7F68">
        <w:rPr>
          <w:b/>
          <w:sz w:val="28"/>
          <w:szCs w:val="28"/>
        </w:rPr>
        <w:t>7</w:t>
      </w:r>
      <w:r>
        <w:rPr>
          <w:b/>
          <w:sz w:val="28"/>
          <w:szCs w:val="28"/>
        </w:rPr>
        <w:t>0mm)</w:t>
      </w:r>
    </w:p>
    <w:p w14:paraId="20C49374" w14:textId="77777777" w:rsidR="00A9796F" w:rsidRPr="005D3BB6" w:rsidRDefault="00A9796F" w:rsidP="00D55EAC">
      <w:pPr>
        <w:widowControl w:val="0"/>
        <w:tabs>
          <w:tab w:val="left" w:pos="403"/>
          <w:tab w:val="left" w:pos="567"/>
        </w:tabs>
        <w:autoSpaceDE w:val="0"/>
        <w:autoSpaceDN w:val="0"/>
        <w:spacing w:line="264" w:lineRule="auto"/>
        <w:jc w:val="both"/>
        <w:rPr>
          <w:b/>
          <w:sz w:val="28"/>
          <w:szCs w:val="28"/>
        </w:rPr>
      </w:pPr>
      <w:r w:rsidRPr="005D3BB6">
        <w:rPr>
          <w:b/>
          <w:sz w:val="28"/>
          <w:szCs w:val="28"/>
        </w:rPr>
        <w:tab/>
      </w:r>
      <w:r w:rsidRPr="005D3BB6">
        <w:rPr>
          <w:b/>
          <w:sz w:val="28"/>
          <w:szCs w:val="28"/>
        </w:rPr>
        <w:tab/>
        <w:t>1- Yêu c</w:t>
      </w:r>
      <w:r w:rsidRPr="005D3BB6">
        <w:rPr>
          <w:sz w:val="28"/>
          <w:szCs w:val="28"/>
        </w:rPr>
        <w:t>ầ</w:t>
      </w:r>
      <w:r w:rsidRPr="005D3BB6">
        <w:rPr>
          <w:b/>
          <w:sz w:val="28"/>
          <w:szCs w:val="28"/>
        </w:rPr>
        <w:t>u</w:t>
      </w:r>
      <w:r w:rsidRPr="005D3BB6">
        <w:rPr>
          <w:b/>
          <w:spacing w:val="-29"/>
          <w:sz w:val="28"/>
          <w:szCs w:val="28"/>
        </w:rPr>
        <w:t xml:space="preserve"> </w:t>
      </w:r>
      <w:r w:rsidRPr="005D3BB6">
        <w:rPr>
          <w:b/>
          <w:sz w:val="28"/>
          <w:szCs w:val="28"/>
        </w:rPr>
        <w:t>chung:</w:t>
      </w:r>
    </w:p>
    <w:p w14:paraId="30598157" w14:textId="77777777" w:rsidR="00A9796F" w:rsidRPr="005D3BB6" w:rsidRDefault="00A9796F" w:rsidP="00D55EAC">
      <w:pPr>
        <w:pStyle w:val="BodyText"/>
        <w:tabs>
          <w:tab w:val="left" w:pos="567"/>
        </w:tabs>
        <w:spacing w:line="264" w:lineRule="auto"/>
        <w:ind w:left="0" w:firstLine="567"/>
        <w:jc w:val="both"/>
      </w:pPr>
      <w:r w:rsidRPr="005D3BB6">
        <w:t>Thông</w:t>
      </w:r>
      <w:r w:rsidRPr="005D3BB6">
        <w:rPr>
          <w:spacing w:val="-9"/>
        </w:rPr>
        <w:t xml:space="preserve"> </w:t>
      </w:r>
      <w:r w:rsidRPr="005D3BB6">
        <w:t>số</w:t>
      </w:r>
      <w:r w:rsidRPr="005D3BB6">
        <w:rPr>
          <w:spacing w:val="-13"/>
        </w:rPr>
        <w:t xml:space="preserve"> </w:t>
      </w:r>
      <w:r w:rsidRPr="005D3BB6">
        <w:t>kỹ</w:t>
      </w:r>
      <w:r w:rsidRPr="005D3BB6">
        <w:rPr>
          <w:spacing w:val="-13"/>
        </w:rPr>
        <w:t xml:space="preserve"> </w:t>
      </w:r>
      <w:r w:rsidRPr="005D3BB6">
        <w:t>thuật</w:t>
      </w:r>
      <w:r w:rsidRPr="005D3BB6">
        <w:rPr>
          <w:spacing w:val="-2"/>
        </w:rPr>
        <w:t xml:space="preserve"> </w:t>
      </w:r>
      <w:r w:rsidRPr="005D3BB6">
        <w:t>này</w:t>
      </w:r>
      <w:r w:rsidRPr="005D3BB6">
        <w:rPr>
          <w:spacing w:val="-9"/>
        </w:rPr>
        <w:t xml:space="preserve"> </w:t>
      </w:r>
      <w:r w:rsidRPr="005D3BB6">
        <w:t>bao</w:t>
      </w:r>
      <w:r w:rsidRPr="005D3BB6">
        <w:rPr>
          <w:spacing w:val="-1"/>
        </w:rPr>
        <w:t xml:space="preserve"> </w:t>
      </w:r>
      <w:r w:rsidRPr="005D3BB6">
        <w:t>gồm</w:t>
      </w:r>
      <w:r w:rsidRPr="005D3BB6">
        <w:rPr>
          <w:spacing w:val="-9"/>
        </w:rPr>
        <w:t xml:space="preserve"> </w:t>
      </w:r>
      <w:r w:rsidRPr="005D3BB6">
        <w:t>phần</w:t>
      </w:r>
      <w:r w:rsidRPr="005D3BB6">
        <w:rPr>
          <w:spacing w:val="-9"/>
        </w:rPr>
        <w:t xml:space="preserve"> </w:t>
      </w:r>
      <w:r w:rsidRPr="005D3BB6">
        <w:t>thiết</w:t>
      </w:r>
      <w:r w:rsidRPr="005D3BB6">
        <w:rPr>
          <w:spacing w:val="-2"/>
        </w:rPr>
        <w:t xml:space="preserve"> </w:t>
      </w:r>
      <w:r w:rsidRPr="005D3BB6">
        <w:t>kế,</w:t>
      </w:r>
      <w:r w:rsidRPr="005D3BB6">
        <w:rPr>
          <w:spacing w:val="-3"/>
        </w:rPr>
        <w:t xml:space="preserve"> </w:t>
      </w:r>
      <w:r w:rsidRPr="005D3BB6">
        <w:t>chế</w:t>
      </w:r>
      <w:r w:rsidRPr="005D3BB6">
        <w:rPr>
          <w:spacing w:val="-13"/>
        </w:rPr>
        <w:t xml:space="preserve"> </w:t>
      </w:r>
      <w:r w:rsidRPr="005D3BB6">
        <w:t>tạo,</w:t>
      </w:r>
      <w:r w:rsidRPr="005D3BB6">
        <w:rPr>
          <w:spacing w:val="-3"/>
        </w:rPr>
        <w:t xml:space="preserve"> </w:t>
      </w:r>
      <w:r w:rsidRPr="005D3BB6">
        <w:t>thử</w:t>
      </w:r>
      <w:r w:rsidRPr="005D3BB6">
        <w:rPr>
          <w:spacing w:val="-9"/>
        </w:rPr>
        <w:t xml:space="preserve"> </w:t>
      </w:r>
      <w:r w:rsidRPr="005D3BB6">
        <w:t>nghiệm</w:t>
      </w:r>
      <w:r w:rsidRPr="005D3BB6">
        <w:rPr>
          <w:spacing w:val="-9"/>
        </w:rPr>
        <w:t xml:space="preserve"> </w:t>
      </w:r>
      <w:r w:rsidRPr="005D3BB6">
        <w:t>đóng</w:t>
      </w:r>
      <w:r w:rsidRPr="005D3BB6">
        <w:rPr>
          <w:spacing w:val="-5"/>
        </w:rPr>
        <w:t xml:space="preserve"> </w:t>
      </w:r>
      <w:r w:rsidRPr="005D3BB6">
        <w:t>gói</w:t>
      </w:r>
      <w:r w:rsidRPr="005D3BB6">
        <w:rPr>
          <w:spacing w:val="-6"/>
        </w:rPr>
        <w:t xml:space="preserve"> </w:t>
      </w:r>
      <w:r w:rsidRPr="005D3BB6">
        <w:t xml:space="preserve">và giao hàng đối với cáp vặn xoắn trên không tự </w:t>
      </w:r>
      <w:r w:rsidRPr="005D3BB6">
        <w:rPr>
          <w:spacing w:val="2"/>
        </w:rPr>
        <w:t xml:space="preserve">chịu </w:t>
      </w:r>
      <w:r w:rsidRPr="005D3BB6">
        <w:t>lực, cách điện XLPE, ruột nhôm</w:t>
      </w:r>
      <w:r w:rsidRPr="005D3BB6">
        <w:rPr>
          <w:spacing w:val="-26"/>
        </w:rPr>
        <w:t xml:space="preserve"> </w:t>
      </w:r>
      <w:r w:rsidRPr="005D3BB6">
        <w:t>với</w:t>
      </w:r>
      <w:r w:rsidRPr="005D3BB6">
        <w:rPr>
          <w:spacing w:val="-26"/>
        </w:rPr>
        <w:t xml:space="preserve"> </w:t>
      </w:r>
      <w:r w:rsidRPr="005D3BB6">
        <w:t>điện</w:t>
      </w:r>
      <w:r w:rsidRPr="005D3BB6">
        <w:rPr>
          <w:spacing w:val="-25"/>
        </w:rPr>
        <w:t xml:space="preserve"> </w:t>
      </w:r>
      <w:r w:rsidRPr="005D3BB6">
        <w:t>áp</w:t>
      </w:r>
      <w:r w:rsidRPr="005D3BB6">
        <w:rPr>
          <w:spacing w:val="-22"/>
        </w:rPr>
        <w:t xml:space="preserve"> </w:t>
      </w:r>
      <w:r w:rsidRPr="005D3BB6">
        <w:t>định</w:t>
      </w:r>
      <w:r w:rsidRPr="005D3BB6">
        <w:rPr>
          <w:spacing w:val="-22"/>
        </w:rPr>
        <w:t xml:space="preserve"> </w:t>
      </w:r>
      <w:r w:rsidRPr="005D3BB6">
        <w:t>mức</w:t>
      </w:r>
      <w:r w:rsidRPr="005D3BB6">
        <w:rPr>
          <w:spacing w:val="-21"/>
        </w:rPr>
        <w:t xml:space="preserve"> </w:t>
      </w:r>
      <w:r w:rsidRPr="005D3BB6">
        <w:t>0,6/1kV.</w:t>
      </w:r>
    </w:p>
    <w:p w14:paraId="74C3A2EB" w14:textId="77777777" w:rsidR="00A9796F" w:rsidRPr="005D3BB6" w:rsidRDefault="00A9796F" w:rsidP="00D55EAC">
      <w:pPr>
        <w:pStyle w:val="Heading1"/>
        <w:tabs>
          <w:tab w:val="left" w:pos="403"/>
          <w:tab w:val="left" w:pos="567"/>
        </w:tabs>
        <w:spacing w:line="264" w:lineRule="auto"/>
        <w:ind w:left="0" w:firstLine="567"/>
        <w:jc w:val="both"/>
      </w:pPr>
      <w:r w:rsidRPr="005D3BB6">
        <w:t>2- Tiêu chuẩn áp</w:t>
      </w:r>
      <w:r w:rsidRPr="005D3BB6">
        <w:rPr>
          <w:spacing w:val="-32"/>
        </w:rPr>
        <w:t xml:space="preserve"> </w:t>
      </w:r>
      <w:r w:rsidRPr="005D3BB6">
        <w:t>dụng:</w:t>
      </w:r>
    </w:p>
    <w:p w14:paraId="104E1A0B" w14:textId="77777777" w:rsidR="00A9796F" w:rsidRPr="005D3BB6" w:rsidRDefault="00A9796F" w:rsidP="00D55EAC">
      <w:pPr>
        <w:pStyle w:val="BodyText"/>
        <w:tabs>
          <w:tab w:val="left" w:pos="567"/>
          <w:tab w:val="left" w:pos="3719"/>
        </w:tabs>
        <w:spacing w:line="264" w:lineRule="auto"/>
        <w:ind w:left="0" w:firstLine="567"/>
        <w:jc w:val="both"/>
      </w:pPr>
      <w:r w:rsidRPr="005D3BB6">
        <w:t>TCVN</w:t>
      </w:r>
      <w:r w:rsidRPr="005D3BB6">
        <w:rPr>
          <w:spacing w:val="-1"/>
        </w:rPr>
        <w:t xml:space="preserve"> </w:t>
      </w:r>
      <w:r w:rsidRPr="005D3BB6">
        <w:t>6447: cáp điện vặn xoắn cách điện bằng</w:t>
      </w:r>
      <w:r w:rsidRPr="005D3BB6">
        <w:rPr>
          <w:spacing w:val="-28"/>
        </w:rPr>
        <w:t xml:space="preserve"> </w:t>
      </w:r>
      <w:r w:rsidRPr="005D3BB6">
        <w:t>XLPE điện</w:t>
      </w:r>
      <w:r w:rsidRPr="005D3BB6">
        <w:rPr>
          <w:w w:val="99"/>
        </w:rPr>
        <w:t xml:space="preserve"> </w:t>
      </w:r>
      <w:r w:rsidRPr="005D3BB6">
        <w:t>áp</w:t>
      </w:r>
      <w:r w:rsidRPr="005D3BB6">
        <w:rPr>
          <w:spacing w:val="-22"/>
        </w:rPr>
        <w:t xml:space="preserve"> </w:t>
      </w:r>
      <w:r w:rsidRPr="005D3BB6">
        <w:t>làm</w:t>
      </w:r>
      <w:r w:rsidRPr="005D3BB6">
        <w:rPr>
          <w:spacing w:val="-23"/>
        </w:rPr>
        <w:t xml:space="preserve"> </w:t>
      </w:r>
      <w:r w:rsidRPr="005D3BB6">
        <w:t>việc</w:t>
      </w:r>
      <w:r w:rsidRPr="005D3BB6">
        <w:rPr>
          <w:spacing w:val="-22"/>
        </w:rPr>
        <w:t xml:space="preserve"> </w:t>
      </w:r>
      <w:r w:rsidRPr="005D3BB6">
        <w:t>đến</w:t>
      </w:r>
      <w:r w:rsidRPr="005D3BB6">
        <w:rPr>
          <w:spacing w:val="-26"/>
        </w:rPr>
        <w:t xml:space="preserve"> </w:t>
      </w:r>
      <w:r w:rsidRPr="005D3BB6">
        <w:t>0,6/1kV</w:t>
      </w:r>
    </w:p>
    <w:p w14:paraId="1F49D776" w14:textId="77777777" w:rsidR="00A9796F" w:rsidRPr="005D3BB6" w:rsidRDefault="00A9796F" w:rsidP="00D55EAC">
      <w:pPr>
        <w:pStyle w:val="BodyText"/>
        <w:tabs>
          <w:tab w:val="left" w:pos="567"/>
        </w:tabs>
        <w:spacing w:line="264" w:lineRule="auto"/>
        <w:ind w:left="0" w:firstLine="567"/>
        <w:jc w:val="both"/>
      </w:pPr>
      <w:r w:rsidRPr="005D3BB6">
        <w:t>TCVN 6612 (IEC 60228): Ruột dẫn của cáp cách điện.</w:t>
      </w:r>
    </w:p>
    <w:p w14:paraId="6EDB9DEF" w14:textId="77777777" w:rsidR="00A9796F" w:rsidRPr="005D3BB6" w:rsidRDefault="00A9796F" w:rsidP="00D55EAC">
      <w:pPr>
        <w:pStyle w:val="BodyText"/>
        <w:tabs>
          <w:tab w:val="left" w:pos="567"/>
        </w:tabs>
        <w:spacing w:line="264" w:lineRule="auto"/>
        <w:ind w:left="0" w:firstLine="567"/>
      </w:pPr>
      <w:r w:rsidRPr="005D3BB6">
        <w:t>Và các tiêu chuẩn liên quan; các tiêu chuẩn tương đương hoặc cao hơn</w:t>
      </w:r>
    </w:p>
    <w:p w14:paraId="7A46D261" w14:textId="77777777" w:rsidR="00A9796F" w:rsidRPr="005D3BB6" w:rsidRDefault="00A9796F" w:rsidP="00D55EAC">
      <w:pPr>
        <w:widowControl w:val="0"/>
        <w:tabs>
          <w:tab w:val="left" w:pos="403"/>
          <w:tab w:val="left" w:pos="567"/>
        </w:tabs>
        <w:autoSpaceDE w:val="0"/>
        <w:autoSpaceDN w:val="0"/>
        <w:spacing w:line="264" w:lineRule="auto"/>
        <w:jc w:val="both"/>
        <w:rPr>
          <w:b/>
          <w:sz w:val="28"/>
          <w:szCs w:val="28"/>
        </w:rPr>
      </w:pPr>
      <w:r w:rsidRPr="005D3BB6">
        <w:rPr>
          <w:b/>
          <w:sz w:val="28"/>
          <w:szCs w:val="28"/>
        </w:rPr>
        <w:tab/>
      </w:r>
      <w:r w:rsidRPr="005D3BB6">
        <w:rPr>
          <w:b/>
          <w:sz w:val="28"/>
          <w:szCs w:val="28"/>
        </w:rPr>
        <w:tab/>
        <w:t>3- Thiết</w:t>
      </w:r>
      <w:r w:rsidRPr="005D3BB6">
        <w:rPr>
          <w:b/>
          <w:spacing w:val="-25"/>
          <w:sz w:val="28"/>
          <w:szCs w:val="28"/>
        </w:rPr>
        <w:t xml:space="preserve"> </w:t>
      </w:r>
      <w:r w:rsidRPr="005D3BB6">
        <w:rPr>
          <w:b/>
          <w:spacing w:val="-3"/>
          <w:sz w:val="28"/>
          <w:szCs w:val="28"/>
        </w:rPr>
        <w:t>kế</w:t>
      </w:r>
      <w:r w:rsidRPr="005D3BB6">
        <w:rPr>
          <w:b/>
          <w:spacing w:val="-34"/>
          <w:sz w:val="28"/>
          <w:szCs w:val="28"/>
        </w:rPr>
        <w:t xml:space="preserve"> </w:t>
      </w:r>
      <w:r w:rsidRPr="005D3BB6">
        <w:rPr>
          <w:b/>
          <w:sz w:val="28"/>
          <w:szCs w:val="28"/>
        </w:rPr>
        <w:t>và</w:t>
      </w:r>
      <w:r w:rsidRPr="005D3BB6">
        <w:rPr>
          <w:b/>
          <w:spacing w:val="-27"/>
          <w:sz w:val="28"/>
          <w:szCs w:val="28"/>
        </w:rPr>
        <w:t xml:space="preserve"> </w:t>
      </w:r>
      <w:r w:rsidRPr="005D3BB6">
        <w:rPr>
          <w:b/>
          <w:sz w:val="28"/>
          <w:szCs w:val="28"/>
        </w:rPr>
        <w:t>lắp</w:t>
      </w:r>
      <w:r w:rsidRPr="005D3BB6">
        <w:rPr>
          <w:b/>
          <w:spacing w:val="-28"/>
          <w:sz w:val="28"/>
          <w:szCs w:val="28"/>
        </w:rPr>
        <w:t xml:space="preserve"> </w:t>
      </w:r>
      <w:r w:rsidRPr="005D3BB6">
        <w:rPr>
          <w:b/>
          <w:sz w:val="28"/>
          <w:szCs w:val="28"/>
        </w:rPr>
        <w:t>đặt:</w:t>
      </w:r>
    </w:p>
    <w:p w14:paraId="0A01DD7C" w14:textId="77777777" w:rsidR="00A9796F" w:rsidRPr="005D3BB6" w:rsidRDefault="00A9796F" w:rsidP="00D55EAC">
      <w:pPr>
        <w:widowControl w:val="0"/>
        <w:tabs>
          <w:tab w:val="left" w:pos="403"/>
          <w:tab w:val="left" w:pos="567"/>
        </w:tabs>
        <w:autoSpaceDE w:val="0"/>
        <w:autoSpaceDN w:val="0"/>
        <w:spacing w:line="264" w:lineRule="auto"/>
        <w:jc w:val="both"/>
        <w:rPr>
          <w:b/>
          <w:i/>
          <w:sz w:val="28"/>
          <w:szCs w:val="28"/>
        </w:rPr>
      </w:pPr>
      <w:r w:rsidRPr="005D3BB6">
        <w:rPr>
          <w:b/>
          <w:i/>
          <w:sz w:val="28"/>
          <w:szCs w:val="28"/>
        </w:rPr>
        <w:tab/>
      </w:r>
      <w:r w:rsidRPr="005D3BB6">
        <w:rPr>
          <w:b/>
          <w:i/>
          <w:sz w:val="28"/>
          <w:szCs w:val="28"/>
        </w:rPr>
        <w:tab/>
        <w:t>a- Số</w:t>
      </w:r>
      <w:r w:rsidRPr="005D3BB6">
        <w:rPr>
          <w:b/>
          <w:i/>
          <w:spacing w:val="-47"/>
          <w:sz w:val="28"/>
          <w:szCs w:val="28"/>
        </w:rPr>
        <w:t xml:space="preserve"> </w:t>
      </w:r>
      <w:r w:rsidRPr="005D3BB6">
        <w:rPr>
          <w:b/>
          <w:i/>
          <w:sz w:val="28"/>
          <w:szCs w:val="28"/>
        </w:rPr>
        <w:t>liệu</w:t>
      </w:r>
      <w:r w:rsidRPr="005D3BB6">
        <w:rPr>
          <w:b/>
          <w:i/>
          <w:spacing w:val="-39"/>
          <w:sz w:val="28"/>
          <w:szCs w:val="28"/>
        </w:rPr>
        <w:t xml:space="preserve"> </w:t>
      </w:r>
      <w:r w:rsidRPr="005D3BB6">
        <w:rPr>
          <w:b/>
          <w:i/>
          <w:sz w:val="28"/>
          <w:szCs w:val="28"/>
        </w:rPr>
        <w:t>thiết</w:t>
      </w:r>
      <w:r w:rsidRPr="005D3BB6">
        <w:rPr>
          <w:b/>
          <w:i/>
          <w:spacing w:val="-39"/>
          <w:sz w:val="28"/>
          <w:szCs w:val="28"/>
        </w:rPr>
        <w:t xml:space="preserve"> </w:t>
      </w:r>
      <w:r w:rsidRPr="005D3BB6">
        <w:rPr>
          <w:b/>
          <w:i/>
          <w:sz w:val="28"/>
          <w:szCs w:val="28"/>
        </w:rPr>
        <w:t>kế:</w:t>
      </w:r>
    </w:p>
    <w:p w14:paraId="049A9679" w14:textId="77777777" w:rsidR="00A9796F" w:rsidRPr="005D3BB6" w:rsidRDefault="00A9796F" w:rsidP="00D55EAC">
      <w:pPr>
        <w:pStyle w:val="BodyText"/>
        <w:tabs>
          <w:tab w:val="left" w:pos="567"/>
        </w:tabs>
        <w:spacing w:line="264" w:lineRule="auto"/>
        <w:ind w:left="0"/>
        <w:jc w:val="both"/>
      </w:pPr>
      <w:r w:rsidRPr="005D3BB6">
        <w:tab/>
        <w:t>Cáp 3 pha phải là cáp vặn xoắn 4 lõi cùng tiết diện.</w:t>
      </w:r>
    </w:p>
    <w:p w14:paraId="398B4AD1" w14:textId="77777777" w:rsidR="00A9796F" w:rsidRPr="005D3BB6" w:rsidRDefault="00A9796F" w:rsidP="00D55EAC">
      <w:pPr>
        <w:pStyle w:val="BodyText"/>
        <w:tabs>
          <w:tab w:val="left" w:pos="567"/>
        </w:tabs>
        <w:spacing w:line="264" w:lineRule="auto"/>
        <w:ind w:left="0"/>
        <w:jc w:val="both"/>
      </w:pPr>
      <w:r w:rsidRPr="005D3BB6">
        <w:tab/>
        <w:t>Cáp phải phù hợp với số liệu sau:</w:t>
      </w:r>
    </w:p>
    <w:p w14:paraId="2FC209DF" w14:textId="77777777" w:rsidR="00A9796F" w:rsidRPr="005D3BB6" w:rsidRDefault="00A9796F" w:rsidP="00D55EAC">
      <w:pPr>
        <w:pStyle w:val="BodyText"/>
        <w:tabs>
          <w:tab w:val="left" w:pos="567"/>
          <w:tab w:val="left" w:pos="5159"/>
        </w:tabs>
        <w:spacing w:line="264" w:lineRule="auto"/>
        <w:ind w:left="0"/>
      </w:pPr>
      <w:r w:rsidRPr="005D3BB6">
        <w:tab/>
        <w:t xml:space="preserve">+ Điện áp </w:t>
      </w:r>
      <w:r w:rsidRPr="005D3BB6">
        <w:rPr>
          <w:spacing w:val="-3"/>
        </w:rPr>
        <w:t xml:space="preserve">hệ </w:t>
      </w:r>
      <w:r w:rsidRPr="005D3BB6">
        <w:t>thống</w:t>
      </w:r>
      <w:r w:rsidRPr="005D3BB6">
        <w:rPr>
          <w:spacing w:val="-31"/>
        </w:rPr>
        <w:t xml:space="preserve"> </w:t>
      </w:r>
      <w:r w:rsidRPr="005D3BB6">
        <w:t>danh</w:t>
      </w:r>
      <w:r w:rsidRPr="005D3BB6">
        <w:rPr>
          <w:spacing w:val="-11"/>
        </w:rPr>
        <w:t xml:space="preserve"> </w:t>
      </w:r>
      <w:r w:rsidRPr="005D3BB6">
        <w:t>định</w:t>
      </w:r>
      <w:r w:rsidRPr="005D3BB6">
        <w:tab/>
        <w:t>0,4kV</w:t>
      </w:r>
    </w:p>
    <w:p w14:paraId="4201709A" w14:textId="77777777" w:rsidR="00A9796F" w:rsidRPr="005D3BB6" w:rsidRDefault="00A9796F" w:rsidP="00D55EAC">
      <w:pPr>
        <w:pStyle w:val="BodyText"/>
        <w:tabs>
          <w:tab w:val="left" w:pos="567"/>
          <w:tab w:val="left" w:pos="5159"/>
        </w:tabs>
        <w:spacing w:line="264" w:lineRule="auto"/>
        <w:ind w:left="0"/>
      </w:pPr>
      <w:r w:rsidRPr="005D3BB6">
        <w:tab/>
        <w:t>+ Các cấp</w:t>
      </w:r>
      <w:r w:rsidRPr="005D3BB6">
        <w:rPr>
          <w:spacing w:val="-19"/>
        </w:rPr>
        <w:t xml:space="preserve"> </w:t>
      </w:r>
      <w:r w:rsidRPr="005D3BB6">
        <w:t>cách</w:t>
      </w:r>
      <w:r w:rsidRPr="005D3BB6">
        <w:rPr>
          <w:spacing w:val="-13"/>
        </w:rPr>
        <w:t xml:space="preserve"> </w:t>
      </w:r>
      <w:r w:rsidRPr="005D3BB6">
        <w:t>điện</w:t>
      </w:r>
      <w:r w:rsidRPr="005D3BB6">
        <w:tab/>
        <w:t>0,6/1/1,2kV</w:t>
      </w:r>
    </w:p>
    <w:p w14:paraId="4C498D73" w14:textId="77777777" w:rsidR="00A9796F" w:rsidRPr="005D3BB6" w:rsidRDefault="00A9796F" w:rsidP="00D55EAC">
      <w:pPr>
        <w:pStyle w:val="BodyText"/>
        <w:tabs>
          <w:tab w:val="left" w:pos="567"/>
          <w:tab w:val="left" w:pos="5159"/>
        </w:tabs>
        <w:spacing w:line="264" w:lineRule="auto"/>
        <w:ind w:left="0"/>
      </w:pPr>
      <w:r w:rsidRPr="005D3BB6">
        <w:tab/>
        <w:t>+</w:t>
      </w:r>
      <w:r w:rsidRPr="005D3BB6">
        <w:rPr>
          <w:spacing w:val="4"/>
        </w:rPr>
        <w:t xml:space="preserve"> </w:t>
      </w:r>
      <w:r w:rsidRPr="005D3BB6">
        <w:rPr>
          <w:spacing w:val="-3"/>
        </w:rPr>
        <w:t>Hệ</w:t>
      </w:r>
      <w:r w:rsidRPr="005D3BB6">
        <w:rPr>
          <w:spacing w:val="-14"/>
        </w:rPr>
        <w:t xml:space="preserve"> </w:t>
      </w:r>
      <w:r w:rsidRPr="005D3BB6">
        <w:t>thống</w:t>
      </w:r>
      <w:r w:rsidRPr="005D3BB6">
        <w:tab/>
        <w:t>3</w:t>
      </w:r>
      <w:r w:rsidRPr="005D3BB6">
        <w:rPr>
          <w:spacing w:val="-20"/>
        </w:rPr>
        <w:t xml:space="preserve"> </w:t>
      </w:r>
      <w:r w:rsidRPr="005D3BB6">
        <w:t>pha,</w:t>
      </w:r>
      <w:r w:rsidRPr="005D3BB6">
        <w:rPr>
          <w:spacing w:val="-19"/>
        </w:rPr>
        <w:t xml:space="preserve"> </w:t>
      </w:r>
      <w:r w:rsidRPr="005D3BB6">
        <w:t>4</w:t>
      </w:r>
      <w:r w:rsidRPr="005D3BB6">
        <w:rPr>
          <w:spacing w:val="-20"/>
        </w:rPr>
        <w:t xml:space="preserve"> </w:t>
      </w:r>
      <w:r w:rsidRPr="005D3BB6">
        <w:t>dây</w:t>
      </w:r>
      <w:r w:rsidRPr="005D3BB6">
        <w:rPr>
          <w:spacing w:val="-20"/>
        </w:rPr>
        <w:t xml:space="preserve"> </w:t>
      </w:r>
      <w:r w:rsidRPr="005D3BB6">
        <w:t>nối</w:t>
      </w:r>
      <w:r w:rsidRPr="005D3BB6">
        <w:rPr>
          <w:spacing w:val="-25"/>
        </w:rPr>
        <w:t xml:space="preserve"> </w:t>
      </w:r>
      <w:r w:rsidRPr="005D3BB6">
        <w:t>đất</w:t>
      </w:r>
      <w:r w:rsidRPr="005D3BB6">
        <w:rPr>
          <w:spacing w:val="-21"/>
        </w:rPr>
        <w:t xml:space="preserve"> </w:t>
      </w:r>
      <w:r w:rsidRPr="005D3BB6">
        <w:t>trực</w:t>
      </w:r>
      <w:r w:rsidRPr="005D3BB6">
        <w:rPr>
          <w:spacing w:val="-20"/>
        </w:rPr>
        <w:t xml:space="preserve"> </w:t>
      </w:r>
      <w:r w:rsidRPr="005D3BB6">
        <w:t>tiếp</w:t>
      </w:r>
    </w:p>
    <w:p w14:paraId="3CC455E3" w14:textId="77777777" w:rsidR="00A9796F" w:rsidRPr="005D3BB6" w:rsidRDefault="00A9796F" w:rsidP="00D55EAC">
      <w:pPr>
        <w:pStyle w:val="BodyText"/>
        <w:tabs>
          <w:tab w:val="left" w:pos="567"/>
          <w:tab w:val="left" w:pos="5159"/>
        </w:tabs>
        <w:spacing w:line="264" w:lineRule="auto"/>
        <w:ind w:left="0"/>
      </w:pPr>
      <w:r w:rsidRPr="005D3BB6">
        <w:tab/>
        <w:t>+</w:t>
      </w:r>
      <w:r w:rsidRPr="005D3BB6">
        <w:rPr>
          <w:spacing w:val="5"/>
        </w:rPr>
        <w:t xml:space="preserve"> </w:t>
      </w:r>
      <w:r w:rsidRPr="005D3BB6">
        <w:t>Tần</w:t>
      </w:r>
      <w:r w:rsidRPr="005D3BB6">
        <w:rPr>
          <w:spacing w:val="-10"/>
        </w:rPr>
        <w:t xml:space="preserve"> </w:t>
      </w:r>
      <w:r w:rsidRPr="005D3BB6">
        <w:t>số</w:t>
      </w:r>
      <w:r w:rsidRPr="005D3BB6">
        <w:tab/>
        <w:t>50Hz</w:t>
      </w:r>
    </w:p>
    <w:p w14:paraId="00910C54" w14:textId="6DFE2307" w:rsidR="00A9796F" w:rsidRPr="005D3BB6" w:rsidRDefault="00A9796F" w:rsidP="00D15921">
      <w:pPr>
        <w:widowControl w:val="0"/>
        <w:tabs>
          <w:tab w:val="left" w:pos="403"/>
          <w:tab w:val="left" w:pos="567"/>
        </w:tabs>
        <w:autoSpaceDE w:val="0"/>
        <w:autoSpaceDN w:val="0"/>
        <w:spacing w:line="264" w:lineRule="auto"/>
        <w:jc w:val="both"/>
        <w:rPr>
          <w:sz w:val="28"/>
          <w:szCs w:val="28"/>
        </w:rPr>
      </w:pPr>
      <w:r w:rsidRPr="005D3BB6">
        <w:rPr>
          <w:b/>
          <w:i/>
          <w:sz w:val="28"/>
          <w:szCs w:val="28"/>
        </w:rPr>
        <w:tab/>
      </w:r>
      <w:r w:rsidRPr="005D3BB6">
        <w:rPr>
          <w:b/>
          <w:i/>
          <w:sz w:val="28"/>
          <w:szCs w:val="28"/>
        </w:rPr>
        <w:tab/>
        <w:t>b- Dây dẫn</w:t>
      </w:r>
      <w:r w:rsidR="00D15921" w:rsidRPr="005D3BB6">
        <w:rPr>
          <w:b/>
          <w:i/>
          <w:sz w:val="28"/>
          <w:szCs w:val="28"/>
        </w:rPr>
        <w:t xml:space="preserve">: </w:t>
      </w:r>
      <w:r w:rsidRPr="005D3BB6">
        <w:rPr>
          <w:sz w:val="28"/>
          <w:szCs w:val="28"/>
        </w:rPr>
        <w:t>Dây dẫn là dây nhôm nhiều sợi được vặn xoắn kiểu ép.</w:t>
      </w:r>
    </w:p>
    <w:p w14:paraId="5792985A" w14:textId="77777777" w:rsidR="00A9796F" w:rsidRPr="005D3BB6" w:rsidRDefault="00A9796F" w:rsidP="00D55EAC">
      <w:pPr>
        <w:widowControl w:val="0"/>
        <w:tabs>
          <w:tab w:val="left" w:pos="403"/>
          <w:tab w:val="left" w:pos="567"/>
        </w:tabs>
        <w:autoSpaceDE w:val="0"/>
        <w:autoSpaceDN w:val="0"/>
        <w:spacing w:line="264" w:lineRule="auto"/>
        <w:ind w:left="164" w:firstLine="403"/>
        <w:jc w:val="both"/>
        <w:rPr>
          <w:b/>
          <w:i/>
          <w:sz w:val="28"/>
          <w:szCs w:val="28"/>
        </w:rPr>
      </w:pPr>
      <w:r w:rsidRPr="005D3BB6">
        <w:rPr>
          <w:b/>
          <w:i/>
          <w:sz w:val="28"/>
          <w:szCs w:val="28"/>
        </w:rPr>
        <w:t>c- Cách điện của ruột cáp</w:t>
      </w:r>
    </w:p>
    <w:p w14:paraId="2DEBAA7C" w14:textId="77777777" w:rsidR="00A9796F" w:rsidRPr="005D3BB6" w:rsidRDefault="00A9796F" w:rsidP="00D55EAC">
      <w:pPr>
        <w:pStyle w:val="BodyText"/>
        <w:tabs>
          <w:tab w:val="left" w:pos="567"/>
        </w:tabs>
        <w:spacing w:line="264" w:lineRule="auto"/>
        <w:ind w:left="0"/>
        <w:jc w:val="both"/>
      </w:pPr>
      <w:r w:rsidRPr="005D3BB6">
        <w:tab/>
        <w:t>- Chất cách điện của ruột cáp là XLPE, chịu được tác động của thời tiết, chịu được tác động của tia cực tím</w:t>
      </w:r>
    </w:p>
    <w:p w14:paraId="44F82AAB" w14:textId="77777777" w:rsidR="00A9796F" w:rsidRPr="005D3BB6" w:rsidRDefault="00A9796F" w:rsidP="00D55EAC">
      <w:pPr>
        <w:pStyle w:val="BodyText"/>
        <w:tabs>
          <w:tab w:val="left" w:pos="567"/>
        </w:tabs>
        <w:spacing w:line="264" w:lineRule="auto"/>
        <w:ind w:left="0"/>
        <w:jc w:val="both"/>
      </w:pPr>
      <w:r w:rsidRPr="005D3BB6">
        <w:tab/>
        <w:t>- Phần trăm carbon đen: ≥ 2% khối lượng</w:t>
      </w:r>
    </w:p>
    <w:p w14:paraId="7F89B0DE" w14:textId="77777777" w:rsidR="00A9796F" w:rsidRPr="005D3BB6" w:rsidRDefault="00A9796F" w:rsidP="00D55EAC">
      <w:pPr>
        <w:pStyle w:val="BodyText"/>
        <w:tabs>
          <w:tab w:val="left" w:pos="567"/>
        </w:tabs>
        <w:spacing w:line="264" w:lineRule="auto"/>
        <w:ind w:left="0"/>
        <w:jc w:val="both"/>
      </w:pPr>
      <w:r w:rsidRPr="005D3BB6">
        <w:tab/>
        <w:t>- Mầu đen</w:t>
      </w:r>
    </w:p>
    <w:p w14:paraId="6053312D" w14:textId="77777777" w:rsidR="00A9796F" w:rsidRPr="005D3BB6" w:rsidRDefault="00A9796F" w:rsidP="00D55EAC">
      <w:pPr>
        <w:widowControl w:val="0"/>
        <w:tabs>
          <w:tab w:val="left" w:pos="403"/>
          <w:tab w:val="left" w:pos="567"/>
        </w:tabs>
        <w:autoSpaceDE w:val="0"/>
        <w:autoSpaceDN w:val="0"/>
        <w:spacing w:line="264" w:lineRule="auto"/>
        <w:ind w:left="164" w:firstLine="403"/>
        <w:jc w:val="both"/>
        <w:rPr>
          <w:b/>
          <w:i/>
          <w:sz w:val="28"/>
          <w:szCs w:val="28"/>
        </w:rPr>
      </w:pPr>
      <w:r w:rsidRPr="005D3BB6">
        <w:rPr>
          <w:b/>
          <w:i/>
          <w:sz w:val="28"/>
          <w:szCs w:val="28"/>
        </w:rPr>
        <w:t>d- Đánh mã ký hiệu</w:t>
      </w:r>
    </w:p>
    <w:p w14:paraId="7292875A" w14:textId="77777777" w:rsidR="00A9796F" w:rsidRPr="005D3BB6" w:rsidRDefault="00A9796F" w:rsidP="00D55EAC">
      <w:pPr>
        <w:pStyle w:val="BodyText"/>
        <w:tabs>
          <w:tab w:val="left" w:pos="567"/>
        </w:tabs>
        <w:spacing w:line="264" w:lineRule="auto"/>
        <w:ind w:left="0" w:firstLine="567"/>
        <w:jc w:val="both"/>
      </w:pPr>
      <w:r w:rsidRPr="005D3BB6">
        <w:t>Các lõi pha phải đánh ký hiệu rõ ràng bằng các sóng gợn có hình tam giác theo chiều dọc hoặc đánh mầu. Lõi trung tính không cần đánh dấu. Các ký hiệu sử dụng phải bền chắc và đảm bảo trong quá trình vận hành.</w:t>
      </w:r>
    </w:p>
    <w:p w14:paraId="7A5F7922" w14:textId="77777777" w:rsidR="00A9796F" w:rsidRPr="005D3BB6" w:rsidRDefault="00A9796F" w:rsidP="00D55EAC">
      <w:pPr>
        <w:widowControl w:val="0"/>
        <w:tabs>
          <w:tab w:val="left" w:pos="403"/>
          <w:tab w:val="left" w:pos="567"/>
        </w:tabs>
        <w:autoSpaceDE w:val="0"/>
        <w:autoSpaceDN w:val="0"/>
        <w:spacing w:line="264" w:lineRule="auto"/>
        <w:ind w:left="164" w:firstLine="403"/>
        <w:jc w:val="both"/>
        <w:rPr>
          <w:b/>
          <w:sz w:val="28"/>
          <w:szCs w:val="28"/>
        </w:rPr>
      </w:pPr>
      <w:r w:rsidRPr="005D3BB6">
        <w:rPr>
          <w:b/>
          <w:sz w:val="28"/>
          <w:szCs w:val="28"/>
        </w:rPr>
        <w:t>4- Yêu cầu về thử nghiệm.</w:t>
      </w:r>
    </w:p>
    <w:p w14:paraId="3BB70DDB" w14:textId="77777777" w:rsidR="00A9796F" w:rsidRPr="005D3BB6" w:rsidRDefault="00A9796F" w:rsidP="00D55EAC">
      <w:pPr>
        <w:pStyle w:val="BodyText"/>
        <w:tabs>
          <w:tab w:val="left" w:pos="567"/>
        </w:tabs>
        <w:spacing w:line="264" w:lineRule="auto"/>
        <w:ind w:left="0" w:firstLine="567"/>
        <w:jc w:val="both"/>
      </w:pPr>
      <w:r w:rsidRPr="005D3BB6">
        <w:t>- Giấy chứng nhận thử nghiệm điển hình phải được sử dụng đối với tất cả các loại cáp được cung cấp.</w:t>
      </w:r>
    </w:p>
    <w:p w14:paraId="789B51D0" w14:textId="77777777" w:rsidR="00A9796F" w:rsidRPr="005D3BB6" w:rsidRDefault="00A9796F" w:rsidP="00D55EAC">
      <w:pPr>
        <w:pStyle w:val="BodyText"/>
        <w:tabs>
          <w:tab w:val="left" w:pos="567"/>
        </w:tabs>
        <w:spacing w:line="264" w:lineRule="auto"/>
        <w:ind w:left="0" w:firstLine="567"/>
        <w:jc w:val="both"/>
      </w:pPr>
      <w:r w:rsidRPr="005D3BB6">
        <w:t>- Toàn bộ thiết bị phải thông qua các cuộc thử nghiệm thường lệ tại nhà máy phù hợp với tiêu chuẩn TCVN 6447 (hoặc tương đương hoặc cao hơn) và các tiêu chuẩn liên quan.</w:t>
      </w:r>
    </w:p>
    <w:p w14:paraId="799E8ECC" w14:textId="77777777" w:rsidR="00A9796F" w:rsidRPr="005D3BB6" w:rsidRDefault="00A9796F" w:rsidP="00D55EAC">
      <w:pPr>
        <w:pStyle w:val="BodyText"/>
        <w:tabs>
          <w:tab w:val="left" w:pos="567"/>
        </w:tabs>
        <w:spacing w:line="264" w:lineRule="auto"/>
        <w:ind w:left="0" w:firstLine="567"/>
        <w:jc w:val="both"/>
      </w:pPr>
      <w:r w:rsidRPr="005D3BB6">
        <w:t>- Biên bản test phải đáp ứng và đẩy đủ các hạng mục thí nghiệm theo tiêu chuẩn TCVN 6447 (hoặc tương đương hoặc cao hơn) và các tiêu chuẩn liên quan.</w:t>
      </w:r>
    </w:p>
    <w:p w14:paraId="52D91A39" w14:textId="77777777" w:rsidR="00A9796F" w:rsidRPr="005D3BB6" w:rsidRDefault="00A9796F" w:rsidP="00D55EAC">
      <w:pPr>
        <w:widowControl w:val="0"/>
        <w:tabs>
          <w:tab w:val="left" w:pos="403"/>
          <w:tab w:val="left" w:pos="567"/>
        </w:tabs>
        <w:autoSpaceDE w:val="0"/>
        <w:autoSpaceDN w:val="0"/>
        <w:spacing w:line="264" w:lineRule="auto"/>
        <w:ind w:left="164" w:firstLine="403"/>
        <w:jc w:val="both"/>
        <w:rPr>
          <w:b/>
          <w:sz w:val="28"/>
          <w:szCs w:val="28"/>
        </w:rPr>
      </w:pPr>
      <w:r w:rsidRPr="005D3BB6">
        <w:rPr>
          <w:b/>
          <w:sz w:val="28"/>
          <w:szCs w:val="28"/>
        </w:rPr>
        <w:t>5- Yêu cầu khác.</w:t>
      </w:r>
    </w:p>
    <w:p w14:paraId="6DCFEF1F" w14:textId="77777777" w:rsidR="00A9796F" w:rsidRPr="005D3BB6" w:rsidRDefault="00A9796F" w:rsidP="00D55EAC">
      <w:pPr>
        <w:pStyle w:val="BodyText"/>
        <w:tabs>
          <w:tab w:val="left" w:pos="567"/>
        </w:tabs>
        <w:spacing w:line="264" w:lineRule="auto"/>
        <w:ind w:left="0" w:firstLine="567"/>
        <w:jc w:val="both"/>
      </w:pPr>
      <w:r w:rsidRPr="005D3BB6">
        <w:t>- Cáp được giao trong các cuộn lô bằng gỗ với tổng trọng lượng cáp và cuộn lô tối đa không vượt quá 4.500kg với đường kính mặt lô cuốn cáp tối đa 2,2m.</w:t>
      </w:r>
    </w:p>
    <w:p w14:paraId="5D15601C" w14:textId="77777777" w:rsidR="00A9796F" w:rsidRPr="005D3BB6" w:rsidRDefault="00A9796F" w:rsidP="00D55EAC">
      <w:pPr>
        <w:pStyle w:val="BodyText"/>
        <w:tabs>
          <w:tab w:val="left" w:pos="567"/>
        </w:tabs>
        <w:spacing w:line="264" w:lineRule="auto"/>
        <w:ind w:left="0" w:firstLine="567"/>
        <w:jc w:val="both"/>
      </w:pPr>
      <w:r w:rsidRPr="005D3BB6">
        <w:t>- Chỉ 1 sợi cáp được cuốn vào mỗi cuộn lô.</w:t>
      </w:r>
    </w:p>
    <w:p w14:paraId="18150916" w14:textId="77777777" w:rsidR="00A9796F" w:rsidRPr="005D3BB6" w:rsidRDefault="00A9796F" w:rsidP="00D55EAC">
      <w:pPr>
        <w:widowControl w:val="0"/>
        <w:tabs>
          <w:tab w:val="left" w:pos="403"/>
          <w:tab w:val="left" w:pos="567"/>
        </w:tabs>
        <w:autoSpaceDE w:val="0"/>
        <w:autoSpaceDN w:val="0"/>
        <w:spacing w:after="120" w:line="264" w:lineRule="auto"/>
        <w:ind w:left="164" w:firstLine="403"/>
        <w:jc w:val="both"/>
        <w:rPr>
          <w:b/>
          <w:sz w:val="28"/>
          <w:szCs w:val="28"/>
        </w:rPr>
      </w:pPr>
      <w:r w:rsidRPr="005D3BB6">
        <w:rPr>
          <w:b/>
          <w:sz w:val="28"/>
          <w:szCs w:val="28"/>
        </w:rPr>
        <w:lastRenderedPageBreak/>
        <w:t>6- Bảng yêu cầu về đặc tính kỹ thuật</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
        <w:gridCol w:w="4508"/>
        <w:gridCol w:w="1134"/>
        <w:gridCol w:w="1559"/>
        <w:gridCol w:w="1559"/>
      </w:tblGrid>
      <w:tr w:rsidR="005D3BB6" w:rsidRPr="005D3BB6" w14:paraId="04357A91" w14:textId="77777777" w:rsidTr="009D0E3E">
        <w:trPr>
          <w:trHeight w:hRule="exact" w:val="733"/>
          <w:tblHeader/>
          <w:jc w:val="center"/>
        </w:trPr>
        <w:tc>
          <w:tcPr>
            <w:tcW w:w="590" w:type="dxa"/>
            <w:vAlign w:val="center"/>
            <w:hideMark/>
          </w:tcPr>
          <w:p w14:paraId="7A0A4E94" w14:textId="77777777" w:rsidR="00A9796F" w:rsidRPr="005D3BB6" w:rsidRDefault="00A9796F" w:rsidP="00D55EAC">
            <w:pPr>
              <w:widowControl w:val="0"/>
              <w:jc w:val="center"/>
              <w:rPr>
                <w:b/>
                <w:bCs/>
                <w:sz w:val="28"/>
                <w:szCs w:val="28"/>
              </w:rPr>
            </w:pPr>
            <w:r w:rsidRPr="005D3BB6">
              <w:rPr>
                <w:b/>
                <w:bCs/>
                <w:sz w:val="28"/>
                <w:szCs w:val="28"/>
              </w:rPr>
              <w:t>TT</w:t>
            </w:r>
          </w:p>
        </w:tc>
        <w:tc>
          <w:tcPr>
            <w:tcW w:w="4508" w:type="dxa"/>
            <w:vAlign w:val="center"/>
            <w:hideMark/>
          </w:tcPr>
          <w:p w14:paraId="78758FCE" w14:textId="77777777" w:rsidR="00A9796F" w:rsidRPr="005D3BB6" w:rsidRDefault="00A9796F" w:rsidP="00D55EAC">
            <w:pPr>
              <w:widowControl w:val="0"/>
              <w:jc w:val="center"/>
              <w:rPr>
                <w:b/>
                <w:bCs/>
                <w:sz w:val="28"/>
                <w:szCs w:val="28"/>
              </w:rPr>
            </w:pPr>
            <w:r w:rsidRPr="005D3BB6">
              <w:rPr>
                <w:b/>
                <w:bCs/>
                <w:sz w:val="28"/>
                <w:szCs w:val="28"/>
              </w:rPr>
              <w:t>Hạng mục</w:t>
            </w:r>
          </w:p>
        </w:tc>
        <w:tc>
          <w:tcPr>
            <w:tcW w:w="1134" w:type="dxa"/>
            <w:vAlign w:val="center"/>
            <w:hideMark/>
          </w:tcPr>
          <w:p w14:paraId="511ABE68" w14:textId="77777777" w:rsidR="00A9796F" w:rsidRPr="005D3BB6" w:rsidRDefault="00A9796F" w:rsidP="00D55EAC">
            <w:pPr>
              <w:widowControl w:val="0"/>
              <w:jc w:val="center"/>
              <w:rPr>
                <w:b/>
                <w:bCs/>
                <w:sz w:val="28"/>
                <w:szCs w:val="28"/>
              </w:rPr>
            </w:pPr>
            <w:r w:rsidRPr="005D3BB6">
              <w:rPr>
                <w:b/>
                <w:bCs/>
                <w:sz w:val="28"/>
                <w:szCs w:val="28"/>
              </w:rPr>
              <w:t>Đơn vị đo</w:t>
            </w:r>
          </w:p>
        </w:tc>
        <w:tc>
          <w:tcPr>
            <w:tcW w:w="1559" w:type="dxa"/>
            <w:vAlign w:val="center"/>
            <w:hideMark/>
          </w:tcPr>
          <w:p w14:paraId="0A077D44" w14:textId="77777777" w:rsidR="00A9796F" w:rsidRPr="005D3BB6" w:rsidRDefault="00A9796F" w:rsidP="00D55EAC">
            <w:pPr>
              <w:widowControl w:val="0"/>
              <w:jc w:val="center"/>
              <w:rPr>
                <w:b/>
                <w:bCs/>
                <w:sz w:val="28"/>
                <w:szCs w:val="28"/>
              </w:rPr>
            </w:pPr>
            <w:r w:rsidRPr="005D3BB6">
              <w:rPr>
                <w:b/>
                <w:bCs/>
                <w:sz w:val="28"/>
                <w:szCs w:val="28"/>
              </w:rPr>
              <w:t>Yêu cầu</w:t>
            </w:r>
          </w:p>
        </w:tc>
        <w:tc>
          <w:tcPr>
            <w:tcW w:w="1559" w:type="dxa"/>
            <w:vAlign w:val="center"/>
          </w:tcPr>
          <w:p w14:paraId="5C5D593E" w14:textId="77777777" w:rsidR="00A9796F" w:rsidRPr="005D3BB6" w:rsidRDefault="00A9796F" w:rsidP="00D55EAC">
            <w:pPr>
              <w:widowControl w:val="0"/>
              <w:jc w:val="center"/>
              <w:rPr>
                <w:b/>
                <w:bCs/>
                <w:sz w:val="28"/>
                <w:szCs w:val="28"/>
              </w:rPr>
            </w:pPr>
            <w:r w:rsidRPr="005D3BB6">
              <w:rPr>
                <w:b/>
                <w:bCs/>
                <w:sz w:val="28"/>
                <w:szCs w:val="28"/>
              </w:rPr>
              <w:t>Đề nghị và cam kết</w:t>
            </w:r>
          </w:p>
        </w:tc>
      </w:tr>
      <w:tr w:rsidR="005D3BB6" w:rsidRPr="005D3BB6" w14:paraId="624474CC" w14:textId="77777777" w:rsidTr="009D0E3E">
        <w:trPr>
          <w:trHeight w:hRule="exact" w:val="390"/>
          <w:jc w:val="center"/>
        </w:trPr>
        <w:tc>
          <w:tcPr>
            <w:tcW w:w="590" w:type="dxa"/>
            <w:vAlign w:val="center"/>
            <w:hideMark/>
          </w:tcPr>
          <w:p w14:paraId="12ABB464" w14:textId="77777777" w:rsidR="00A9796F" w:rsidRPr="005D3BB6" w:rsidRDefault="00A9796F" w:rsidP="00D55EAC">
            <w:pPr>
              <w:widowControl w:val="0"/>
              <w:ind w:left="-43"/>
              <w:jc w:val="center"/>
              <w:rPr>
                <w:sz w:val="28"/>
                <w:szCs w:val="28"/>
              </w:rPr>
            </w:pPr>
            <w:r w:rsidRPr="005D3BB6">
              <w:rPr>
                <w:sz w:val="28"/>
                <w:szCs w:val="28"/>
              </w:rPr>
              <w:t>1</w:t>
            </w:r>
          </w:p>
        </w:tc>
        <w:tc>
          <w:tcPr>
            <w:tcW w:w="4508" w:type="dxa"/>
            <w:vAlign w:val="center"/>
            <w:hideMark/>
          </w:tcPr>
          <w:p w14:paraId="60341E24" w14:textId="77777777" w:rsidR="00A9796F" w:rsidRPr="005D3BB6" w:rsidRDefault="00A9796F" w:rsidP="00D55EAC">
            <w:pPr>
              <w:widowControl w:val="0"/>
              <w:rPr>
                <w:sz w:val="28"/>
                <w:szCs w:val="28"/>
              </w:rPr>
            </w:pPr>
            <w:r w:rsidRPr="005D3BB6">
              <w:rPr>
                <w:sz w:val="28"/>
                <w:szCs w:val="28"/>
              </w:rPr>
              <w:t>Cáp vặn xoắn hạ áp 0,6/1kV</w:t>
            </w:r>
          </w:p>
        </w:tc>
        <w:tc>
          <w:tcPr>
            <w:tcW w:w="1134" w:type="dxa"/>
            <w:vAlign w:val="center"/>
            <w:hideMark/>
          </w:tcPr>
          <w:p w14:paraId="4A7545A9" w14:textId="77777777" w:rsidR="00A9796F" w:rsidRPr="005D3BB6" w:rsidRDefault="00A9796F" w:rsidP="00D55EAC">
            <w:pPr>
              <w:widowControl w:val="0"/>
              <w:jc w:val="center"/>
              <w:rPr>
                <w:sz w:val="28"/>
                <w:szCs w:val="28"/>
              </w:rPr>
            </w:pPr>
          </w:p>
        </w:tc>
        <w:tc>
          <w:tcPr>
            <w:tcW w:w="1559" w:type="dxa"/>
            <w:vAlign w:val="center"/>
            <w:hideMark/>
          </w:tcPr>
          <w:p w14:paraId="0FFE4488" w14:textId="77777777" w:rsidR="00A9796F" w:rsidRPr="005D3BB6" w:rsidRDefault="00A9796F" w:rsidP="00D55EAC">
            <w:pPr>
              <w:widowControl w:val="0"/>
              <w:jc w:val="center"/>
              <w:rPr>
                <w:sz w:val="28"/>
                <w:szCs w:val="28"/>
              </w:rPr>
            </w:pPr>
            <w:r w:rsidRPr="005D3BB6">
              <w:rPr>
                <w:sz w:val="28"/>
                <w:szCs w:val="28"/>
              </w:rPr>
              <w:t>Nêu cụ thể</w:t>
            </w:r>
          </w:p>
        </w:tc>
        <w:tc>
          <w:tcPr>
            <w:tcW w:w="1559" w:type="dxa"/>
            <w:vAlign w:val="center"/>
          </w:tcPr>
          <w:p w14:paraId="2897CA9B" w14:textId="77777777" w:rsidR="00A9796F" w:rsidRPr="005D3BB6" w:rsidRDefault="00A9796F" w:rsidP="00D55EAC">
            <w:pPr>
              <w:widowControl w:val="0"/>
              <w:jc w:val="center"/>
              <w:rPr>
                <w:sz w:val="28"/>
                <w:szCs w:val="28"/>
              </w:rPr>
            </w:pPr>
          </w:p>
        </w:tc>
      </w:tr>
      <w:tr w:rsidR="005D3BB6" w:rsidRPr="005D3BB6" w14:paraId="6A163F60" w14:textId="77777777" w:rsidTr="009D0E3E">
        <w:trPr>
          <w:trHeight w:hRule="exact" w:val="390"/>
          <w:jc w:val="center"/>
        </w:trPr>
        <w:tc>
          <w:tcPr>
            <w:tcW w:w="590" w:type="dxa"/>
            <w:vAlign w:val="center"/>
            <w:hideMark/>
          </w:tcPr>
          <w:p w14:paraId="7741A3CD" w14:textId="77777777" w:rsidR="00A9796F" w:rsidRPr="005D3BB6" w:rsidRDefault="00A9796F" w:rsidP="00D55EAC">
            <w:pPr>
              <w:widowControl w:val="0"/>
              <w:ind w:left="-43"/>
              <w:jc w:val="center"/>
              <w:rPr>
                <w:sz w:val="28"/>
                <w:szCs w:val="28"/>
              </w:rPr>
            </w:pPr>
            <w:r w:rsidRPr="005D3BB6">
              <w:rPr>
                <w:sz w:val="28"/>
                <w:szCs w:val="28"/>
              </w:rPr>
              <w:t>2</w:t>
            </w:r>
          </w:p>
        </w:tc>
        <w:tc>
          <w:tcPr>
            <w:tcW w:w="4508" w:type="dxa"/>
            <w:vAlign w:val="center"/>
            <w:hideMark/>
          </w:tcPr>
          <w:p w14:paraId="2C35ECAE" w14:textId="77777777" w:rsidR="00A9796F" w:rsidRPr="005D3BB6" w:rsidRDefault="00A9796F" w:rsidP="00D55EAC">
            <w:pPr>
              <w:widowControl w:val="0"/>
              <w:rPr>
                <w:sz w:val="28"/>
                <w:szCs w:val="28"/>
              </w:rPr>
            </w:pPr>
            <w:r w:rsidRPr="005D3BB6">
              <w:rPr>
                <w:sz w:val="28"/>
                <w:szCs w:val="28"/>
              </w:rPr>
              <w:t>Nhà sản xuất</w:t>
            </w:r>
          </w:p>
        </w:tc>
        <w:tc>
          <w:tcPr>
            <w:tcW w:w="1134" w:type="dxa"/>
            <w:vAlign w:val="center"/>
            <w:hideMark/>
          </w:tcPr>
          <w:p w14:paraId="2BC596C5" w14:textId="77777777" w:rsidR="00A9796F" w:rsidRPr="005D3BB6" w:rsidRDefault="00A9796F" w:rsidP="00D55EAC">
            <w:pPr>
              <w:widowControl w:val="0"/>
              <w:jc w:val="center"/>
              <w:rPr>
                <w:sz w:val="28"/>
                <w:szCs w:val="28"/>
              </w:rPr>
            </w:pPr>
          </w:p>
        </w:tc>
        <w:tc>
          <w:tcPr>
            <w:tcW w:w="1559" w:type="dxa"/>
            <w:vAlign w:val="center"/>
            <w:hideMark/>
          </w:tcPr>
          <w:p w14:paraId="5635C8F3" w14:textId="77777777" w:rsidR="00A9796F" w:rsidRPr="005D3BB6" w:rsidRDefault="00A9796F" w:rsidP="00D55EAC">
            <w:pPr>
              <w:widowControl w:val="0"/>
              <w:jc w:val="center"/>
              <w:rPr>
                <w:sz w:val="28"/>
                <w:szCs w:val="28"/>
              </w:rPr>
            </w:pPr>
            <w:r w:rsidRPr="005D3BB6">
              <w:rPr>
                <w:sz w:val="28"/>
                <w:szCs w:val="28"/>
              </w:rPr>
              <w:t>Nêu cụ thể</w:t>
            </w:r>
          </w:p>
        </w:tc>
        <w:tc>
          <w:tcPr>
            <w:tcW w:w="1559" w:type="dxa"/>
            <w:vAlign w:val="center"/>
          </w:tcPr>
          <w:p w14:paraId="686AF3C2" w14:textId="77777777" w:rsidR="00A9796F" w:rsidRPr="005D3BB6" w:rsidRDefault="00A9796F" w:rsidP="00D55EAC">
            <w:pPr>
              <w:widowControl w:val="0"/>
              <w:jc w:val="center"/>
              <w:rPr>
                <w:sz w:val="28"/>
                <w:szCs w:val="28"/>
              </w:rPr>
            </w:pPr>
          </w:p>
        </w:tc>
      </w:tr>
      <w:tr w:rsidR="00B009A2" w:rsidRPr="005D3BB6" w14:paraId="3570142C" w14:textId="77777777" w:rsidTr="009D0E3E">
        <w:trPr>
          <w:trHeight w:hRule="exact" w:val="390"/>
          <w:jc w:val="center"/>
        </w:trPr>
        <w:tc>
          <w:tcPr>
            <w:tcW w:w="590" w:type="dxa"/>
            <w:vAlign w:val="center"/>
            <w:hideMark/>
          </w:tcPr>
          <w:p w14:paraId="728A4746" w14:textId="3E53B407" w:rsidR="00B009A2" w:rsidRPr="005D3BB6" w:rsidRDefault="00B009A2" w:rsidP="00B009A2">
            <w:pPr>
              <w:widowControl w:val="0"/>
              <w:ind w:left="-43"/>
              <w:jc w:val="center"/>
              <w:rPr>
                <w:sz w:val="28"/>
                <w:szCs w:val="28"/>
              </w:rPr>
            </w:pPr>
            <w:r w:rsidRPr="005D3BB6">
              <w:rPr>
                <w:sz w:val="28"/>
                <w:szCs w:val="28"/>
              </w:rPr>
              <w:t>3</w:t>
            </w:r>
          </w:p>
        </w:tc>
        <w:tc>
          <w:tcPr>
            <w:tcW w:w="4508" w:type="dxa"/>
            <w:vAlign w:val="center"/>
            <w:hideMark/>
          </w:tcPr>
          <w:p w14:paraId="3DDD3CDE" w14:textId="77777777" w:rsidR="00B009A2" w:rsidRPr="005D3BB6" w:rsidRDefault="00B009A2" w:rsidP="00B009A2">
            <w:pPr>
              <w:widowControl w:val="0"/>
              <w:rPr>
                <w:sz w:val="28"/>
                <w:szCs w:val="28"/>
              </w:rPr>
            </w:pPr>
            <w:r w:rsidRPr="005D3BB6">
              <w:rPr>
                <w:sz w:val="28"/>
                <w:szCs w:val="28"/>
              </w:rPr>
              <w:t>Mã hiệu sản phẩm</w:t>
            </w:r>
          </w:p>
        </w:tc>
        <w:tc>
          <w:tcPr>
            <w:tcW w:w="1134" w:type="dxa"/>
            <w:vAlign w:val="center"/>
            <w:hideMark/>
          </w:tcPr>
          <w:p w14:paraId="6B74F4FA" w14:textId="77777777" w:rsidR="00B009A2" w:rsidRPr="005D3BB6" w:rsidRDefault="00B009A2" w:rsidP="00B009A2">
            <w:pPr>
              <w:widowControl w:val="0"/>
              <w:jc w:val="center"/>
              <w:rPr>
                <w:sz w:val="28"/>
                <w:szCs w:val="28"/>
              </w:rPr>
            </w:pPr>
          </w:p>
        </w:tc>
        <w:tc>
          <w:tcPr>
            <w:tcW w:w="1559" w:type="dxa"/>
            <w:vAlign w:val="center"/>
            <w:hideMark/>
          </w:tcPr>
          <w:p w14:paraId="00E6FCFB" w14:textId="77777777" w:rsidR="00B009A2" w:rsidRPr="005D3BB6" w:rsidRDefault="00B009A2" w:rsidP="00B009A2">
            <w:pPr>
              <w:widowControl w:val="0"/>
              <w:jc w:val="center"/>
              <w:rPr>
                <w:sz w:val="28"/>
                <w:szCs w:val="28"/>
              </w:rPr>
            </w:pPr>
            <w:r w:rsidRPr="005D3BB6">
              <w:rPr>
                <w:sz w:val="28"/>
                <w:szCs w:val="28"/>
              </w:rPr>
              <w:t>Nêu cụ thể</w:t>
            </w:r>
          </w:p>
        </w:tc>
        <w:tc>
          <w:tcPr>
            <w:tcW w:w="1559" w:type="dxa"/>
            <w:vAlign w:val="center"/>
          </w:tcPr>
          <w:p w14:paraId="3883DADD" w14:textId="77777777" w:rsidR="00B009A2" w:rsidRPr="005D3BB6" w:rsidRDefault="00B009A2" w:rsidP="00B009A2">
            <w:pPr>
              <w:widowControl w:val="0"/>
              <w:jc w:val="center"/>
              <w:rPr>
                <w:sz w:val="28"/>
                <w:szCs w:val="28"/>
              </w:rPr>
            </w:pPr>
          </w:p>
        </w:tc>
      </w:tr>
      <w:tr w:rsidR="00B009A2" w:rsidRPr="005D3BB6" w14:paraId="4EFF34CD" w14:textId="77777777" w:rsidTr="009D0E3E">
        <w:trPr>
          <w:trHeight w:hRule="exact" w:val="390"/>
          <w:jc w:val="center"/>
        </w:trPr>
        <w:tc>
          <w:tcPr>
            <w:tcW w:w="590" w:type="dxa"/>
            <w:vAlign w:val="center"/>
            <w:hideMark/>
          </w:tcPr>
          <w:p w14:paraId="27C2B0A8" w14:textId="2C2E45BD" w:rsidR="00B009A2" w:rsidRPr="005D3BB6" w:rsidRDefault="00B009A2" w:rsidP="00B009A2">
            <w:pPr>
              <w:widowControl w:val="0"/>
              <w:ind w:left="-43"/>
              <w:jc w:val="center"/>
              <w:rPr>
                <w:sz w:val="28"/>
                <w:szCs w:val="28"/>
              </w:rPr>
            </w:pPr>
            <w:r w:rsidRPr="005D3BB6">
              <w:rPr>
                <w:sz w:val="28"/>
                <w:szCs w:val="28"/>
              </w:rPr>
              <w:t>4</w:t>
            </w:r>
          </w:p>
        </w:tc>
        <w:tc>
          <w:tcPr>
            <w:tcW w:w="4508" w:type="dxa"/>
            <w:vAlign w:val="center"/>
            <w:hideMark/>
          </w:tcPr>
          <w:p w14:paraId="72FFDA3F" w14:textId="77777777" w:rsidR="00B009A2" w:rsidRPr="005D3BB6" w:rsidRDefault="00B009A2" w:rsidP="00B009A2">
            <w:pPr>
              <w:widowControl w:val="0"/>
              <w:rPr>
                <w:sz w:val="28"/>
                <w:szCs w:val="28"/>
              </w:rPr>
            </w:pPr>
            <w:r w:rsidRPr="005D3BB6">
              <w:rPr>
                <w:sz w:val="28"/>
                <w:szCs w:val="28"/>
              </w:rPr>
              <w:t>Nước sản xuất</w:t>
            </w:r>
          </w:p>
        </w:tc>
        <w:tc>
          <w:tcPr>
            <w:tcW w:w="1134" w:type="dxa"/>
            <w:vAlign w:val="center"/>
            <w:hideMark/>
          </w:tcPr>
          <w:p w14:paraId="5C648C16" w14:textId="77777777" w:rsidR="00B009A2" w:rsidRPr="005D3BB6" w:rsidRDefault="00B009A2" w:rsidP="00B009A2">
            <w:pPr>
              <w:widowControl w:val="0"/>
              <w:jc w:val="center"/>
              <w:rPr>
                <w:sz w:val="28"/>
                <w:szCs w:val="28"/>
              </w:rPr>
            </w:pPr>
          </w:p>
        </w:tc>
        <w:tc>
          <w:tcPr>
            <w:tcW w:w="1559" w:type="dxa"/>
            <w:vAlign w:val="center"/>
            <w:hideMark/>
          </w:tcPr>
          <w:p w14:paraId="185F02BC" w14:textId="77777777" w:rsidR="00B009A2" w:rsidRPr="005D3BB6" w:rsidRDefault="00B009A2" w:rsidP="00B009A2">
            <w:pPr>
              <w:widowControl w:val="0"/>
              <w:jc w:val="center"/>
              <w:rPr>
                <w:sz w:val="28"/>
                <w:szCs w:val="28"/>
              </w:rPr>
            </w:pPr>
            <w:r w:rsidRPr="005D3BB6">
              <w:rPr>
                <w:sz w:val="28"/>
                <w:szCs w:val="28"/>
              </w:rPr>
              <w:t>Nêu cụ thể</w:t>
            </w:r>
          </w:p>
        </w:tc>
        <w:tc>
          <w:tcPr>
            <w:tcW w:w="1559" w:type="dxa"/>
            <w:vAlign w:val="center"/>
          </w:tcPr>
          <w:p w14:paraId="0FF89881" w14:textId="77777777" w:rsidR="00B009A2" w:rsidRPr="005D3BB6" w:rsidRDefault="00B009A2" w:rsidP="00B009A2">
            <w:pPr>
              <w:widowControl w:val="0"/>
              <w:jc w:val="center"/>
              <w:rPr>
                <w:sz w:val="28"/>
                <w:szCs w:val="28"/>
              </w:rPr>
            </w:pPr>
          </w:p>
        </w:tc>
      </w:tr>
      <w:tr w:rsidR="00B009A2" w:rsidRPr="005D3BB6" w14:paraId="7DC148D3" w14:textId="77777777" w:rsidTr="009D0E3E">
        <w:trPr>
          <w:trHeight w:hRule="exact" w:val="390"/>
          <w:jc w:val="center"/>
        </w:trPr>
        <w:tc>
          <w:tcPr>
            <w:tcW w:w="590" w:type="dxa"/>
            <w:vAlign w:val="center"/>
          </w:tcPr>
          <w:p w14:paraId="2F996F32" w14:textId="06362B4C" w:rsidR="00B009A2" w:rsidRPr="005D3BB6" w:rsidRDefault="00B009A2" w:rsidP="00B009A2">
            <w:pPr>
              <w:widowControl w:val="0"/>
              <w:ind w:left="-43"/>
              <w:jc w:val="center"/>
              <w:rPr>
                <w:sz w:val="28"/>
                <w:szCs w:val="28"/>
              </w:rPr>
            </w:pPr>
            <w:r w:rsidRPr="005D3BB6">
              <w:rPr>
                <w:sz w:val="28"/>
                <w:szCs w:val="28"/>
              </w:rPr>
              <w:t>5</w:t>
            </w:r>
          </w:p>
        </w:tc>
        <w:tc>
          <w:tcPr>
            <w:tcW w:w="4508" w:type="dxa"/>
            <w:vAlign w:val="center"/>
            <w:hideMark/>
          </w:tcPr>
          <w:p w14:paraId="2C4B9906" w14:textId="77777777" w:rsidR="00B009A2" w:rsidRPr="005D3BB6" w:rsidRDefault="00B009A2" w:rsidP="00B009A2">
            <w:pPr>
              <w:widowControl w:val="0"/>
              <w:rPr>
                <w:sz w:val="28"/>
                <w:szCs w:val="28"/>
              </w:rPr>
            </w:pPr>
            <w:r w:rsidRPr="005D3BB6">
              <w:rPr>
                <w:sz w:val="28"/>
                <w:szCs w:val="28"/>
              </w:rPr>
              <w:t>Loại</w:t>
            </w:r>
          </w:p>
        </w:tc>
        <w:tc>
          <w:tcPr>
            <w:tcW w:w="1134" w:type="dxa"/>
            <w:vAlign w:val="center"/>
            <w:hideMark/>
          </w:tcPr>
          <w:p w14:paraId="6B3A3612" w14:textId="77777777" w:rsidR="00B009A2" w:rsidRPr="005D3BB6" w:rsidRDefault="00B009A2" w:rsidP="00B009A2">
            <w:pPr>
              <w:widowControl w:val="0"/>
              <w:jc w:val="center"/>
              <w:rPr>
                <w:sz w:val="28"/>
                <w:szCs w:val="28"/>
              </w:rPr>
            </w:pPr>
          </w:p>
        </w:tc>
        <w:tc>
          <w:tcPr>
            <w:tcW w:w="1559" w:type="dxa"/>
            <w:vAlign w:val="center"/>
            <w:hideMark/>
          </w:tcPr>
          <w:p w14:paraId="333947E7" w14:textId="77777777" w:rsidR="00B009A2" w:rsidRPr="005D3BB6" w:rsidRDefault="00B009A2" w:rsidP="00B009A2">
            <w:pPr>
              <w:widowControl w:val="0"/>
              <w:jc w:val="center"/>
              <w:rPr>
                <w:sz w:val="28"/>
                <w:szCs w:val="28"/>
              </w:rPr>
            </w:pPr>
            <w:r w:rsidRPr="005D3BB6">
              <w:rPr>
                <w:sz w:val="28"/>
                <w:szCs w:val="28"/>
              </w:rPr>
              <w:t>Nhôm</w:t>
            </w:r>
          </w:p>
        </w:tc>
        <w:tc>
          <w:tcPr>
            <w:tcW w:w="1559" w:type="dxa"/>
            <w:vAlign w:val="center"/>
          </w:tcPr>
          <w:p w14:paraId="37882A08" w14:textId="77777777" w:rsidR="00B009A2" w:rsidRPr="005D3BB6" w:rsidRDefault="00B009A2" w:rsidP="00B009A2">
            <w:pPr>
              <w:widowControl w:val="0"/>
              <w:jc w:val="center"/>
              <w:rPr>
                <w:sz w:val="28"/>
                <w:szCs w:val="28"/>
              </w:rPr>
            </w:pPr>
          </w:p>
        </w:tc>
      </w:tr>
      <w:tr w:rsidR="00B009A2" w:rsidRPr="005D3BB6" w14:paraId="2F6FC445" w14:textId="77777777" w:rsidTr="00224F5D">
        <w:trPr>
          <w:trHeight w:hRule="exact" w:val="1047"/>
          <w:jc w:val="center"/>
        </w:trPr>
        <w:tc>
          <w:tcPr>
            <w:tcW w:w="590" w:type="dxa"/>
            <w:vAlign w:val="center"/>
          </w:tcPr>
          <w:p w14:paraId="7B13B146" w14:textId="6727A899" w:rsidR="00B009A2" w:rsidRPr="005D3BB6" w:rsidRDefault="00B009A2" w:rsidP="00B009A2">
            <w:pPr>
              <w:widowControl w:val="0"/>
              <w:ind w:left="-43"/>
              <w:jc w:val="center"/>
              <w:rPr>
                <w:sz w:val="28"/>
                <w:szCs w:val="28"/>
              </w:rPr>
            </w:pPr>
            <w:r w:rsidRPr="005D3BB6">
              <w:rPr>
                <w:sz w:val="28"/>
                <w:szCs w:val="28"/>
              </w:rPr>
              <w:t>6</w:t>
            </w:r>
          </w:p>
        </w:tc>
        <w:tc>
          <w:tcPr>
            <w:tcW w:w="4508" w:type="dxa"/>
            <w:vAlign w:val="center"/>
            <w:hideMark/>
          </w:tcPr>
          <w:p w14:paraId="3D84B68D" w14:textId="77777777" w:rsidR="00B009A2" w:rsidRPr="005D3BB6" w:rsidRDefault="00B009A2" w:rsidP="00B009A2">
            <w:pPr>
              <w:widowControl w:val="0"/>
              <w:rPr>
                <w:sz w:val="28"/>
                <w:szCs w:val="28"/>
              </w:rPr>
            </w:pPr>
            <w:r w:rsidRPr="005D3BB6">
              <w:rPr>
                <w:sz w:val="28"/>
                <w:szCs w:val="28"/>
              </w:rPr>
              <w:t>Số và tiết diện danh định của dây dẫn</w:t>
            </w:r>
          </w:p>
        </w:tc>
        <w:tc>
          <w:tcPr>
            <w:tcW w:w="1134" w:type="dxa"/>
            <w:vAlign w:val="center"/>
            <w:hideMark/>
          </w:tcPr>
          <w:p w14:paraId="275C1D42" w14:textId="77777777" w:rsidR="00B009A2" w:rsidRPr="005D3BB6" w:rsidRDefault="00B009A2" w:rsidP="00B009A2">
            <w:pPr>
              <w:widowControl w:val="0"/>
              <w:jc w:val="center"/>
              <w:rPr>
                <w:sz w:val="28"/>
                <w:szCs w:val="28"/>
              </w:rPr>
            </w:pPr>
            <w:r w:rsidRPr="005D3BB6">
              <w:rPr>
                <w:sz w:val="28"/>
                <w:szCs w:val="28"/>
              </w:rPr>
              <w:t>mm</w:t>
            </w:r>
            <w:r w:rsidRPr="00BE52C8">
              <w:rPr>
                <w:sz w:val="28"/>
                <w:szCs w:val="28"/>
                <w:vertAlign w:val="superscript"/>
              </w:rPr>
              <w:t>2</w:t>
            </w:r>
          </w:p>
        </w:tc>
        <w:tc>
          <w:tcPr>
            <w:tcW w:w="1559" w:type="dxa"/>
            <w:vAlign w:val="center"/>
          </w:tcPr>
          <w:p w14:paraId="721E812C" w14:textId="7C6FC32A" w:rsidR="00036D8A" w:rsidRDefault="00036D8A" w:rsidP="00036D8A">
            <w:pPr>
              <w:widowControl w:val="0"/>
              <w:jc w:val="center"/>
              <w:rPr>
                <w:sz w:val="28"/>
                <w:szCs w:val="28"/>
              </w:rPr>
            </w:pPr>
            <w:r>
              <w:rPr>
                <w:sz w:val="28"/>
                <w:szCs w:val="28"/>
              </w:rPr>
              <w:t>4x70</w:t>
            </w:r>
          </w:p>
          <w:p w14:paraId="7B93B892" w14:textId="3CCF272B" w:rsidR="00036D8A" w:rsidRDefault="00036D8A" w:rsidP="00036D8A">
            <w:pPr>
              <w:widowControl w:val="0"/>
              <w:jc w:val="center"/>
              <w:rPr>
                <w:sz w:val="28"/>
                <w:szCs w:val="28"/>
              </w:rPr>
            </w:pPr>
            <w:r>
              <w:rPr>
                <w:sz w:val="28"/>
                <w:szCs w:val="28"/>
              </w:rPr>
              <w:t>4x95</w:t>
            </w:r>
          </w:p>
          <w:p w14:paraId="13DB453F" w14:textId="1043294A" w:rsidR="00036D8A" w:rsidRPr="005D3BB6" w:rsidRDefault="00B009A2" w:rsidP="00036D8A">
            <w:pPr>
              <w:widowControl w:val="0"/>
              <w:jc w:val="center"/>
              <w:rPr>
                <w:sz w:val="28"/>
                <w:szCs w:val="28"/>
              </w:rPr>
            </w:pPr>
            <w:r w:rsidRPr="005D3BB6">
              <w:rPr>
                <w:sz w:val="28"/>
                <w:szCs w:val="28"/>
              </w:rPr>
              <w:t>4x120</w:t>
            </w:r>
          </w:p>
        </w:tc>
        <w:tc>
          <w:tcPr>
            <w:tcW w:w="1559" w:type="dxa"/>
            <w:vAlign w:val="center"/>
          </w:tcPr>
          <w:p w14:paraId="5DFC3450" w14:textId="77777777" w:rsidR="00B009A2" w:rsidRPr="005D3BB6" w:rsidRDefault="00B009A2" w:rsidP="00B009A2">
            <w:pPr>
              <w:widowControl w:val="0"/>
              <w:jc w:val="center"/>
              <w:rPr>
                <w:sz w:val="28"/>
                <w:szCs w:val="28"/>
              </w:rPr>
            </w:pPr>
          </w:p>
        </w:tc>
      </w:tr>
      <w:tr w:rsidR="00B009A2" w:rsidRPr="005D3BB6" w14:paraId="63556C84" w14:textId="77777777" w:rsidTr="00224F5D">
        <w:trPr>
          <w:trHeight w:val="1752"/>
          <w:jc w:val="center"/>
        </w:trPr>
        <w:tc>
          <w:tcPr>
            <w:tcW w:w="590" w:type="dxa"/>
            <w:vAlign w:val="center"/>
          </w:tcPr>
          <w:p w14:paraId="6DC9516C" w14:textId="777BD2F1" w:rsidR="00B009A2" w:rsidRPr="005D3BB6" w:rsidRDefault="00B009A2" w:rsidP="00B009A2">
            <w:pPr>
              <w:widowControl w:val="0"/>
              <w:ind w:left="-43"/>
              <w:jc w:val="center"/>
              <w:rPr>
                <w:sz w:val="28"/>
                <w:szCs w:val="28"/>
              </w:rPr>
            </w:pPr>
            <w:r w:rsidRPr="005D3BB6">
              <w:rPr>
                <w:w w:val="99"/>
                <w:sz w:val="28"/>
                <w:szCs w:val="28"/>
              </w:rPr>
              <w:t>7</w:t>
            </w:r>
          </w:p>
        </w:tc>
        <w:tc>
          <w:tcPr>
            <w:tcW w:w="4508" w:type="dxa"/>
            <w:vAlign w:val="center"/>
            <w:hideMark/>
          </w:tcPr>
          <w:p w14:paraId="5DB16FDB" w14:textId="77777777" w:rsidR="00B009A2" w:rsidRDefault="00B009A2" w:rsidP="00B009A2">
            <w:pPr>
              <w:widowControl w:val="0"/>
              <w:rPr>
                <w:sz w:val="28"/>
                <w:szCs w:val="28"/>
              </w:rPr>
            </w:pPr>
            <w:r w:rsidRPr="005D3BB6">
              <w:rPr>
                <w:sz w:val="28"/>
                <w:szCs w:val="28"/>
              </w:rPr>
              <w:t>Số lượng sợi nhôm trong một ruột dẫn</w:t>
            </w:r>
          </w:p>
          <w:p w14:paraId="4DEDBCDF" w14:textId="77777777" w:rsidR="00036D8A" w:rsidRDefault="00036D8A" w:rsidP="00B009A2">
            <w:pPr>
              <w:widowControl w:val="0"/>
              <w:rPr>
                <w:sz w:val="28"/>
                <w:szCs w:val="28"/>
              </w:rPr>
            </w:pPr>
            <w:r>
              <w:rPr>
                <w:sz w:val="28"/>
                <w:szCs w:val="28"/>
              </w:rPr>
              <w:t>4x70</w:t>
            </w:r>
          </w:p>
          <w:p w14:paraId="4B3BE8A3" w14:textId="77777777" w:rsidR="00036D8A" w:rsidRDefault="00036D8A" w:rsidP="00B009A2">
            <w:pPr>
              <w:widowControl w:val="0"/>
              <w:rPr>
                <w:sz w:val="28"/>
                <w:szCs w:val="28"/>
              </w:rPr>
            </w:pPr>
            <w:r>
              <w:rPr>
                <w:sz w:val="28"/>
                <w:szCs w:val="28"/>
              </w:rPr>
              <w:t>4x95</w:t>
            </w:r>
          </w:p>
          <w:p w14:paraId="5F458B94" w14:textId="5A2C70EE" w:rsidR="00036D8A" w:rsidRPr="005D3BB6" w:rsidRDefault="00036D8A" w:rsidP="00B009A2">
            <w:pPr>
              <w:widowControl w:val="0"/>
              <w:rPr>
                <w:sz w:val="28"/>
                <w:szCs w:val="28"/>
              </w:rPr>
            </w:pPr>
            <w:r>
              <w:rPr>
                <w:sz w:val="28"/>
                <w:szCs w:val="28"/>
              </w:rPr>
              <w:t>4x120</w:t>
            </w:r>
          </w:p>
        </w:tc>
        <w:tc>
          <w:tcPr>
            <w:tcW w:w="1134" w:type="dxa"/>
            <w:vAlign w:val="center"/>
            <w:hideMark/>
          </w:tcPr>
          <w:p w14:paraId="0A08839C" w14:textId="77777777" w:rsidR="00B009A2" w:rsidRPr="005D3BB6" w:rsidRDefault="00B009A2" w:rsidP="00B009A2">
            <w:pPr>
              <w:widowControl w:val="0"/>
              <w:jc w:val="center"/>
              <w:rPr>
                <w:sz w:val="28"/>
                <w:szCs w:val="28"/>
              </w:rPr>
            </w:pPr>
            <w:r w:rsidRPr="005D3BB6">
              <w:rPr>
                <w:sz w:val="28"/>
                <w:szCs w:val="28"/>
              </w:rPr>
              <w:t>Sợi</w:t>
            </w:r>
          </w:p>
        </w:tc>
        <w:tc>
          <w:tcPr>
            <w:tcW w:w="1559" w:type="dxa"/>
            <w:vAlign w:val="center"/>
            <w:hideMark/>
          </w:tcPr>
          <w:p w14:paraId="10E2C9ED" w14:textId="77777777" w:rsidR="00036D8A" w:rsidRDefault="00036D8A" w:rsidP="00B009A2">
            <w:pPr>
              <w:widowControl w:val="0"/>
              <w:jc w:val="center"/>
              <w:rPr>
                <w:sz w:val="28"/>
                <w:szCs w:val="28"/>
              </w:rPr>
            </w:pPr>
          </w:p>
          <w:p w14:paraId="030FCB0C" w14:textId="77777777" w:rsidR="00036D8A" w:rsidRDefault="00036D8A" w:rsidP="00B009A2">
            <w:pPr>
              <w:widowControl w:val="0"/>
              <w:jc w:val="center"/>
              <w:rPr>
                <w:sz w:val="28"/>
                <w:szCs w:val="28"/>
              </w:rPr>
            </w:pPr>
          </w:p>
          <w:p w14:paraId="365BF5CE" w14:textId="5BDB31BB" w:rsidR="00B009A2" w:rsidRDefault="00B009A2" w:rsidP="00B009A2">
            <w:pPr>
              <w:widowControl w:val="0"/>
              <w:jc w:val="center"/>
              <w:rPr>
                <w:sz w:val="28"/>
                <w:szCs w:val="28"/>
              </w:rPr>
            </w:pPr>
            <w:r w:rsidRPr="005D3BB6">
              <w:rPr>
                <w:sz w:val="28"/>
                <w:szCs w:val="28"/>
              </w:rPr>
              <w:t>19</w:t>
            </w:r>
          </w:p>
          <w:p w14:paraId="6339AB65" w14:textId="77777777" w:rsidR="00036D8A" w:rsidRDefault="00036D8A" w:rsidP="00B009A2">
            <w:pPr>
              <w:widowControl w:val="0"/>
              <w:jc w:val="center"/>
              <w:rPr>
                <w:sz w:val="28"/>
                <w:szCs w:val="28"/>
              </w:rPr>
            </w:pPr>
            <w:r>
              <w:rPr>
                <w:sz w:val="28"/>
                <w:szCs w:val="28"/>
              </w:rPr>
              <w:t>19</w:t>
            </w:r>
          </w:p>
          <w:p w14:paraId="03ADBF28" w14:textId="673CA0DA" w:rsidR="00036D8A" w:rsidRPr="005D3BB6" w:rsidRDefault="00036D8A" w:rsidP="00B009A2">
            <w:pPr>
              <w:widowControl w:val="0"/>
              <w:jc w:val="center"/>
              <w:rPr>
                <w:sz w:val="28"/>
                <w:szCs w:val="28"/>
              </w:rPr>
            </w:pPr>
            <w:r>
              <w:rPr>
                <w:sz w:val="28"/>
                <w:szCs w:val="28"/>
              </w:rPr>
              <w:t>19</w:t>
            </w:r>
          </w:p>
        </w:tc>
        <w:tc>
          <w:tcPr>
            <w:tcW w:w="1559" w:type="dxa"/>
            <w:vAlign w:val="center"/>
          </w:tcPr>
          <w:p w14:paraId="3B8B1FF2" w14:textId="77777777" w:rsidR="00B009A2" w:rsidRPr="005D3BB6" w:rsidRDefault="00B009A2" w:rsidP="00B009A2">
            <w:pPr>
              <w:widowControl w:val="0"/>
              <w:jc w:val="center"/>
              <w:rPr>
                <w:sz w:val="28"/>
                <w:szCs w:val="28"/>
              </w:rPr>
            </w:pPr>
          </w:p>
        </w:tc>
      </w:tr>
      <w:tr w:rsidR="00B009A2" w:rsidRPr="005D3BB6" w14:paraId="1CABB5FC" w14:textId="77777777" w:rsidTr="00224F5D">
        <w:trPr>
          <w:trHeight w:val="1326"/>
          <w:jc w:val="center"/>
        </w:trPr>
        <w:tc>
          <w:tcPr>
            <w:tcW w:w="590" w:type="dxa"/>
            <w:vAlign w:val="center"/>
          </w:tcPr>
          <w:p w14:paraId="2E36095F" w14:textId="64584DD3" w:rsidR="00B009A2" w:rsidRPr="005D3BB6" w:rsidRDefault="00B009A2" w:rsidP="00B009A2">
            <w:pPr>
              <w:widowControl w:val="0"/>
              <w:ind w:left="-43"/>
              <w:jc w:val="center"/>
              <w:rPr>
                <w:sz w:val="28"/>
                <w:szCs w:val="28"/>
              </w:rPr>
            </w:pPr>
            <w:r w:rsidRPr="005D3BB6">
              <w:rPr>
                <w:w w:val="99"/>
                <w:sz w:val="28"/>
                <w:szCs w:val="28"/>
              </w:rPr>
              <w:t>8</w:t>
            </w:r>
          </w:p>
        </w:tc>
        <w:tc>
          <w:tcPr>
            <w:tcW w:w="4508" w:type="dxa"/>
            <w:vAlign w:val="center"/>
            <w:hideMark/>
          </w:tcPr>
          <w:p w14:paraId="5435E64B" w14:textId="72C95E93" w:rsidR="009D0E3E" w:rsidRDefault="00B009A2" w:rsidP="00B009A2">
            <w:pPr>
              <w:widowControl w:val="0"/>
              <w:rPr>
                <w:sz w:val="28"/>
                <w:szCs w:val="28"/>
              </w:rPr>
            </w:pPr>
            <w:r w:rsidRPr="005D3BB6">
              <w:rPr>
                <w:sz w:val="28"/>
                <w:szCs w:val="28"/>
              </w:rPr>
              <w:t>Đường kính ruột dẫn (1 lõi)</w:t>
            </w:r>
          </w:p>
          <w:p w14:paraId="25CB91F0" w14:textId="77777777" w:rsidR="009D0E3E" w:rsidRDefault="009D0E3E" w:rsidP="009D0E3E">
            <w:pPr>
              <w:widowControl w:val="0"/>
              <w:rPr>
                <w:sz w:val="28"/>
                <w:szCs w:val="28"/>
              </w:rPr>
            </w:pPr>
            <w:r>
              <w:rPr>
                <w:sz w:val="28"/>
                <w:szCs w:val="28"/>
              </w:rPr>
              <w:t>4x70</w:t>
            </w:r>
          </w:p>
          <w:p w14:paraId="0DAA6022" w14:textId="77777777" w:rsidR="009D0E3E" w:rsidRDefault="009D0E3E" w:rsidP="009D0E3E">
            <w:pPr>
              <w:widowControl w:val="0"/>
              <w:rPr>
                <w:sz w:val="28"/>
                <w:szCs w:val="28"/>
              </w:rPr>
            </w:pPr>
            <w:r>
              <w:rPr>
                <w:sz w:val="28"/>
                <w:szCs w:val="28"/>
              </w:rPr>
              <w:t>4x95</w:t>
            </w:r>
          </w:p>
          <w:p w14:paraId="6A123B6E" w14:textId="4E6163C0" w:rsidR="009D0E3E" w:rsidRPr="005D3BB6" w:rsidRDefault="009D0E3E" w:rsidP="00B009A2">
            <w:pPr>
              <w:widowControl w:val="0"/>
              <w:rPr>
                <w:sz w:val="28"/>
                <w:szCs w:val="28"/>
              </w:rPr>
            </w:pPr>
            <w:r>
              <w:rPr>
                <w:sz w:val="28"/>
                <w:szCs w:val="28"/>
              </w:rPr>
              <w:t>4x120</w:t>
            </w:r>
          </w:p>
        </w:tc>
        <w:tc>
          <w:tcPr>
            <w:tcW w:w="1134" w:type="dxa"/>
            <w:vAlign w:val="center"/>
            <w:hideMark/>
          </w:tcPr>
          <w:p w14:paraId="587ED475" w14:textId="77777777" w:rsidR="00B009A2" w:rsidRPr="005D3BB6" w:rsidRDefault="00B009A2" w:rsidP="00B009A2">
            <w:pPr>
              <w:widowControl w:val="0"/>
              <w:jc w:val="center"/>
              <w:rPr>
                <w:sz w:val="28"/>
                <w:szCs w:val="28"/>
              </w:rPr>
            </w:pPr>
            <w:r w:rsidRPr="005D3BB6">
              <w:rPr>
                <w:sz w:val="28"/>
                <w:szCs w:val="28"/>
              </w:rPr>
              <w:t>mm</w:t>
            </w:r>
          </w:p>
        </w:tc>
        <w:tc>
          <w:tcPr>
            <w:tcW w:w="1559" w:type="dxa"/>
            <w:vAlign w:val="center"/>
            <w:hideMark/>
          </w:tcPr>
          <w:p w14:paraId="2A761870" w14:textId="77777777" w:rsidR="009D0E3E" w:rsidRDefault="009D0E3E" w:rsidP="00B009A2">
            <w:pPr>
              <w:widowControl w:val="0"/>
              <w:jc w:val="center"/>
              <w:rPr>
                <w:sz w:val="28"/>
                <w:szCs w:val="28"/>
              </w:rPr>
            </w:pPr>
          </w:p>
          <w:p w14:paraId="39BC4085" w14:textId="57B3DEC5" w:rsidR="009D0E3E" w:rsidRDefault="009D0E3E" w:rsidP="00B009A2">
            <w:pPr>
              <w:widowControl w:val="0"/>
              <w:jc w:val="center"/>
              <w:rPr>
                <w:sz w:val="28"/>
                <w:szCs w:val="28"/>
              </w:rPr>
            </w:pPr>
            <w:r>
              <w:rPr>
                <w:sz w:val="28"/>
                <w:szCs w:val="28"/>
              </w:rPr>
              <w:t>9,6 – 10,1</w:t>
            </w:r>
          </w:p>
          <w:p w14:paraId="045C73F3" w14:textId="73F074A4" w:rsidR="009D0E3E" w:rsidRDefault="009D0E3E" w:rsidP="00B009A2">
            <w:pPr>
              <w:widowControl w:val="0"/>
              <w:jc w:val="center"/>
              <w:rPr>
                <w:sz w:val="28"/>
                <w:szCs w:val="28"/>
              </w:rPr>
            </w:pPr>
            <w:r>
              <w:rPr>
                <w:sz w:val="28"/>
                <w:szCs w:val="28"/>
              </w:rPr>
              <w:t>11,3 – 11,9</w:t>
            </w:r>
          </w:p>
          <w:p w14:paraId="14A9831E" w14:textId="11711195" w:rsidR="00B009A2" w:rsidRPr="005D3BB6" w:rsidRDefault="00B009A2" w:rsidP="00B009A2">
            <w:pPr>
              <w:widowControl w:val="0"/>
              <w:jc w:val="center"/>
              <w:rPr>
                <w:sz w:val="28"/>
                <w:szCs w:val="28"/>
              </w:rPr>
            </w:pPr>
            <w:r w:rsidRPr="005D3BB6">
              <w:rPr>
                <w:sz w:val="28"/>
                <w:szCs w:val="28"/>
              </w:rPr>
              <w:t>12,8 - 13,5</w:t>
            </w:r>
          </w:p>
        </w:tc>
        <w:tc>
          <w:tcPr>
            <w:tcW w:w="1559" w:type="dxa"/>
            <w:vAlign w:val="center"/>
          </w:tcPr>
          <w:p w14:paraId="4617DDFB" w14:textId="77777777" w:rsidR="00B009A2" w:rsidRPr="005D3BB6" w:rsidRDefault="00B009A2" w:rsidP="00B009A2">
            <w:pPr>
              <w:widowControl w:val="0"/>
              <w:jc w:val="center"/>
              <w:rPr>
                <w:sz w:val="28"/>
                <w:szCs w:val="28"/>
              </w:rPr>
            </w:pPr>
          </w:p>
        </w:tc>
      </w:tr>
      <w:tr w:rsidR="00B009A2" w:rsidRPr="005D3BB6" w14:paraId="4F468FCE" w14:textId="77777777" w:rsidTr="009D0E3E">
        <w:trPr>
          <w:trHeight w:hRule="exact" w:val="345"/>
          <w:jc w:val="center"/>
        </w:trPr>
        <w:tc>
          <w:tcPr>
            <w:tcW w:w="590" w:type="dxa"/>
            <w:vAlign w:val="center"/>
          </w:tcPr>
          <w:p w14:paraId="57987273" w14:textId="2AAE959C" w:rsidR="00B009A2" w:rsidRPr="005D3BB6" w:rsidRDefault="00B009A2" w:rsidP="00B009A2">
            <w:pPr>
              <w:widowControl w:val="0"/>
              <w:ind w:left="-43" w:firstLineChars="16" w:firstLine="45"/>
              <w:jc w:val="center"/>
              <w:rPr>
                <w:sz w:val="28"/>
                <w:szCs w:val="28"/>
              </w:rPr>
            </w:pPr>
            <w:r w:rsidRPr="005D3BB6">
              <w:rPr>
                <w:sz w:val="28"/>
                <w:szCs w:val="28"/>
              </w:rPr>
              <w:t>9</w:t>
            </w:r>
          </w:p>
        </w:tc>
        <w:tc>
          <w:tcPr>
            <w:tcW w:w="4508" w:type="dxa"/>
            <w:vAlign w:val="center"/>
            <w:hideMark/>
          </w:tcPr>
          <w:p w14:paraId="0E6B9593" w14:textId="77777777" w:rsidR="00B009A2" w:rsidRPr="005D3BB6" w:rsidRDefault="00B009A2" w:rsidP="00B009A2">
            <w:pPr>
              <w:widowControl w:val="0"/>
              <w:rPr>
                <w:sz w:val="28"/>
                <w:szCs w:val="28"/>
              </w:rPr>
            </w:pPr>
            <w:r w:rsidRPr="005D3BB6">
              <w:rPr>
                <w:sz w:val="28"/>
                <w:szCs w:val="28"/>
              </w:rPr>
              <w:t>Loại vật liệu cách điện</w:t>
            </w:r>
          </w:p>
        </w:tc>
        <w:tc>
          <w:tcPr>
            <w:tcW w:w="1134" w:type="dxa"/>
            <w:vAlign w:val="center"/>
            <w:hideMark/>
          </w:tcPr>
          <w:p w14:paraId="5055DC2D" w14:textId="77777777" w:rsidR="00B009A2" w:rsidRPr="005D3BB6" w:rsidRDefault="00B009A2" w:rsidP="00B009A2">
            <w:pPr>
              <w:widowControl w:val="0"/>
              <w:jc w:val="center"/>
              <w:rPr>
                <w:sz w:val="28"/>
                <w:szCs w:val="28"/>
              </w:rPr>
            </w:pPr>
          </w:p>
        </w:tc>
        <w:tc>
          <w:tcPr>
            <w:tcW w:w="1559" w:type="dxa"/>
            <w:vAlign w:val="center"/>
            <w:hideMark/>
          </w:tcPr>
          <w:p w14:paraId="08EC97E6" w14:textId="77777777" w:rsidR="00B009A2" w:rsidRPr="005D3BB6" w:rsidRDefault="00B009A2" w:rsidP="00B009A2">
            <w:pPr>
              <w:widowControl w:val="0"/>
              <w:jc w:val="center"/>
              <w:rPr>
                <w:sz w:val="28"/>
                <w:szCs w:val="28"/>
              </w:rPr>
            </w:pPr>
            <w:r w:rsidRPr="005D3BB6">
              <w:rPr>
                <w:sz w:val="28"/>
                <w:szCs w:val="28"/>
              </w:rPr>
              <w:t>XLPE</w:t>
            </w:r>
          </w:p>
        </w:tc>
        <w:tc>
          <w:tcPr>
            <w:tcW w:w="1559" w:type="dxa"/>
            <w:vAlign w:val="center"/>
          </w:tcPr>
          <w:p w14:paraId="778BF518" w14:textId="77777777" w:rsidR="00B009A2" w:rsidRPr="005D3BB6" w:rsidRDefault="00B009A2" w:rsidP="00B009A2">
            <w:pPr>
              <w:widowControl w:val="0"/>
              <w:jc w:val="center"/>
              <w:rPr>
                <w:sz w:val="28"/>
                <w:szCs w:val="28"/>
              </w:rPr>
            </w:pPr>
          </w:p>
        </w:tc>
      </w:tr>
      <w:tr w:rsidR="00B009A2" w:rsidRPr="005D3BB6" w14:paraId="54B8E555" w14:textId="77777777" w:rsidTr="009D0E3E">
        <w:trPr>
          <w:trHeight w:hRule="exact" w:val="1374"/>
          <w:jc w:val="center"/>
        </w:trPr>
        <w:tc>
          <w:tcPr>
            <w:tcW w:w="590" w:type="dxa"/>
            <w:vAlign w:val="center"/>
          </w:tcPr>
          <w:p w14:paraId="6107B5DD" w14:textId="06AE421D" w:rsidR="00B009A2" w:rsidRPr="005D3BB6" w:rsidRDefault="00B009A2" w:rsidP="00B009A2">
            <w:pPr>
              <w:widowControl w:val="0"/>
              <w:ind w:left="-43" w:firstLineChars="16" w:firstLine="45"/>
              <w:jc w:val="center"/>
              <w:rPr>
                <w:sz w:val="28"/>
                <w:szCs w:val="28"/>
              </w:rPr>
            </w:pPr>
            <w:r w:rsidRPr="005D3BB6">
              <w:rPr>
                <w:sz w:val="28"/>
                <w:szCs w:val="28"/>
              </w:rPr>
              <w:t>10</w:t>
            </w:r>
          </w:p>
        </w:tc>
        <w:tc>
          <w:tcPr>
            <w:tcW w:w="4508" w:type="dxa"/>
            <w:vAlign w:val="center"/>
            <w:hideMark/>
          </w:tcPr>
          <w:p w14:paraId="0FE6A455" w14:textId="77777777" w:rsidR="00B009A2" w:rsidRDefault="00B009A2" w:rsidP="00B009A2">
            <w:pPr>
              <w:widowControl w:val="0"/>
              <w:rPr>
                <w:sz w:val="28"/>
                <w:szCs w:val="28"/>
              </w:rPr>
            </w:pPr>
            <w:r w:rsidRPr="005D3BB6">
              <w:rPr>
                <w:sz w:val="28"/>
                <w:szCs w:val="28"/>
              </w:rPr>
              <w:t>Độ dầy danh định của lớp cách điện</w:t>
            </w:r>
          </w:p>
          <w:p w14:paraId="3FF36C1E" w14:textId="77777777" w:rsidR="009D0E3E" w:rsidRDefault="009D0E3E" w:rsidP="009D0E3E">
            <w:pPr>
              <w:widowControl w:val="0"/>
              <w:rPr>
                <w:sz w:val="28"/>
                <w:szCs w:val="28"/>
              </w:rPr>
            </w:pPr>
            <w:r>
              <w:rPr>
                <w:sz w:val="28"/>
                <w:szCs w:val="28"/>
              </w:rPr>
              <w:t>4x70</w:t>
            </w:r>
          </w:p>
          <w:p w14:paraId="78878FA4" w14:textId="77777777" w:rsidR="009D0E3E" w:rsidRDefault="009D0E3E" w:rsidP="009D0E3E">
            <w:pPr>
              <w:widowControl w:val="0"/>
              <w:rPr>
                <w:sz w:val="28"/>
                <w:szCs w:val="28"/>
              </w:rPr>
            </w:pPr>
            <w:r>
              <w:rPr>
                <w:sz w:val="28"/>
                <w:szCs w:val="28"/>
              </w:rPr>
              <w:t>4x95</w:t>
            </w:r>
          </w:p>
          <w:p w14:paraId="7FD8CBED" w14:textId="039E7121" w:rsidR="009D0E3E" w:rsidRPr="005D3BB6" w:rsidRDefault="009D0E3E" w:rsidP="009D0E3E">
            <w:pPr>
              <w:widowControl w:val="0"/>
              <w:rPr>
                <w:sz w:val="28"/>
                <w:szCs w:val="28"/>
              </w:rPr>
            </w:pPr>
            <w:r>
              <w:rPr>
                <w:sz w:val="28"/>
                <w:szCs w:val="28"/>
              </w:rPr>
              <w:t>4x120</w:t>
            </w:r>
          </w:p>
        </w:tc>
        <w:tc>
          <w:tcPr>
            <w:tcW w:w="1134" w:type="dxa"/>
            <w:vAlign w:val="center"/>
            <w:hideMark/>
          </w:tcPr>
          <w:p w14:paraId="3B1451D6" w14:textId="77777777" w:rsidR="00B009A2" w:rsidRPr="005D3BB6" w:rsidRDefault="00B009A2" w:rsidP="00B009A2">
            <w:pPr>
              <w:widowControl w:val="0"/>
              <w:jc w:val="center"/>
              <w:rPr>
                <w:sz w:val="28"/>
                <w:szCs w:val="28"/>
              </w:rPr>
            </w:pPr>
            <w:r w:rsidRPr="005D3BB6">
              <w:rPr>
                <w:sz w:val="28"/>
                <w:szCs w:val="28"/>
              </w:rPr>
              <w:t>mm</w:t>
            </w:r>
          </w:p>
        </w:tc>
        <w:tc>
          <w:tcPr>
            <w:tcW w:w="1559" w:type="dxa"/>
            <w:vAlign w:val="center"/>
            <w:hideMark/>
          </w:tcPr>
          <w:p w14:paraId="6C1A5473" w14:textId="77777777" w:rsidR="009D0E3E" w:rsidRDefault="009D0E3E" w:rsidP="00B009A2">
            <w:pPr>
              <w:widowControl w:val="0"/>
              <w:jc w:val="center"/>
              <w:rPr>
                <w:sz w:val="28"/>
                <w:szCs w:val="28"/>
              </w:rPr>
            </w:pPr>
          </w:p>
          <w:p w14:paraId="51D702E9" w14:textId="114701BC" w:rsidR="009D0E3E" w:rsidRDefault="009D0E3E" w:rsidP="00B009A2">
            <w:pPr>
              <w:widowControl w:val="0"/>
              <w:jc w:val="center"/>
              <w:rPr>
                <w:sz w:val="28"/>
                <w:szCs w:val="28"/>
              </w:rPr>
            </w:pPr>
            <w:r>
              <w:rPr>
                <w:sz w:val="28"/>
                <w:szCs w:val="28"/>
              </w:rPr>
              <w:t>1,5</w:t>
            </w:r>
          </w:p>
          <w:p w14:paraId="4B16F8E1" w14:textId="3EC6206E" w:rsidR="009D0E3E" w:rsidRDefault="009D0E3E" w:rsidP="00B009A2">
            <w:pPr>
              <w:widowControl w:val="0"/>
              <w:jc w:val="center"/>
              <w:rPr>
                <w:sz w:val="28"/>
                <w:szCs w:val="28"/>
              </w:rPr>
            </w:pPr>
            <w:r>
              <w:rPr>
                <w:sz w:val="28"/>
                <w:szCs w:val="28"/>
              </w:rPr>
              <w:t>1,7</w:t>
            </w:r>
          </w:p>
          <w:p w14:paraId="159459A2" w14:textId="7A027387" w:rsidR="00B009A2" w:rsidRPr="005D3BB6" w:rsidRDefault="00B009A2" w:rsidP="00B009A2">
            <w:pPr>
              <w:widowControl w:val="0"/>
              <w:jc w:val="center"/>
              <w:rPr>
                <w:sz w:val="28"/>
                <w:szCs w:val="28"/>
              </w:rPr>
            </w:pPr>
            <w:r w:rsidRPr="005D3BB6">
              <w:rPr>
                <w:sz w:val="28"/>
                <w:szCs w:val="28"/>
              </w:rPr>
              <w:t>1,7</w:t>
            </w:r>
          </w:p>
        </w:tc>
        <w:tc>
          <w:tcPr>
            <w:tcW w:w="1559" w:type="dxa"/>
            <w:vAlign w:val="center"/>
          </w:tcPr>
          <w:p w14:paraId="773F5BFD" w14:textId="77777777" w:rsidR="00B009A2" w:rsidRPr="005D3BB6" w:rsidRDefault="00B009A2" w:rsidP="00B009A2">
            <w:pPr>
              <w:widowControl w:val="0"/>
              <w:jc w:val="center"/>
              <w:rPr>
                <w:sz w:val="28"/>
                <w:szCs w:val="28"/>
              </w:rPr>
            </w:pPr>
          </w:p>
        </w:tc>
      </w:tr>
      <w:tr w:rsidR="00B009A2" w:rsidRPr="005D3BB6" w14:paraId="2ABAEA09" w14:textId="77777777" w:rsidTr="009D0E3E">
        <w:trPr>
          <w:trHeight w:hRule="exact" w:val="1705"/>
          <w:jc w:val="center"/>
        </w:trPr>
        <w:tc>
          <w:tcPr>
            <w:tcW w:w="590" w:type="dxa"/>
            <w:vAlign w:val="center"/>
          </w:tcPr>
          <w:p w14:paraId="2866FC3E" w14:textId="662B0E1A" w:rsidR="00B009A2" w:rsidRPr="005D3BB6" w:rsidRDefault="00B009A2" w:rsidP="00B009A2">
            <w:pPr>
              <w:widowControl w:val="0"/>
              <w:ind w:left="-43" w:firstLineChars="16" w:firstLine="45"/>
              <w:jc w:val="center"/>
              <w:rPr>
                <w:sz w:val="28"/>
                <w:szCs w:val="28"/>
              </w:rPr>
            </w:pPr>
            <w:r w:rsidRPr="005D3BB6">
              <w:rPr>
                <w:sz w:val="28"/>
                <w:szCs w:val="28"/>
              </w:rPr>
              <w:t>11</w:t>
            </w:r>
          </w:p>
        </w:tc>
        <w:tc>
          <w:tcPr>
            <w:tcW w:w="4508" w:type="dxa"/>
            <w:vAlign w:val="center"/>
            <w:hideMark/>
          </w:tcPr>
          <w:p w14:paraId="6180B720" w14:textId="77777777" w:rsidR="00B009A2" w:rsidRDefault="00B009A2" w:rsidP="00B009A2">
            <w:pPr>
              <w:widowControl w:val="0"/>
              <w:rPr>
                <w:sz w:val="28"/>
                <w:szCs w:val="28"/>
              </w:rPr>
            </w:pPr>
            <w:r w:rsidRPr="005D3BB6">
              <w:rPr>
                <w:sz w:val="28"/>
                <w:szCs w:val="28"/>
              </w:rPr>
              <w:t>Điện trở một chiều lớn nhất của lõi dẫn tại t= 20</w:t>
            </w:r>
            <w:r w:rsidRPr="005D3BB6">
              <w:rPr>
                <w:sz w:val="28"/>
                <w:szCs w:val="28"/>
                <w:vertAlign w:val="superscript"/>
              </w:rPr>
              <w:t>o</w:t>
            </w:r>
            <w:r w:rsidRPr="005D3BB6">
              <w:rPr>
                <w:sz w:val="28"/>
                <w:szCs w:val="28"/>
              </w:rPr>
              <w:t>C</w:t>
            </w:r>
          </w:p>
          <w:p w14:paraId="3EAA1682" w14:textId="77777777" w:rsidR="009D0E3E" w:rsidRDefault="009D0E3E" w:rsidP="009D0E3E">
            <w:pPr>
              <w:widowControl w:val="0"/>
              <w:rPr>
                <w:sz w:val="28"/>
                <w:szCs w:val="28"/>
              </w:rPr>
            </w:pPr>
            <w:r>
              <w:rPr>
                <w:sz w:val="28"/>
                <w:szCs w:val="28"/>
              </w:rPr>
              <w:t>4x70</w:t>
            </w:r>
          </w:p>
          <w:p w14:paraId="1E2E3C11" w14:textId="77777777" w:rsidR="009D0E3E" w:rsidRDefault="009D0E3E" w:rsidP="009D0E3E">
            <w:pPr>
              <w:widowControl w:val="0"/>
              <w:rPr>
                <w:sz w:val="28"/>
                <w:szCs w:val="28"/>
              </w:rPr>
            </w:pPr>
            <w:r>
              <w:rPr>
                <w:sz w:val="28"/>
                <w:szCs w:val="28"/>
              </w:rPr>
              <w:t>4x95</w:t>
            </w:r>
          </w:p>
          <w:p w14:paraId="11E799F6" w14:textId="6EC30C8C" w:rsidR="009D0E3E" w:rsidRPr="005D3BB6" w:rsidRDefault="009D0E3E" w:rsidP="009D0E3E">
            <w:pPr>
              <w:widowControl w:val="0"/>
              <w:rPr>
                <w:sz w:val="28"/>
                <w:szCs w:val="28"/>
              </w:rPr>
            </w:pPr>
            <w:r>
              <w:rPr>
                <w:sz w:val="28"/>
                <w:szCs w:val="28"/>
              </w:rPr>
              <w:t>4x120</w:t>
            </w:r>
          </w:p>
        </w:tc>
        <w:tc>
          <w:tcPr>
            <w:tcW w:w="1134" w:type="dxa"/>
            <w:vAlign w:val="center"/>
            <w:hideMark/>
          </w:tcPr>
          <w:p w14:paraId="7D0A381F" w14:textId="77777777" w:rsidR="00B009A2" w:rsidRPr="005D3BB6" w:rsidRDefault="00B009A2" w:rsidP="00B009A2">
            <w:pPr>
              <w:widowControl w:val="0"/>
              <w:jc w:val="center"/>
              <w:rPr>
                <w:sz w:val="28"/>
                <w:szCs w:val="28"/>
              </w:rPr>
            </w:pPr>
            <w:r w:rsidRPr="005D3BB6">
              <w:rPr>
                <w:sz w:val="28"/>
                <w:szCs w:val="28"/>
              </w:rPr>
              <w:t>Ω/km</w:t>
            </w:r>
          </w:p>
        </w:tc>
        <w:tc>
          <w:tcPr>
            <w:tcW w:w="1559" w:type="dxa"/>
            <w:vAlign w:val="center"/>
            <w:hideMark/>
          </w:tcPr>
          <w:p w14:paraId="157D2C3D" w14:textId="77777777" w:rsidR="009D0E3E" w:rsidRDefault="009D0E3E" w:rsidP="00B009A2">
            <w:pPr>
              <w:widowControl w:val="0"/>
              <w:jc w:val="center"/>
              <w:rPr>
                <w:sz w:val="28"/>
                <w:szCs w:val="28"/>
              </w:rPr>
            </w:pPr>
          </w:p>
          <w:p w14:paraId="5975FCF3" w14:textId="77777777" w:rsidR="009D0E3E" w:rsidRDefault="009D0E3E" w:rsidP="00B009A2">
            <w:pPr>
              <w:widowControl w:val="0"/>
              <w:jc w:val="center"/>
              <w:rPr>
                <w:sz w:val="28"/>
                <w:szCs w:val="28"/>
              </w:rPr>
            </w:pPr>
          </w:p>
          <w:p w14:paraId="110B7E2A" w14:textId="6D43B4A5" w:rsidR="009D0E3E" w:rsidRDefault="009D0E3E" w:rsidP="00B009A2">
            <w:pPr>
              <w:widowControl w:val="0"/>
              <w:jc w:val="center"/>
              <w:rPr>
                <w:sz w:val="28"/>
                <w:szCs w:val="28"/>
              </w:rPr>
            </w:pPr>
            <w:r>
              <w:rPr>
                <w:sz w:val="28"/>
                <w:szCs w:val="28"/>
              </w:rPr>
              <w:t>0,443</w:t>
            </w:r>
          </w:p>
          <w:p w14:paraId="1979045B" w14:textId="6C90FB74" w:rsidR="009D0E3E" w:rsidRDefault="009D0E3E" w:rsidP="00B009A2">
            <w:pPr>
              <w:widowControl w:val="0"/>
              <w:jc w:val="center"/>
              <w:rPr>
                <w:sz w:val="28"/>
                <w:szCs w:val="28"/>
              </w:rPr>
            </w:pPr>
            <w:r>
              <w:rPr>
                <w:sz w:val="28"/>
                <w:szCs w:val="28"/>
              </w:rPr>
              <w:t>0,320</w:t>
            </w:r>
          </w:p>
          <w:p w14:paraId="0C180197" w14:textId="1D7B2CF9" w:rsidR="00B009A2" w:rsidRPr="005D3BB6" w:rsidRDefault="00B009A2" w:rsidP="00B009A2">
            <w:pPr>
              <w:widowControl w:val="0"/>
              <w:jc w:val="center"/>
              <w:rPr>
                <w:sz w:val="28"/>
                <w:szCs w:val="28"/>
              </w:rPr>
            </w:pPr>
            <w:r w:rsidRPr="005D3BB6">
              <w:rPr>
                <w:sz w:val="28"/>
                <w:szCs w:val="28"/>
              </w:rPr>
              <w:t>0,253</w:t>
            </w:r>
          </w:p>
        </w:tc>
        <w:tc>
          <w:tcPr>
            <w:tcW w:w="1559" w:type="dxa"/>
            <w:vAlign w:val="center"/>
          </w:tcPr>
          <w:p w14:paraId="1001A8F1" w14:textId="77777777" w:rsidR="00B009A2" w:rsidRPr="005D3BB6" w:rsidRDefault="00B009A2" w:rsidP="00B009A2">
            <w:pPr>
              <w:widowControl w:val="0"/>
              <w:jc w:val="center"/>
              <w:rPr>
                <w:sz w:val="28"/>
                <w:szCs w:val="28"/>
              </w:rPr>
            </w:pPr>
          </w:p>
        </w:tc>
      </w:tr>
      <w:tr w:rsidR="00B009A2" w:rsidRPr="005D3BB6" w14:paraId="1DD68193" w14:textId="77777777" w:rsidTr="00C74F41">
        <w:trPr>
          <w:trHeight w:hRule="exact" w:val="1417"/>
          <w:jc w:val="center"/>
        </w:trPr>
        <w:tc>
          <w:tcPr>
            <w:tcW w:w="590" w:type="dxa"/>
            <w:vAlign w:val="center"/>
          </w:tcPr>
          <w:p w14:paraId="35A37987" w14:textId="1CC8E4CC" w:rsidR="00B009A2" w:rsidRPr="005D3BB6" w:rsidRDefault="00B009A2" w:rsidP="00B009A2">
            <w:pPr>
              <w:widowControl w:val="0"/>
              <w:ind w:left="-43" w:firstLineChars="16" w:firstLine="45"/>
              <w:jc w:val="center"/>
              <w:rPr>
                <w:sz w:val="28"/>
                <w:szCs w:val="28"/>
              </w:rPr>
            </w:pPr>
            <w:r w:rsidRPr="005D3BB6">
              <w:rPr>
                <w:sz w:val="28"/>
                <w:szCs w:val="28"/>
              </w:rPr>
              <w:t>13</w:t>
            </w:r>
          </w:p>
        </w:tc>
        <w:tc>
          <w:tcPr>
            <w:tcW w:w="4508" w:type="dxa"/>
            <w:vAlign w:val="center"/>
            <w:hideMark/>
          </w:tcPr>
          <w:p w14:paraId="20898BA5" w14:textId="77777777" w:rsidR="00B009A2" w:rsidRDefault="00B009A2" w:rsidP="00B009A2">
            <w:pPr>
              <w:widowControl w:val="0"/>
              <w:rPr>
                <w:sz w:val="28"/>
                <w:szCs w:val="28"/>
              </w:rPr>
            </w:pPr>
            <w:r w:rsidRPr="005D3BB6">
              <w:rPr>
                <w:sz w:val="28"/>
                <w:szCs w:val="28"/>
              </w:rPr>
              <w:t>Khả năng mang tải của cáp</w:t>
            </w:r>
          </w:p>
          <w:p w14:paraId="3E275128" w14:textId="77777777" w:rsidR="00C74F41" w:rsidRDefault="00C74F41" w:rsidP="00C74F41">
            <w:pPr>
              <w:widowControl w:val="0"/>
              <w:rPr>
                <w:sz w:val="28"/>
                <w:szCs w:val="28"/>
              </w:rPr>
            </w:pPr>
            <w:r>
              <w:rPr>
                <w:sz w:val="28"/>
                <w:szCs w:val="28"/>
              </w:rPr>
              <w:t>4x70</w:t>
            </w:r>
          </w:p>
          <w:p w14:paraId="05613F28" w14:textId="77777777" w:rsidR="00C74F41" w:rsidRDefault="00C74F41" w:rsidP="00C74F41">
            <w:pPr>
              <w:widowControl w:val="0"/>
              <w:rPr>
                <w:sz w:val="28"/>
                <w:szCs w:val="28"/>
              </w:rPr>
            </w:pPr>
            <w:r>
              <w:rPr>
                <w:sz w:val="28"/>
                <w:szCs w:val="28"/>
              </w:rPr>
              <w:t>4x95</w:t>
            </w:r>
          </w:p>
          <w:p w14:paraId="5B79EDEF" w14:textId="7EC089EA" w:rsidR="00C74F41" w:rsidRPr="005D3BB6" w:rsidRDefault="00C74F41" w:rsidP="00C74F41">
            <w:pPr>
              <w:widowControl w:val="0"/>
              <w:rPr>
                <w:sz w:val="28"/>
                <w:szCs w:val="28"/>
              </w:rPr>
            </w:pPr>
            <w:r>
              <w:rPr>
                <w:sz w:val="28"/>
                <w:szCs w:val="28"/>
              </w:rPr>
              <w:t>4x120</w:t>
            </w:r>
          </w:p>
        </w:tc>
        <w:tc>
          <w:tcPr>
            <w:tcW w:w="1134" w:type="dxa"/>
            <w:vAlign w:val="center"/>
            <w:hideMark/>
          </w:tcPr>
          <w:p w14:paraId="6FA9C502" w14:textId="77777777" w:rsidR="00B009A2" w:rsidRPr="005D3BB6" w:rsidRDefault="00B009A2" w:rsidP="00B009A2">
            <w:pPr>
              <w:widowControl w:val="0"/>
              <w:jc w:val="center"/>
              <w:rPr>
                <w:sz w:val="28"/>
                <w:szCs w:val="28"/>
              </w:rPr>
            </w:pPr>
            <w:r w:rsidRPr="005D3BB6">
              <w:rPr>
                <w:w w:val="99"/>
                <w:sz w:val="28"/>
                <w:szCs w:val="28"/>
              </w:rPr>
              <w:t>A</w:t>
            </w:r>
          </w:p>
        </w:tc>
        <w:tc>
          <w:tcPr>
            <w:tcW w:w="1559" w:type="dxa"/>
            <w:vAlign w:val="center"/>
            <w:hideMark/>
          </w:tcPr>
          <w:p w14:paraId="6486688A" w14:textId="77777777" w:rsidR="00C74F41" w:rsidRDefault="00C74F41" w:rsidP="00B009A2">
            <w:pPr>
              <w:widowControl w:val="0"/>
              <w:jc w:val="center"/>
              <w:rPr>
                <w:sz w:val="28"/>
                <w:szCs w:val="28"/>
              </w:rPr>
            </w:pPr>
          </w:p>
          <w:p w14:paraId="705214A6" w14:textId="4DA4EE1B" w:rsidR="00C74F41" w:rsidRDefault="00C74F41" w:rsidP="00B009A2">
            <w:pPr>
              <w:widowControl w:val="0"/>
              <w:jc w:val="center"/>
              <w:rPr>
                <w:sz w:val="28"/>
                <w:szCs w:val="28"/>
              </w:rPr>
            </w:pPr>
            <w:r>
              <w:rPr>
                <w:sz w:val="28"/>
                <w:szCs w:val="28"/>
              </w:rPr>
              <w:t>175</w:t>
            </w:r>
          </w:p>
          <w:p w14:paraId="55E21358" w14:textId="7FAE11B5" w:rsidR="00C74F41" w:rsidRDefault="00C74F41" w:rsidP="00B009A2">
            <w:pPr>
              <w:widowControl w:val="0"/>
              <w:jc w:val="center"/>
              <w:rPr>
                <w:sz w:val="28"/>
                <w:szCs w:val="28"/>
              </w:rPr>
            </w:pPr>
            <w:r>
              <w:rPr>
                <w:sz w:val="28"/>
                <w:szCs w:val="28"/>
              </w:rPr>
              <w:t>215</w:t>
            </w:r>
          </w:p>
          <w:p w14:paraId="5EF7E01A" w14:textId="44E7165F" w:rsidR="00B009A2" w:rsidRPr="005D3BB6" w:rsidRDefault="00B009A2" w:rsidP="00B009A2">
            <w:pPr>
              <w:widowControl w:val="0"/>
              <w:jc w:val="center"/>
              <w:rPr>
                <w:sz w:val="28"/>
                <w:szCs w:val="28"/>
              </w:rPr>
            </w:pPr>
            <w:r w:rsidRPr="005D3BB6">
              <w:rPr>
                <w:sz w:val="28"/>
                <w:szCs w:val="28"/>
              </w:rPr>
              <w:t>250</w:t>
            </w:r>
          </w:p>
        </w:tc>
        <w:tc>
          <w:tcPr>
            <w:tcW w:w="1559" w:type="dxa"/>
            <w:vAlign w:val="center"/>
          </w:tcPr>
          <w:p w14:paraId="665D2161" w14:textId="77777777" w:rsidR="00B009A2" w:rsidRPr="005D3BB6" w:rsidRDefault="00B009A2" w:rsidP="00B009A2">
            <w:pPr>
              <w:widowControl w:val="0"/>
              <w:jc w:val="center"/>
              <w:rPr>
                <w:sz w:val="28"/>
                <w:szCs w:val="28"/>
              </w:rPr>
            </w:pPr>
          </w:p>
        </w:tc>
      </w:tr>
      <w:tr w:rsidR="00B009A2" w:rsidRPr="005D3BB6" w14:paraId="43122697" w14:textId="77777777" w:rsidTr="00C74F41">
        <w:trPr>
          <w:trHeight w:hRule="exact" w:val="1693"/>
          <w:jc w:val="center"/>
        </w:trPr>
        <w:tc>
          <w:tcPr>
            <w:tcW w:w="590" w:type="dxa"/>
            <w:vAlign w:val="center"/>
          </w:tcPr>
          <w:p w14:paraId="428B2BAC" w14:textId="61FE286B" w:rsidR="00B009A2" w:rsidRPr="005D3BB6" w:rsidRDefault="00B009A2" w:rsidP="00B009A2">
            <w:pPr>
              <w:widowControl w:val="0"/>
              <w:ind w:left="-43" w:firstLineChars="16" w:firstLine="45"/>
              <w:jc w:val="center"/>
              <w:rPr>
                <w:sz w:val="28"/>
                <w:szCs w:val="28"/>
              </w:rPr>
            </w:pPr>
            <w:r w:rsidRPr="005D3BB6">
              <w:rPr>
                <w:sz w:val="28"/>
                <w:szCs w:val="28"/>
              </w:rPr>
              <w:t>14</w:t>
            </w:r>
          </w:p>
        </w:tc>
        <w:tc>
          <w:tcPr>
            <w:tcW w:w="4508" w:type="dxa"/>
            <w:vAlign w:val="center"/>
            <w:hideMark/>
          </w:tcPr>
          <w:p w14:paraId="4CBAA973" w14:textId="77777777" w:rsidR="00B009A2" w:rsidRDefault="00B009A2" w:rsidP="00B009A2">
            <w:pPr>
              <w:widowControl w:val="0"/>
              <w:ind w:left="-6"/>
              <w:rPr>
                <w:sz w:val="28"/>
                <w:szCs w:val="28"/>
              </w:rPr>
            </w:pPr>
            <w:r w:rsidRPr="005D3BB6">
              <w:rPr>
                <w:sz w:val="28"/>
                <w:szCs w:val="28"/>
              </w:rPr>
              <w:t>Lực kéo đứt tối thiểu của lõi dẫn (1 lõi)</w:t>
            </w:r>
          </w:p>
          <w:p w14:paraId="0BFE5DBA" w14:textId="77777777" w:rsidR="00C74F41" w:rsidRDefault="00C74F41" w:rsidP="00C74F41">
            <w:pPr>
              <w:widowControl w:val="0"/>
              <w:rPr>
                <w:sz w:val="28"/>
                <w:szCs w:val="28"/>
              </w:rPr>
            </w:pPr>
            <w:r>
              <w:rPr>
                <w:sz w:val="28"/>
                <w:szCs w:val="28"/>
              </w:rPr>
              <w:t>4x70</w:t>
            </w:r>
          </w:p>
          <w:p w14:paraId="385E63C4" w14:textId="77777777" w:rsidR="00C74F41" w:rsidRDefault="00C74F41" w:rsidP="00C74F41">
            <w:pPr>
              <w:widowControl w:val="0"/>
              <w:rPr>
                <w:sz w:val="28"/>
                <w:szCs w:val="28"/>
              </w:rPr>
            </w:pPr>
            <w:r>
              <w:rPr>
                <w:sz w:val="28"/>
                <w:szCs w:val="28"/>
              </w:rPr>
              <w:t>4x95</w:t>
            </w:r>
          </w:p>
          <w:p w14:paraId="701750A1" w14:textId="18261CB7" w:rsidR="00C74F41" w:rsidRPr="005D3BB6" w:rsidRDefault="00C74F41" w:rsidP="00C74F41">
            <w:pPr>
              <w:widowControl w:val="0"/>
              <w:ind w:left="-6"/>
              <w:rPr>
                <w:sz w:val="28"/>
                <w:szCs w:val="28"/>
              </w:rPr>
            </w:pPr>
            <w:r>
              <w:rPr>
                <w:sz w:val="28"/>
                <w:szCs w:val="28"/>
              </w:rPr>
              <w:t>4x120</w:t>
            </w:r>
          </w:p>
        </w:tc>
        <w:tc>
          <w:tcPr>
            <w:tcW w:w="1134" w:type="dxa"/>
            <w:vAlign w:val="center"/>
            <w:hideMark/>
          </w:tcPr>
          <w:p w14:paraId="497D26F3" w14:textId="77777777" w:rsidR="00B009A2" w:rsidRPr="005D3BB6" w:rsidRDefault="00B009A2" w:rsidP="00B009A2">
            <w:pPr>
              <w:widowControl w:val="0"/>
              <w:jc w:val="center"/>
              <w:rPr>
                <w:sz w:val="28"/>
                <w:szCs w:val="28"/>
              </w:rPr>
            </w:pPr>
            <w:r w:rsidRPr="005D3BB6">
              <w:rPr>
                <w:sz w:val="28"/>
                <w:szCs w:val="28"/>
              </w:rPr>
              <w:t>kN</w:t>
            </w:r>
          </w:p>
        </w:tc>
        <w:tc>
          <w:tcPr>
            <w:tcW w:w="1559" w:type="dxa"/>
            <w:vAlign w:val="center"/>
            <w:hideMark/>
          </w:tcPr>
          <w:p w14:paraId="078B8F3D" w14:textId="77777777" w:rsidR="00C74F41" w:rsidRDefault="00C74F41" w:rsidP="00B009A2">
            <w:pPr>
              <w:widowControl w:val="0"/>
              <w:jc w:val="center"/>
              <w:rPr>
                <w:sz w:val="28"/>
                <w:szCs w:val="28"/>
              </w:rPr>
            </w:pPr>
          </w:p>
          <w:p w14:paraId="4A7A9EAE" w14:textId="77777777" w:rsidR="00C74F41" w:rsidRDefault="00C74F41" w:rsidP="00B009A2">
            <w:pPr>
              <w:widowControl w:val="0"/>
              <w:jc w:val="center"/>
              <w:rPr>
                <w:sz w:val="28"/>
                <w:szCs w:val="28"/>
              </w:rPr>
            </w:pPr>
          </w:p>
          <w:p w14:paraId="015E5245" w14:textId="5B68470D" w:rsidR="00C74F41" w:rsidRDefault="00C74F41" w:rsidP="00B009A2">
            <w:pPr>
              <w:widowControl w:val="0"/>
              <w:jc w:val="center"/>
              <w:rPr>
                <w:sz w:val="28"/>
                <w:szCs w:val="28"/>
              </w:rPr>
            </w:pPr>
            <w:r>
              <w:rPr>
                <w:sz w:val="28"/>
                <w:szCs w:val="28"/>
              </w:rPr>
              <w:t>9,8</w:t>
            </w:r>
          </w:p>
          <w:p w14:paraId="54975560" w14:textId="1A09FCCF" w:rsidR="00C74F41" w:rsidRDefault="00C74F41" w:rsidP="00B009A2">
            <w:pPr>
              <w:widowControl w:val="0"/>
              <w:jc w:val="center"/>
              <w:rPr>
                <w:sz w:val="28"/>
                <w:szCs w:val="28"/>
              </w:rPr>
            </w:pPr>
            <w:r>
              <w:rPr>
                <w:sz w:val="28"/>
                <w:szCs w:val="28"/>
              </w:rPr>
              <w:t>13,3</w:t>
            </w:r>
          </w:p>
          <w:p w14:paraId="614C18DC" w14:textId="6F754829" w:rsidR="00B009A2" w:rsidRPr="005D3BB6" w:rsidRDefault="00B009A2" w:rsidP="00B009A2">
            <w:pPr>
              <w:widowControl w:val="0"/>
              <w:jc w:val="center"/>
              <w:rPr>
                <w:sz w:val="28"/>
                <w:szCs w:val="28"/>
              </w:rPr>
            </w:pPr>
            <w:r w:rsidRPr="005D3BB6">
              <w:rPr>
                <w:sz w:val="28"/>
                <w:szCs w:val="28"/>
              </w:rPr>
              <w:t>16,8</w:t>
            </w:r>
          </w:p>
        </w:tc>
        <w:tc>
          <w:tcPr>
            <w:tcW w:w="1559" w:type="dxa"/>
            <w:vAlign w:val="center"/>
          </w:tcPr>
          <w:p w14:paraId="3F628EEE" w14:textId="77777777" w:rsidR="00B009A2" w:rsidRPr="005D3BB6" w:rsidRDefault="00B009A2" w:rsidP="00B009A2">
            <w:pPr>
              <w:widowControl w:val="0"/>
              <w:jc w:val="center"/>
              <w:rPr>
                <w:sz w:val="28"/>
                <w:szCs w:val="28"/>
              </w:rPr>
            </w:pPr>
          </w:p>
        </w:tc>
      </w:tr>
      <w:tr w:rsidR="00B009A2" w:rsidRPr="005D3BB6" w14:paraId="29C5A38E" w14:textId="77777777" w:rsidTr="00224F5D">
        <w:trPr>
          <w:trHeight w:val="258"/>
          <w:jc w:val="center"/>
        </w:trPr>
        <w:tc>
          <w:tcPr>
            <w:tcW w:w="590" w:type="dxa"/>
            <w:vAlign w:val="center"/>
          </w:tcPr>
          <w:p w14:paraId="0214E01E" w14:textId="6E61878E" w:rsidR="00B009A2" w:rsidRPr="005D3BB6" w:rsidRDefault="00B009A2" w:rsidP="00B009A2">
            <w:pPr>
              <w:widowControl w:val="0"/>
              <w:ind w:left="-43" w:firstLineChars="16" w:firstLine="45"/>
              <w:jc w:val="center"/>
              <w:rPr>
                <w:sz w:val="28"/>
                <w:szCs w:val="28"/>
              </w:rPr>
            </w:pPr>
            <w:r w:rsidRPr="005D3BB6">
              <w:rPr>
                <w:sz w:val="28"/>
                <w:szCs w:val="28"/>
              </w:rPr>
              <w:t>15</w:t>
            </w:r>
          </w:p>
        </w:tc>
        <w:tc>
          <w:tcPr>
            <w:tcW w:w="4508" w:type="dxa"/>
            <w:vAlign w:val="center"/>
            <w:hideMark/>
          </w:tcPr>
          <w:p w14:paraId="525EB91F" w14:textId="77777777" w:rsidR="00B009A2" w:rsidRDefault="00B009A2" w:rsidP="00B009A2">
            <w:pPr>
              <w:widowControl w:val="0"/>
              <w:rPr>
                <w:sz w:val="28"/>
                <w:szCs w:val="28"/>
              </w:rPr>
            </w:pPr>
            <w:r w:rsidRPr="005D3BB6">
              <w:rPr>
                <w:sz w:val="28"/>
                <w:szCs w:val="28"/>
              </w:rPr>
              <w:t>Trọng lượng toàn bộ dây dẫn</w:t>
            </w:r>
          </w:p>
          <w:p w14:paraId="22C24FAF" w14:textId="77777777" w:rsidR="00C74F41" w:rsidRDefault="00C74F41" w:rsidP="00C74F41">
            <w:pPr>
              <w:widowControl w:val="0"/>
              <w:rPr>
                <w:sz w:val="28"/>
                <w:szCs w:val="28"/>
              </w:rPr>
            </w:pPr>
            <w:r>
              <w:rPr>
                <w:sz w:val="28"/>
                <w:szCs w:val="28"/>
              </w:rPr>
              <w:t>4x70</w:t>
            </w:r>
          </w:p>
          <w:p w14:paraId="1377B69B" w14:textId="77777777" w:rsidR="00C74F41" w:rsidRDefault="00C74F41" w:rsidP="00C74F41">
            <w:pPr>
              <w:widowControl w:val="0"/>
              <w:rPr>
                <w:sz w:val="28"/>
                <w:szCs w:val="28"/>
              </w:rPr>
            </w:pPr>
            <w:r>
              <w:rPr>
                <w:sz w:val="28"/>
                <w:szCs w:val="28"/>
              </w:rPr>
              <w:t>4x95</w:t>
            </w:r>
          </w:p>
          <w:p w14:paraId="75E67DB1" w14:textId="72A51D77" w:rsidR="00C74F41" w:rsidRPr="005D3BB6" w:rsidRDefault="00C74F41" w:rsidP="00C74F41">
            <w:pPr>
              <w:widowControl w:val="0"/>
              <w:rPr>
                <w:sz w:val="28"/>
                <w:szCs w:val="28"/>
              </w:rPr>
            </w:pPr>
            <w:r>
              <w:rPr>
                <w:sz w:val="28"/>
                <w:szCs w:val="28"/>
              </w:rPr>
              <w:t>4x120</w:t>
            </w:r>
          </w:p>
        </w:tc>
        <w:tc>
          <w:tcPr>
            <w:tcW w:w="1134" w:type="dxa"/>
            <w:vAlign w:val="center"/>
            <w:hideMark/>
          </w:tcPr>
          <w:p w14:paraId="2670E23F" w14:textId="77777777" w:rsidR="00B009A2" w:rsidRPr="005D3BB6" w:rsidRDefault="00B009A2" w:rsidP="00B009A2">
            <w:pPr>
              <w:widowControl w:val="0"/>
              <w:jc w:val="center"/>
              <w:rPr>
                <w:sz w:val="28"/>
                <w:szCs w:val="28"/>
              </w:rPr>
            </w:pPr>
            <w:r w:rsidRPr="005D3BB6">
              <w:rPr>
                <w:sz w:val="28"/>
                <w:szCs w:val="28"/>
              </w:rPr>
              <w:t>kg/km</w:t>
            </w:r>
          </w:p>
        </w:tc>
        <w:tc>
          <w:tcPr>
            <w:tcW w:w="1559" w:type="dxa"/>
            <w:vAlign w:val="center"/>
            <w:hideMark/>
          </w:tcPr>
          <w:p w14:paraId="53A44781" w14:textId="77777777" w:rsidR="00B009A2" w:rsidRPr="005D3BB6" w:rsidRDefault="00B009A2" w:rsidP="00B009A2">
            <w:pPr>
              <w:widowControl w:val="0"/>
              <w:jc w:val="center"/>
              <w:rPr>
                <w:sz w:val="28"/>
                <w:szCs w:val="28"/>
              </w:rPr>
            </w:pPr>
            <w:r w:rsidRPr="005D3BB6">
              <w:rPr>
                <w:sz w:val="28"/>
                <w:szCs w:val="28"/>
              </w:rPr>
              <w:t>Nêu cụ thể</w:t>
            </w:r>
          </w:p>
        </w:tc>
        <w:tc>
          <w:tcPr>
            <w:tcW w:w="1559" w:type="dxa"/>
            <w:vAlign w:val="center"/>
          </w:tcPr>
          <w:p w14:paraId="6057F7AD" w14:textId="77777777" w:rsidR="00B009A2" w:rsidRPr="005D3BB6" w:rsidRDefault="00B009A2" w:rsidP="00B009A2">
            <w:pPr>
              <w:widowControl w:val="0"/>
              <w:jc w:val="center"/>
              <w:rPr>
                <w:sz w:val="28"/>
                <w:szCs w:val="28"/>
              </w:rPr>
            </w:pPr>
          </w:p>
        </w:tc>
      </w:tr>
      <w:tr w:rsidR="00B009A2" w:rsidRPr="005D3BB6" w14:paraId="3DC9F419" w14:textId="77777777" w:rsidTr="009D0E3E">
        <w:trPr>
          <w:trHeight w:val="422"/>
          <w:jc w:val="center"/>
        </w:trPr>
        <w:tc>
          <w:tcPr>
            <w:tcW w:w="590" w:type="dxa"/>
            <w:vAlign w:val="center"/>
          </w:tcPr>
          <w:p w14:paraId="381FBBD9" w14:textId="2E9A4800" w:rsidR="00B009A2" w:rsidRPr="005D3BB6" w:rsidRDefault="00B009A2" w:rsidP="00B009A2">
            <w:pPr>
              <w:widowControl w:val="0"/>
              <w:ind w:left="-43" w:firstLineChars="16" w:firstLine="45"/>
              <w:jc w:val="center"/>
              <w:rPr>
                <w:sz w:val="28"/>
                <w:szCs w:val="28"/>
              </w:rPr>
            </w:pPr>
            <w:r w:rsidRPr="005D3BB6">
              <w:rPr>
                <w:sz w:val="28"/>
                <w:szCs w:val="28"/>
              </w:rPr>
              <w:t>16</w:t>
            </w:r>
          </w:p>
        </w:tc>
        <w:tc>
          <w:tcPr>
            <w:tcW w:w="4508" w:type="dxa"/>
            <w:vAlign w:val="center"/>
            <w:hideMark/>
          </w:tcPr>
          <w:p w14:paraId="746DF1CB" w14:textId="77777777" w:rsidR="00B009A2" w:rsidRDefault="00B009A2" w:rsidP="00B009A2">
            <w:pPr>
              <w:widowControl w:val="0"/>
              <w:rPr>
                <w:sz w:val="28"/>
                <w:szCs w:val="28"/>
              </w:rPr>
            </w:pPr>
            <w:r w:rsidRPr="005D3BB6">
              <w:rPr>
                <w:sz w:val="28"/>
                <w:szCs w:val="28"/>
              </w:rPr>
              <w:t>Chiều dài cáp tối đa trên lô cuốn cáp</w:t>
            </w:r>
          </w:p>
          <w:p w14:paraId="2CAE01E0" w14:textId="77777777" w:rsidR="00C74F41" w:rsidRDefault="00C74F41" w:rsidP="00C74F41">
            <w:pPr>
              <w:widowControl w:val="0"/>
              <w:rPr>
                <w:sz w:val="28"/>
                <w:szCs w:val="28"/>
              </w:rPr>
            </w:pPr>
            <w:r>
              <w:rPr>
                <w:sz w:val="28"/>
                <w:szCs w:val="28"/>
              </w:rPr>
              <w:t>4x70</w:t>
            </w:r>
          </w:p>
          <w:p w14:paraId="2A8AC512" w14:textId="77777777" w:rsidR="00C74F41" w:rsidRDefault="00C74F41" w:rsidP="00C74F41">
            <w:pPr>
              <w:widowControl w:val="0"/>
              <w:rPr>
                <w:sz w:val="28"/>
                <w:szCs w:val="28"/>
              </w:rPr>
            </w:pPr>
            <w:r>
              <w:rPr>
                <w:sz w:val="28"/>
                <w:szCs w:val="28"/>
              </w:rPr>
              <w:t>4x95</w:t>
            </w:r>
          </w:p>
          <w:p w14:paraId="34764AD3" w14:textId="28B6FD16" w:rsidR="00C74F41" w:rsidRPr="005D3BB6" w:rsidRDefault="00C74F41" w:rsidP="00C74F41">
            <w:pPr>
              <w:widowControl w:val="0"/>
              <w:rPr>
                <w:sz w:val="28"/>
                <w:szCs w:val="28"/>
              </w:rPr>
            </w:pPr>
            <w:r>
              <w:rPr>
                <w:sz w:val="28"/>
                <w:szCs w:val="28"/>
              </w:rPr>
              <w:t>4x120</w:t>
            </w:r>
          </w:p>
        </w:tc>
        <w:tc>
          <w:tcPr>
            <w:tcW w:w="1134" w:type="dxa"/>
            <w:vAlign w:val="center"/>
            <w:hideMark/>
          </w:tcPr>
          <w:p w14:paraId="39215612" w14:textId="77777777" w:rsidR="00B009A2" w:rsidRPr="005D3BB6" w:rsidRDefault="00B009A2" w:rsidP="00B009A2">
            <w:pPr>
              <w:widowControl w:val="0"/>
              <w:jc w:val="center"/>
              <w:rPr>
                <w:sz w:val="28"/>
                <w:szCs w:val="28"/>
              </w:rPr>
            </w:pPr>
            <w:r w:rsidRPr="005D3BB6">
              <w:rPr>
                <w:w w:val="99"/>
                <w:sz w:val="28"/>
                <w:szCs w:val="28"/>
              </w:rPr>
              <w:t>m</w:t>
            </w:r>
          </w:p>
        </w:tc>
        <w:tc>
          <w:tcPr>
            <w:tcW w:w="1559" w:type="dxa"/>
            <w:vAlign w:val="center"/>
            <w:hideMark/>
          </w:tcPr>
          <w:p w14:paraId="4EEFCD13" w14:textId="77777777" w:rsidR="00B009A2" w:rsidRPr="005D3BB6" w:rsidRDefault="00B009A2" w:rsidP="00B009A2">
            <w:pPr>
              <w:widowControl w:val="0"/>
              <w:jc w:val="center"/>
              <w:rPr>
                <w:sz w:val="28"/>
                <w:szCs w:val="28"/>
              </w:rPr>
            </w:pPr>
            <w:r w:rsidRPr="005D3BB6">
              <w:rPr>
                <w:sz w:val="28"/>
                <w:szCs w:val="28"/>
              </w:rPr>
              <w:t>Nêu cụ thể</w:t>
            </w:r>
          </w:p>
        </w:tc>
        <w:tc>
          <w:tcPr>
            <w:tcW w:w="1559" w:type="dxa"/>
            <w:vAlign w:val="center"/>
          </w:tcPr>
          <w:p w14:paraId="609B3841" w14:textId="77777777" w:rsidR="00B009A2" w:rsidRPr="005D3BB6" w:rsidRDefault="00B009A2" w:rsidP="00B009A2">
            <w:pPr>
              <w:widowControl w:val="0"/>
              <w:jc w:val="center"/>
              <w:rPr>
                <w:sz w:val="28"/>
                <w:szCs w:val="28"/>
              </w:rPr>
            </w:pPr>
          </w:p>
        </w:tc>
      </w:tr>
      <w:tr w:rsidR="00B009A2" w:rsidRPr="005D3BB6" w14:paraId="10354522" w14:textId="77777777" w:rsidTr="009D0E3E">
        <w:trPr>
          <w:trHeight w:hRule="exact" w:val="733"/>
          <w:jc w:val="center"/>
        </w:trPr>
        <w:tc>
          <w:tcPr>
            <w:tcW w:w="590" w:type="dxa"/>
            <w:vAlign w:val="center"/>
          </w:tcPr>
          <w:p w14:paraId="38317F28" w14:textId="6FC8F3C0" w:rsidR="00B009A2" w:rsidRPr="005D3BB6" w:rsidRDefault="00B009A2" w:rsidP="00B009A2">
            <w:pPr>
              <w:widowControl w:val="0"/>
              <w:ind w:left="-43" w:firstLineChars="16" w:firstLine="45"/>
              <w:jc w:val="center"/>
              <w:rPr>
                <w:sz w:val="28"/>
                <w:szCs w:val="28"/>
              </w:rPr>
            </w:pPr>
            <w:r w:rsidRPr="005D3BB6">
              <w:rPr>
                <w:sz w:val="28"/>
                <w:szCs w:val="28"/>
              </w:rPr>
              <w:t>17</w:t>
            </w:r>
          </w:p>
        </w:tc>
        <w:tc>
          <w:tcPr>
            <w:tcW w:w="4508" w:type="dxa"/>
            <w:vAlign w:val="center"/>
            <w:hideMark/>
          </w:tcPr>
          <w:p w14:paraId="5DE7E3FE" w14:textId="77777777" w:rsidR="00B009A2" w:rsidRPr="005D3BB6" w:rsidRDefault="00B009A2" w:rsidP="00B009A2">
            <w:pPr>
              <w:widowControl w:val="0"/>
              <w:rPr>
                <w:sz w:val="28"/>
                <w:szCs w:val="28"/>
              </w:rPr>
            </w:pPr>
            <w:r w:rsidRPr="005D3BB6">
              <w:rPr>
                <w:sz w:val="28"/>
                <w:szCs w:val="28"/>
              </w:rPr>
              <w:t>Đường kính mặt bích tối đa trên lô cuốn cáp</w:t>
            </w:r>
          </w:p>
        </w:tc>
        <w:tc>
          <w:tcPr>
            <w:tcW w:w="1134" w:type="dxa"/>
            <w:vAlign w:val="center"/>
            <w:hideMark/>
          </w:tcPr>
          <w:p w14:paraId="24226589" w14:textId="77777777" w:rsidR="00B009A2" w:rsidRPr="005D3BB6" w:rsidRDefault="00B009A2" w:rsidP="00B009A2">
            <w:pPr>
              <w:widowControl w:val="0"/>
              <w:jc w:val="center"/>
              <w:rPr>
                <w:sz w:val="28"/>
                <w:szCs w:val="28"/>
              </w:rPr>
            </w:pPr>
            <w:r w:rsidRPr="005D3BB6">
              <w:rPr>
                <w:w w:val="99"/>
                <w:sz w:val="28"/>
                <w:szCs w:val="28"/>
              </w:rPr>
              <w:t>m</w:t>
            </w:r>
          </w:p>
        </w:tc>
        <w:tc>
          <w:tcPr>
            <w:tcW w:w="1559" w:type="dxa"/>
            <w:vAlign w:val="center"/>
            <w:hideMark/>
          </w:tcPr>
          <w:p w14:paraId="569DFF93" w14:textId="77777777" w:rsidR="00B009A2" w:rsidRPr="005D3BB6" w:rsidRDefault="00B009A2" w:rsidP="00B009A2">
            <w:pPr>
              <w:widowControl w:val="0"/>
              <w:jc w:val="center"/>
              <w:rPr>
                <w:sz w:val="28"/>
                <w:szCs w:val="28"/>
              </w:rPr>
            </w:pPr>
            <w:r w:rsidRPr="005D3BB6">
              <w:rPr>
                <w:sz w:val="28"/>
                <w:szCs w:val="28"/>
              </w:rPr>
              <w:t>2,2</w:t>
            </w:r>
          </w:p>
        </w:tc>
        <w:tc>
          <w:tcPr>
            <w:tcW w:w="1559" w:type="dxa"/>
            <w:vAlign w:val="center"/>
          </w:tcPr>
          <w:p w14:paraId="06629D32" w14:textId="77777777" w:rsidR="00B009A2" w:rsidRPr="005D3BB6" w:rsidRDefault="00B009A2" w:rsidP="00B009A2">
            <w:pPr>
              <w:widowControl w:val="0"/>
              <w:jc w:val="center"/>
              <w:rPr>
                <w:sz w:val="28"/>
                <w:szCs w:val="28"/>
              </w:rPr>
            </w:pPr>
          </w:p>
        </w:tc>
      </w:tr>
      <w:tr w:rsidR="00B009A2" w:rsidRPr="005D3BB6" w14:paraId="77381808" w14:textId="77777777" w:rsidTr="00C74F41">
        <w:trPr>
          <w:trHeight w:hRule="exact" w:val="698"/>
          <w:jc w:val="center"/>
        </w:trPr>
        <w:tc>
          <w:tcPr>
            <w:tcW w:w="590" w:type="dxa"/>
            <w:vAlign w:val="center"/>
          </w:tcPr>
          <w:p w14:paraId="66A9E524" w14:textId="5AAA77F1" w:rsidR="00B009A2" w:rsidRPr="005D3BB6" w:rsidRDefault="00B009A2" w:rsidP="00B009A2">
            <w:pPr>
              <w:widowControl w:val="0"/>
              <w:ind w:left="-43" w:firstLineChars="16" w:firstLine="45"/>
              <w:jc w:val="center"/>
              <w:rPr>
                <w:sz w:val="28"/>
                <w:szCs w:val="28"/>
              </w:rPr>
            </w:pPr>
            <w:r>
              <w:rPr>
                <w:sz w:val="28"/>
                <w:szCs w:val="28"/>
              </w:rPr>
              <w:t>18</w:t>
            </w:r>
          </w:p>
        </w:tc>
        <w:tc>
          <w:tcPr>
            <w:tcW w:w="4508" w:type="dxa"/>
            <w:vAlign w:val="center"/>
            <w:hideMark/>
          </w:tcPr>
          <w:p w14:paraId="1EC89456" w14:textId="77777777" w:rsidR="00B009A2" w:rsidRPr="005D3BB6" w:rsidRDefault="00B009A2" w:rsidP="00B009A2">
            <w:pPr>
              <w:widowControl w:val="0"/>
              <w:rPr>
                <w:sz w:val="28"/>
                <w:szCs w:val="28"/>
              </w:rPr>
            </w:pPr>
            <w:r w:rsidRPr="005D3BB6">
              <w:rPr>
                <w:sz w:val="28"/>
                <w:szCs w:val="28"/>
              </w:rPr>
              <w:t>Trọng lượng tối đa toàn bộ lô cuốn cáp</w:t>
            </w:r>
          </w:p>
        </w:tc>
        <w:tc>
          <w:tcPr>
            <w:tcW w:w="1134" w:type="dxa"/>
            <w:vAlign w:val="center"/>
            <w:hideMark/>
          </w:tcPr>
          <w:p w14:paraId="0FEF5D32" w14:textId="77777777" w:rsidR="00B009A2" w:rsidRPr="005D3BB6" w:rsidRDefault="00B009A2" w:rsidP="00B009A2">
            <w:pPr>
              <w:widowControl w:val="0"/>
              <w:jc w:val="center"/>
              <w:rPr>
                <w:sz w:val="28"/>
                <w:szCs w:val="28"/>
              </w:rPr>
            </w:pPr>
            <w:r w:rsidRPr="005D3BB6">
              <w:rPr>
                <w:sz w:val="28"/>
                <w:szCs w:val="28"/>
              </w:rPr>
              <w:t>kg</w:t>
            </w:r>
          </w:p>
        </w:tc>
        <w:tc>
          <w:tcPr>
            <w:tcW w:w="1559" w:type="dxa"/>
            <w:vAlign w:val="center"/>
            <w:hideMark/>
          </w:tcPr>
          <w:p w14:paraId="6CD6F23F" w14:textId="77777777" w:rsidR="00B009A2" w:rsidRPr="005D3BB6" w:rsidRDefault="00B009A2" w:rsidP="00B009A2">
            <w:pPr>
              <w:widowControl w:val="0"/>
              <w:jc w:val="center"/>
              <w:rPr>
                <w:sz w:val="28"/>
                <w:szCs w:val="28"/>
              </w:rPr>
            </w:pPr>
            <w:r w:rsidRPr="005D3BB6">
              <w:rPr>
                <w:sz w:val="28"/>
                <w:szCs w:val="28"/>
              </w:rPr>
              <w:t>4.500</w:t>
            </w:r>
          </w:p>
        </w:tc>
        <w:tc>
          <w:tcPr>
            <w:tcW w:w="1559" w:type="dxa"/>
            <w:vAlign w:val="center"/>
          </w:tcPr>
          <w:p w14:paraId="0D1845BD" w14:textId="77777777" w:rsidR="00B009A2" w:rsidRPr="005D3BB6" w:rsidRDefault="00B009A2" w:rsidP="00B009A2">
            <w:pPr>
              <w:widowControl w:val="0"/>
              <w:jc w:val="center"/>
              <w:rPr>
                <w:sz w:val="28"/>
                <w:szCs w:val="28"/>
              </w:rPr>
            </w:pPr>
          </w:p>
        </w:tc>
      </w:tr>
      <w:tr w:rsidR="00B009A2" w:rsidRPr="005D3BB6" w14:paraId="3954E164" w14:textId="77777777" w:rsidTr="00C74F41">
        <w:trPr>
          <w:trHeight w:hRule="exact" w:val="3840"/>
          <w:jc w:val="center"/>
        </w:trPr>
        <w:tc>
          <w:tcPr>
            <w:tcW w:w="590" w:type="dxa"/>
            <w:vAlign w:val="center"/>
          </w:tcPr>
          <w:p w14:paraId="3DFEE9D6" w14:textId="0F4C839D" w:rsidR="00B009A2" w:rsidRPr="005D3BB6" w:rsidRDefault="00B009A2" w:rsidP="00B009A2">
            <w:pPr>
              <w:widowControl w:val="0"/>
              <w:ind w:left="-43" w:firstLineChars="16" w:firstLine="45"/>
              <w:jc w:val="center"/>
              <w:rPr>
                <w:sz w:val="28"/>
                <w:szCs w:val="28"/>
              </w:rPr>
            </w:pPr>
            <w:r>
              <w:rPr>
                <w:sz w:val="28"/>
                <w:szCs w:val="28"/>
              </w:rPr>
              <w:t>19</w:t>
            </w:r>
          </w:p>
        </w:tc>
        <w:tc>
          <w:tcPr>
            <w:tcW w:w="4508" w:type="dxa"/>
            <w:vAlign w:val="center"/>
            <w:hideMark/>
          </w:tcPr>
          <w:p w14:paraId="775D8530" w14:textId="4BF734F4" w:rsidR="00B009A2" w:rsidRPr="005D3BB6" w:rsidRDefault="00B009A2" w:rsidP="00B009A2">
            <w:pPr>
              <w:widowControl w:val="0"/>
              <w:rPr>
                <w:sz w:val="28"/>
                <w:szCs w:val="28"/>
              </w:rPr>
            </w:pPr>
            <w:r w:rsidRPr="005D3BB6">
              <w:rPr>
                <w:sz w:val="28"/>
                <w:szCs w:val="28"/>
              </w:rPr>
              <w:t xml:space="preserve">Giấy chứng nhận thử nghiệm điển hình Type test, Routine Test </w:t>
            </w:r>
          </w:p>
        </w:tc>
        <w:tc>
          <w:tcPr>
            <w:tcW w:w="1134" w:type="dxa"/>
            <w:vAlign w:val="center"/>
            <w:hideMark/>
          </w:tcPr>
          <w:p w14:paraId="59CB8975" w14:textId="77777777" w:rsidR="00B009A2" w:rsidRPr="005D3BB6" w:rsidRDefault="00B009A2" w:rsidP="00B009A2">
            <w:pPr>
              <w:widowControl w:val="0"/>
              <w:jc w:val="center"/>
              <w:rPr>
                <w:sz w:val="28"/>
                <w:szCs w:val="28"/>
              </w:rPr>
            </w:pPr>
          </w:p>
        </w:tc>
        <w:tc>
          <w:tcPr>
            <w:tcW w:w="1559" w:type="dxa"/>
            <w:vAlign w:val="center"/>
            <w:hideMark/>
          </w:tcPr>
          <w:p w14:paraId="4416D8AF" w14:textId="77777777" w:rsidR="00B009A2" w:rsidRPr="005D3BB6" w:rsidRDefault="00B009A2" w:rsidP="00B009A2">
            <w:pPr>
              <w:widowControl w:val="0"/>
              <w:jc w:val="center"/>
              <w:rPr>
                <w:sz w:val="28"/>
                <w:szCs w:val="28"/>
              </w:rPr>
            </w:pPr>
            <w:r w:rsidRPr="005D3BB6">
              <w:rPr>
                <w:sz w:val="28"/>
                <w:szCs w:val="28"/>
              </w:rPr>
              <w:t>Có</w:t>
            </w:r>
          </w:p>
          <w:p w14:paraId="757A976E" w14:textId="4B931EB3" w:rsidR="00B009A2" w:rsidRPr="005D3BB6" w:rsidRDefault="00B009A2" w:rsidP="00B009A2">
            <w:pPr>
              <w:widowControl w:val="0"/>
              <w:ind w:left="-108"/>
              <w:jc w:val="center"/>
              <w:rPr>
                <w:sz w:val="28"/>
                <w:szCs w:val="28"/>
              </w:rPr>
            </w:pPr>
            <w:r w:rsidRPr="005D3BB6">
              <w:t>Biên bản test phải đáp ứng và đầy đủ các hạng mục thí nghiệm theo tiêu chuẩn TCVN 6447 (hoặc tương đương hoặc cao h</w:t>
            </w:r>
            <w:r w:rsidR="00C74F41">
              <w:t>ơn) và các tiêu chuẩn liên quan</w:t>
            </w:r>
          </w:p>
        </w:tc>
        <w:tc>
          <w:tcPr>
            <w:tcW w:w="1559" w:type="dxa"/>
            <w:vAlign w:val="center"/>
          </w:tcPr>
          <w:p w14:paraId="7B103F2F" w14:textId="77777777" w:rsidR="00B009A2" w:rsidRPr="005D3BB6" w:rsidRDefault="00B009A2" w:rsidP="00B009A2">
            <w:pPr>
              <w:widowControl w:val="0"/>
              <w:jc w:val="center"/>
              <w:rPr>
                <w:sz w:val="28"/>
                <w:szCs w:val="28"/>
              </w:rPr>
            </w:pPr>
          </w:p>
        </w:tc>
      </w:tr>
    </w:tbl>
    <w:p w14:paraId="7652918A" w14:textId="77777777" w:rsidR="00AC6416" w:rsidRPr="005D3BB6" w:rsidRDefault="00AC6416" w:rsidP="009B3EBA">
      <w:pPr>
        <w:widowControl w:val="0"/>
        <w:tabs>
          <w:tab w:val="left" w:pos="567"/>
        </w:tabs>
        <w:spacing w:line="264" w:lineRule="auto"/>
        <w:jc w:val="center"/>
        <w:rPr>
          <w:b/>
          <w:sz w:val="2"/>
          <w:szCs w:val="2"/>
        </w:rPr>
      </w:pPr>
    </w:p>
    <w:sectPr w:rsidR="00AC6416" w:rsidRPr="005D3BB6" w:rsidSect="00DD7FD9">
      <w:headerReference w:type="default" r:id="rId8"/>
      <w:pgSz w:w="11900" w:h="16840" w:code="9"/>
      <w:pgMar w:top="851" w:right="851" w:bottom="851" w:left="170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9B5F8" w14:textId="77777777" w:rsidR="002A0DFB" w:rsidRDefault="002A0DFB">
      <w:r>
        <w:separator/>
      </w:r>
    </w:p>
  </w:endnote>
  <w:endnote w:type="continuationSeparator" w:id="0">
    <w:p w14:paraId="4E29DCC2" w14:textId="77777777" w:rsidR="002A0DFB" w:rsidRDefault="002A0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20000A87" w:usb1="5000A1FF" w:usb2="00000000" w:usb3="00000000" w:csb0="000001BF" w:csb1="00000000"/>
  </w:font>
  <w:font w:name="Cambria Math">
    <w:panose1 w:val="02040503050406030204"/>
    <w:charset w:val="00"/>
    <w:family w:val="roman"/>
    <w:pitch w:val="variable"/>
    <w:sig w:usb0="E00006FF" w:usb1="420024FF" w:usb2="02000000" w:usb3="00000000" w:csb0="0000019F" w:csb1="00000000"/>
  </w:font>
  <w:font w:name="HelveticaNeueLT Com 55 Roman">
    <w:altName w:val="Times New Roman"/>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ourier">
    <w:panose1 w:val="02070409020205020404"/>
    <w:charset w:val="00"/>
    <w:family w:val="roman"/>
    <w:pitch w:val="variable"/>
    <w:sig w:usb0="20000A87" w:usb1="08000000" w:usb2="00000008" w:usb3="00000000" w:csb0="00000101" w:csb1="00000000"/>
  </w:font>
  <w:font w:name=".VnTimeH">
    <w:altName w:val="Times New Roman"/>
    <w:charset w:val="00"/>
    <w:family w:val="swiss"/>
    <w:pitch w:val="variable"/>
    <w:sig w:usb0="00000007" w:usb1="00000000" w:usb2="00000000" w:usb3="00000000" w:csb0="00000013" w:csb1="00000000"/>
  </w:font>
  <w:font w:name="VNtimes new roman">
    <w:charset w:val="00"/>
    <w:family w:val="swiss"/>
    <w:pitch w:val="variable"/>
    <w:sig w:usb0="00000003" w:usb1="00000000" w:usb2="00000000" w:usb3="00000000" w:csb0="00000001" w:csb1="00000000"/>
  </w:font>
  <w:font w:name="Bold">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VnArial">
    <w:altName w:val="Calibri"/>
    <w:charset w:val="00"/>
    <w:family w:val="swiss"/>
    <w:pitch w:val="variable"/>
    <w:sig w:usb0="00000007" w:usb1="00000000" w:usb2="00000000" w:usb3="00000000" w:csb0="00000013" w:csb1="00000000"/>
  </w:font>
  <w:font w:name="VNI-Times">
    <w:charset w:val="00"/>
    <w:family w:val="auto"/>
    <w:pitch w:val="variable"/>
    <w:sig w:usb0="00000007" w:usb1="00000000" w:usb2="00000000" w:usb3="00000000" w:csb0="00000013" w:csb1="00000000"/>
  </w:font>
  <w:font w:name=".VnArialH">
    <w:charset w:val="00"/>
    <w:family w:val="swiss"/>
    <w:pitch w:val="variable"/>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8F538" w14:textId="77777777" w:rsidR="002A0DFB" w:rsidRDefault="002A0DFB">
      <w:r>
        <w:separator/>
      </w:r>
    </w:p>
  </w:footnote>
  <w:footnote w:type="continuationSeparator" w:id="0">
    <w:p w14:paraId="7FD238E8" w14:textId="77777777" w:rsidR="002A0DFB" w:rsidRDefault="002A0D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5588413"/>
      <w:docPartObj>
        <w:docPartGallery w:val="Page Numbers (Top of Page)"/>
        <w:docPartUnique/>
      </w:docPartObj>
    </w:sdtPr>
    <w:sdtEndPr>
      <w:rPr>
        <w:noProof/>
      </w:rPr>
    </w:sdtEndPr>
    <w:sdtContent>
      <w:p w14:paraId="133CD361" w14:textId="5DB5036A" w:rsidR="00564482" w:rsidRDefault="00564482">
        <w:pPr>
          <w:pStyle w:val="Header"/>
          <w:jc w:val="center"/>
        </w:pPr>
        <w:r>
          <w:fldChar w:fldCharType="begin"/>
        </w:r>
        <w:r>
          <w:instrText xml:space="preserve"> PAGE   \* MERGEFORMAT </w:instrText>
        </w:r>
        <w:r>
          <w:fldChar w:fldCharType="separate"/>
        </w:r>
        <w:r w:rsidR="00B96A77">
          <w:rPr>
            <w:noProof/>
          </w:rPr>
          <w:t>3</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05C0DB4A"/>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0E74C45C"/>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D8F2667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EA4889D0"/>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402"/>
    <w:multiLevelType w:val="multilevel"/>
    <w:tmpl w:val="00000885"/>
    <w:styleLink w:val="MyList2"/>
    <w:lvl w:ilvl="0">
      <w:start w:val="1"/>
      <w:numFmt w:val="decimal"/>
      <w:lvlText w:val="%1."/>
      <w:lvlJc w:val="left"/>
      <w:pPr>
        <w:ind w:left="402" w:hanging="284"/>
      </w:pPr>
      <w:rPr>
        <w:rFonts w:ascii="Times New Roman" w:hAnsi="Times New Roman" w:cs="Times New Roman"/>
        <w:b w:val="0"/>
        <w:bCs w:val="0"/>
        <w:w w:val="99"/>
        <w:sz w:val="28"/>
        <w:szCs w:val="28"/>
      </w:rPr>
    </w:lvl>
    <w:lvl w:ilvl="1">
      <w:numFmt w:val="bullet"/>
      <w:lvlText w:val="•"/>
      <w:lvlJc w:val="left"/>
      <w:pPr>
        <w:ind w:left="1306" w:hanging="284"/>
      </w:pPr>
    </w:lvl>
    <w:lvl w:ilvl="2">
      <w:numFmt w:val="bullet"/>
      <w:lvlText w:val="•"/>
      <w:lvlJc w:val="left"/>
      <w:pPr>
        <w:ind w:left="2212" w:hanging="284"/>
      </w:pPr>
    </w:lvl>
    <w:lvl w:ilvl="3">
      <w:numFmt w:val="bullet"/>
      <w:lvlText w:val="•"/>
      <w:lvlJc w:val="left"/>
      <w:pPr>
        <w:ind w:left="3118" w:hanging="284"/>
      </w:pPr>
    </w:lvl>
    <w:lvl w:ilvl="4">
      <w:numFmt w:val="bullet"/>
      <w:lvlText w:val="•"/>
      <w:lvlJc w:val="left"/>
      <w:pPr>
        <w:ind w:left="4024" w:hanging="284"/>
      </w:pPr>
    </w:lvl>
    <w:lvl w:ilvl="5">
      <w:numFmt w:val="bullet"/>
      <w:lvlText w:val="•"/>
      <w:lvlJc w:val="left"/>
      <w:pPr>
        <w:ind w:left="4930" w:hanging="284"/>
      </w:pPr>
    </w:lvl>
    <w:lvl w:ilvl="6">
      <w:numFmt w:val="bullet"/>
      <w:lvlText w:val="•"/>
      <w:lvlJc w:val="left"/>
      <w:pPr>
        <w:ind w:left="5836" w:hanging="284"/>
      </w:pPr>
    </w:lvl>
    <w:lvl w:ilvl="7">
      <w:numFmt w:val="bullet"/>
      <w:lvlText w:val="•"/>
      <w:lvlJc w:val="left"/>
      <w:pPr>
        <w:ind w:left="6742" w:hanging="284"/>
      </w:pPr>
    </w:lvl>
    <w:lvl w:ilvl="8">
      <w:numFmt w:val="bullet"/>
      <w:lvlText w:val="•"/>
      <w:lvlJc w:val="left"/>
      <w:pPr>
        <w:ind w:left="7648" w:hanging="284"/>
      </w:pPr>
    </w:lvl>
  </w:abstractNum>
  <w:abstractNum w:abstractNumId="5" w15:restartNumberingAfterBreak="0">
    <w:nsid w:val="00000414"/>
    <w:multiLevelType w:val="multilevel"/>
    <w:tmpl w:val="00000897"/>
    <w:styleLink w:val="1a-22"/>
    <w:lvl w:ilvl="0">
      <w:start w:val="1"/>
      <w:numFmt w:val="lowerLetter"/>
      <w:lvlText w:val="%1."/>
      <w:lvlJc w:val="left"/>
      <w:pPr>
        <w:ind w:left="502" w:hanging="284"/>
      </w:pPr>
      <w:rPr>
        <w:rFonts w:ascii="Times New Roman" w:hAnsi="Times New Roman" w:cs="Times New Roman"/>
        <w:b w:val="0"/>
        <w:bCs w:val="0"/>
        <w:i/>
        <w:iCs/>
        <w:w w:val="99"/>
        <w:sz w:val="28"/>
        <w:szCs w:val="28"/>
      </w:rPr>
    </w:lvl>
    <w:lvl w:ilvl="1">
      <w:numFmt w:val="bullet"/>
      <w:lvlText w:val="-"/>
      <w:lvlJc w:val="left"/>
      <w:pPr>
        <w:ind w:left="219" w:hanging="188"/>
      </w:pPr>
      <w:rPr>
        <w:rFonts w:ascii="Times New Roman" w:hAnsi="Times New Roman"/>
        <w:b w:val="0"/>
        <w:w w:val="99"/>
        <w:sz w:val="28"/>
      </w:rPr>
    </w:lvl>
    <w:lvl w:ilvl="2">
      <w:numFmt w:val="bullet"/>
      <w:lvlText w:val="•"/>
      <w:lvlJc w:val="left"/>
      <w:pPr>
        <w:ind w:left="1488" w:hanging="188"/>
      </w:pPr>
    </w:lvl>
    <w:lvl w:ilvl="3">
      <w:numFmt w:val="bullet"/>
      <w:lvlText w:val="•"/>
      <w:lvlJc w:val="left"/>
      <w:pPr>
        <w:ind w:left="2477" w:hanging="188"/>
      </w:pPr>
    </w:lvl>
    <w:lvl w:ilvl="4">
      <w:numFmt w:val="bullet"/>
      <w:lvlText w:val="•"/>
      <w:lvlJc w:val="left"/>
      <w:pPr>
        <w:ind w:left="3466" w:hanging="188"/>
      </w:pPr>
    </w:lvl>
    <w:lvl w:ilvl="5">
      <w:numFmt w:val="bullet"/>
      <w:lvlText w:val="•"/>
      <w:lvlJc w:val="left"/>
      <w:pPr>
        <w:ind w:left="4455" w:hanging="188"/>
      </w:pPr>
    </w:lvl>
    <w:lvl w:ilvl="6">
      <w:numFmt w:val="bullet"/>
      <w:lvlText w:val="•"/>
      <w:lvlJc w:val="left"/>
      <w:pPr>
        <w:ind w:left="5444" w:hanging="188"/>
      </w:pPr>
    </w:lvl>
    <w:lvl w:ilvl="7">
      <w:numFmt w:val="bullet"/>
      <w:lvlText w:val="•"/>
      <w:lvlJc w:val="left"/>
      <w:pPr>
        <w:ind w:left="6433" w:hanging="188"/>
      </w:pPr>
    </w:lvl>
    <w:lvl w:ilvl="8">
      <w:numFmt w:val="bullet"/>
      <w:lvlText w:val="•"/>
      <w:lvlJc w:val="left"/>
      <w:pPr>
        <w:ind w:left="7422" w:hanging="188"/>
      </w:pPr>
    </w:lvl>
  </w:abstractNum>
  <w:abstractNum w:abstractNumId="6" w15:restartNumberingAfterBreak="0">
    <w:nsid w:val="00000415"/>
    <w:multiLevelType w:val="multilevel"/>
    <w:tmpl w:val="00000898"/>
    <w:styleLink w:val="MyList22"/>
    <w:lvl w:ilvl="0">
      <w:numFmt w:val="bullet"/>
      <w:lvlText w:val="-"/>
      <w:lvlJc w:val="left"/>
      <w:pPr>
        <w:ind w:left="100" w:hanging="346"/>
      </w:pPr>
      <w:rPr>
        <w:rFonts w:ascii="Times New Roman" w:hAnsi="Times New Roman"/>
        <w:b w:val="0"/>
        <w:w w:val="99"/>
        <w:sz w:val="26"/>
      </w:rPr>
    </w:lvl>
    <w:lvl w:ilvl="1">
      <w:numFmt w:val="bullet"/>
      <w:lvlText w:val="•"/>
      <w:lvlJc w:val="left"/>
      <w:pPr>
        <w:ind w:left="449" w:hanging="346"/>
      </w:pPr>
    </w:lvl>
    <w:lvl w:ilvl="2">
      <w:numFmt w:val="bullet"/>
      <w:lvlText w:val="•"/>
      <w:lvlJc w:val="left"/>
      <w:pPr>
        <w:ind w:left="798" w:hanging="346"/>
      </w:pPr>
    </w:lvl>
    <w:lvl w:ilvl="3">
      <w:numFmt w:val="bullet"/>
      <w:lvlText w:val="•"/>
      <w:lvlJc w:val="left"/>
      <w:pPr>
        <w:ind w:left="1147" w:hanging="346"/>
      </w:pPr>
    </w:lvl>
    <w:lvl w:ilvl="4">
      <w:numFmt w:val="bullet"/>
      <w:lvlText w:val="•"/>
      <w:lvlJc w:val="left"/>
      <w:pPr>
        <w:ind w:left="1496" w:hanging="346"/>
      </w:pPr>
    </w:lvl>
    <w:lvl w:ilvl="5">
      <w:numFmt w:val="bullet"/>
      <w:lvlText w:val="•"/>
      <w:lvlJc w:val="left"/>
      <w:pPr>
        <w:ind w:left="1845" w:hanging="346"/>
      </w:pPr>
    </w:lvl>
    <w:lvl w:ilvl="6">
      <w:numFmt w:val="bullet"/>
      <w:lvlText w:val="•"/>
      <w:lvlJc w:val="left"/>
      <w:pPr>
        <w:ind w:left="2194" w:hanging="346"/>
      </w:pPr>
    </w:lvl>
    <w:lvl w:ilvl="7">
      <w:numFmt w:val="bullet"/>
      <w:lvlText w:val="•"/>
      <w:lvlJc w:val="left"/>
      <w:pPr>
        <w:ind w:left="2543" w:hanging="346"/>
      </w:pPr>
    </w:lvl>
    <w:lvl w:ilvl="8">
      <w:numFmt w:val="bullet"/>
      <w:lvlText w:val="•"/>
      <w:lvlJc w:val="left"/>
      <w:pPr>
        <w:ind w:left="2892" w:hanging="346"/>
      </w:pPr>
    </w:lvl>
  </w:abstractNum>
  <w:abstractNum w:abstractNumId="7" w15:restartNumberingAfterBreak="0">
    <w:nsid w:val="0000041A"/>
    <w:multiLevelType w:val="multilevel"/>
    <w:tmpl w:val="0000089D"/>
    <w:styleLink w:val="1a-21"/>
    <w:lvl w:ilvl="0">
      <w:numFmt w:val="bullet"/>
      <w:lvlText w:val="*"/>
      <w:lvlJc w:val="left"/>
      <w:pPr>
        <w:ind w:left="776" w:hanging="207"/>
      </w:pPr>
      <w:rPr>
        <w:rFonts w:ascii="Times New Roman" w:hAnsi="Times New Roman"/>
        <w:b w:val="0"/>
        <w:w w:val="99"/>
        <w:sz w:val="28"/>
      </w:rPr>
    </w:lvl>
    <w:lvl w:ilvl="1">
      <w:numFmt w:val="bullet"/>
      <w:lvlText w:val="•"/>
      <w:lvlJc w:val="left"/>
      <w:pPr>
        <w:ind w:left="1632" w:hanging="207"/>
      </w:pPr>
    </w:lvl>
    <w:lvl w:ilvl="2">
      <w:numFmt w:val="bullet"/>
      <w:lvlText w:val="•"/>
      <w:lvlJc w:val="left"/>
      <w:pPr>
        <w:ind w:left="2484" w:hanging="207"/>
      </w:pPr>
    </w:lvl>
    <w:lvl w:ilvl="3">
      <w:numFmt w:val="bullet"/>
      <w:lvlText w:val="•"/>
      <w:lvlJc w:val="left"/>
      <w:pPr>
        <w:ind w:left="3336" w:hanging="207"/>
      </w:pPr>
    </w:lvl>
    <w:lvl w:ilvl="4">
      <w:numFmt w:val="bullet"/>
      <w:lvlText w:val="•"/>
      <w:lvlJc w:val="left"/>
      <w:pPr>
        <w:ind w:left="4188" w:hanging="207"/>
      </w:pPr>
    </w:lvl>
    <w:lvl w:ilvl="5">
      <w:numFmt w:val="bullet"/>
      <w:lvlText w:val="•"/>
      <w:lvlJc w:val="left"/>
      <w:pPr>
        <w:ind w:left="5040" w:hanging="207"/>
      </w:pPr>
    </w:lvl>
    <w:lvl w:ilvl="6">
      <w:numFmt w:val="bullet"/>
      <w:lvlText w:val="•"/>
      <w:lvlJc w:val="left"/>
      <w:pPr>
        <w:ind w:left="5892" w:hanging="207"/>
      </w:pPr>
    </w:lvl>
    <w:lvl w:ilvl="7">
      <w:numFmt w:val="bullet"/>
      <w:lvlText w:val="•"/>
      <w:lvlJc w:val="left"/>
      <w:pPr>
        <w:ind w:left="6744" w:hanging="207"/>
      </w:pPr>
    </w:lvl>
    <w:lvl w:ilvl="8">
      <w:numFmt w:val="bullet"/>
      <w:lvlText w:val="•"/>
      <w:lvlJc w:val="left"/>
      <w:pPr>
        <w:ind w:left="7596" w:hanging="207"/>
      </w:pPr>
    </w:lvl>
  </w:abstractNum>
  <w:abstractNum w:abstractNumId="8" w15:restartNumberingAfterBreak="0">
    <w:nsid w:val="0000041B"/>
    <w:multiLevelType w:val="multilevel"/>
    <w:tmpl w:val="0000089E"/>
    <w:styleLink w:val="MyList21"/>
    <w:lvl w:ilvl="0">
      <w:start w:val="6"/>
      <w:numFmt w:val="decimal"/>
      <w:lvlText w:val="%1"/>
      <w:lvlJc w:val="left"/>
      <w:pPr>
        <w:ind w:left="713" w:hanging="495"/>
      </w:pPr>
      <w:rPr>
        <w:rFonts w:cs="Times New Roman"/>
      </w:rPr>
    </w:lvl>
    <w:lvl w:ilvl="1">
      <w:start w:val="1"/>
      <w:numFmt w:val="decimal"/>
      <w:lvlText w:val="%1.%2."/>
      <w:lvlJc w:val="left"/>
      <w:pPr>
        <w:ind w:left="713" w:hanging="495"/>
      </w:pPr>
      <w:rPr>
        <w:rFonts w:ascii="Times New Roman" w:hAnsi="Times New Roman" w:cs="Times New Roman"/>
        <w:b w:val="0"/>
        <w:bCs w:val="0"/>
        <w:w w:val="99"/>
        <w:sz w:val="28"/>
        <w:szCs w:val="28"/>
      </w:rPr>
    </w:lvl>
    <w:lvl w:ilvl="2">
      <w:numFmt w:val="bullet"/>
      <w:lvlText w:val="•"/>
      <w:lvlJc w:val="left"/>
      <w:pPr>
        <w:ind w:left="2480" w:hanging="495"/>
      </w:pPr>
    </w:lvl>
    <w:lvl w:ilvl="3">
      <w:numFmt w:val="bullet"/>
      <w:lvlText w:val="•"/>
      <w:lvlJc w:val="left"/>
      <w:pPr>
        <w:ind w:left="3360" w:hanging="495"/>
      </w:pPr>
    </w:lvl>
    <w:lvl w:ilvl="4">
      <w:numFmt w:val="bullet"/>
      <w:lvlText w:val="•"/>
      <w:lvlJc w:val="left"/>
      <w:pPr>
        <w:ind w:left="4240" w:hanging="495"/>
      </w:pPr>
    </w:lvl>
    <w:lvl w:ilvl="5">
      <w:numFmt w:val="bullet"/>
      <w:lvlText w:val="•"/>
      <w:lvlJc w:val="left"/>
      <w:pPr>
        <w:ind w:left="5120" w:hanging="495"/>
      </w:pPr>
    </w:lvl>
    <w:lvl w:ilvl="6">
      <w:numFmt w:val="bullet"/>
      <w:lvlText w:val="•"/>
      <w:lvlJc w:val="left"/>
      <w:pPr>
        <w:ind w:left="6000" w:hanging="495"/>
      </w:pPr>
    </w:lvl>
    <w:lvl w:ilvl="7">
      <w:numFmt w:val="bullet"/>
      <w:lvlText w:val="•"/>
      <w:lvlJc w:val="left"/>
      <w:pPr>
        <w:ind w:left="6880" w:hanging="495"/>
      </w:pPr>
    </w:lvl>
    <w:lvl w:ilvl="8">
      <w:numFmt w:val="bullet"/>
      <w:lvlText w:val="•"/>
      <w:lvlJc w:val="left"/>
      <w:pPr>
        <w:ind w:left="7760" w:hanging="495"/>
      </w:pPr>
    </w:lvl>
  </w:abstractNum>
  <w:abstractNum w:abstractNumId="9" w15:restartNumberingAfterBreak="0">
    <w:nsid w:val="00000425"/>
    <w:multiLevelType w:val="multilevel"/>
    <w:tmpl w:val="000008A8"/>
    <w:styleLink w:val="1a-11"/>
    <w:lvl w:ilvl="0">
      <w:start w:val="1"/>
      <w:numFmt w:val="decimal"/>
      <w:lvlText w:val="%1."/>
      <w:lvlJc w:val="left"/>
      <w:pPr>
        <w:ind w:left="119" w:hanging="284"/>
      </w:pPr>
      <w:rPr>
        <w:rFonts w:ascii="Times New Roman" w:hAnsi="Times New Roman" w:cs="Times New Roman"/>
        <w:b w:val="0"/>
        <w:bCs w:val="0"/>
        <w:w w:val="99"/>
        <w:sz w:val="28"/>
        <w:szCs w:val="28"/>
      </w:rPr>
    </w:lvl>
    <w:lvl w:ilvl="1">
      <w:numFmt w:val="bullet"/>
      <w:lvlText w:val="•"/>
      <w:lvlJc w:val="left"/>
      <w:pPr>
        <w:ind w:left="1038" w:hanging="284"/>
      </w:pPr>
    </w:lvl>
    <w:lvl w:ilvl="2">
      <w:numFmt w:val="bullet"/>
      <w:lvlText w:val="•"/>
      <w:lvlJc w:val="left"/>
      <w:pPr>
        <w:ind w:left="1956" w:hanging="284"/>
      </w:pPr>
    </w:lvl>
    <w:lvl w:ilvl="3">
      <w:numFmt w:val="bullet"/>
      <w:lvlText w:val="•"/>
      <w:lvlJc w:val="left"/>
      <w:pPr>
        <w:ind w:left="2874" w:hanging="284"/>
      </w:pPr>
    </w:lvl>
    <w:lvl w:ilvl="4">
      <w:numFmt w:val="bullet"/>
      <w:lvlText w:val="•"/>
      <w:lvlJc w:val="left"/>
      <w:pPr>
        <w:ind w:left="3792" w:hanging="284"/>
      </w:pPr>
    </w:lvl>
    <w:lvl w:ilvl="5">
      <w:numFmt w:val="bullet"/>
      <w:lvlText w:val="•"/>
      <w:lvlJc w:val="left"/>
      <w:pPr>
        <w:ind w:left="4710" w:hanging="284"/>
      </w:pPr>
    </w:lvl>
    <w:lvl w:ilvl="6">
      <w:numFmt w:val="bullet"/>
      <w:lvlText w:val="•"/>
      <w:lvlJc w:val="left"/>
      <w:pPr>
        <w:ind w:left="5628" w:hanging="284"/>
      </w:pPr>
    </w:lvl>
    <w:lvl w:ilvl="7">
      <w:numFmt w:val="bullet"/>
      <w:lvlText w:val="•"/>
      <w:lvlJc w:val="left"/>
      <w:pPr>
        <w:ind w:left="6546" w:hanging="284"/>
      </w:pPr>
    </w:lvl>
    <w:lvl w:ilvl="8">
      <w:numFmt w:val="bullet"/>
      <w:lvlText w:val="•"/>
      <w:lvlJc w:val="left"/>
      <w:pPr>
        <w:ind w:left="7464" w:hanging="284"/>
      </w:pPr>
    </w:lvl>
  </w:abstractNum>
  <w:abstractNum w:abstractNumId="10" w15:restartNumberingAfterBreak="0">
    <w:nsid w:val="00EE52E2"/>
    <w:multiLevelType w:val="hybridMultilevel"/>
    <w:tmpl w:val="D6CC041E"/>
    <w:lvl w:ilvl="0" w:tplc="FFFFFFFF">
      <w:start w:val="3"/>
      <w:numFmt w:val="bullet"/>
      <w:pStyle w:val="C63"/>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7CA09AA"/>
    <w:multiLevelType w:val="hybridMultilevel"/>
    <w:tmpl w:val="FCA286E8"/>
    <w:lvl w:ilvl="0" w:tplc="C89A6824">
      <w:start w:val="1"/>
      <w:numFmt w:val="decimal"/>
      <w:pStyle w:val="NormalJustified"/>
      <w:lvlText w:val="%1-"/>
      <w:lvlJc w:val="left"/>
      <w:pPr>
        <w:ind w:left="825" w:hanging="465"/>
      </w:pPr>
      <w:rPr>
        <w:rFonts w:hint="default"/>
      </w:rPr>
    </w:lvl>
    <w:lvl w:ilvl="1" w:tplc="04090001">
      <w:start w:val="1"/>
      <w:numFmt w:val="bullet"/>
      <w:lvlText w:val=""/>
      <w:lvlJc w:val="left"/>
      <w:pPr>
        <w:tabs>
          <w:tab w:val="num" w:pos="1440"/>
        </w:tabs>
        <w:ind w:left="1440" w:hanging="360"/>
      </w:pPr>
      <w:rPr>
        <w:rFonts w:ascii="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08316D01"/>
    <w:multiLevelType w:val="hybridMultilevel"/>
    <w:tmpl w:val="B8B45344"/>
    <w:lvl w:ilvl="0" w:tplc="7A5CA71E">
      <w:start w:val="1"/>
      <w:numFmt w:val="lowerLetter"/>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3" w15:restartNumberingAfterBreak="0">
    <w:nsid w:val="0AD40586"/>
    <w:multiLevelType w:val="hybridMultilevel"/>
    <w:tmpl w:val="C5583960"/>
    <w:lvl w:ilvl="0" w:tplc="8076D7C2">
      <w:start w:val="1"/>
      <w:numFmt w:val="decimal"/>
      <w:suff w:val="space"/>
      <w:lvlText w:val="12.%1"/>
      <w:lvlJc w:val="center"/>
      <w:pPr>
        <w:ind w:left="610" w:hanging="360"/>
      </w:pPr>
      <w:rPr>
        <w:rFonts w:hint="default"/>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4" w15:restartNumberingAfterBreak="0">
    <w:nsid w:val="0CE67AA9"/>
    <w:multiLevelType w:val="multilevel"/>
    <w:tmpl w:val="0D2A80C2"/>
    <w:lvl w:ilvl="0">
      <w:start w:val="3"/>
      <w:numFmt w:val="decimal"/>
      <w:lvlText w:val="3.%1."/>
      <w:lvlJc w:val="left"/>
      <w:pPr>
        <w:ind w:left="360" w:hanging="360"/>
      </w:pPr>
      <w:rPr>
        <w:rFonts w:hint="default"/>
      </w:rPr>
    </w:lvl>
    <w:lvl w:ilvl="1">
      <w:start w:val="1"/>
      <w:numFmt w:val="decimal"/>
      <w:pStyle w:val="11"/>
      <w:lvlText w:val="3.%1.%2."/>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111"/>
      <w:lvlText w:val="%1.%2.%3."/>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D5948D0"/>
    <w:multiLevelType w:val="hybridMultilevel"/>
    <w:tmpl w:val="246250AA"/>
    <w:lvl w:ilvl="0" w:tplc="F90ABAA6">
      <w:start w:val="1"/>
      <w:numFmt w:val="bullet"/>
      <w:pStyle w:val="Outline4"/>
      <w:lvlText w:val=""/>
      <w:lvlJc w:val="left"/>
      <w:pPr>
        <w:ind w:left="720" w:hanging="360"/>
      </w:pPr>
      <w:rPr>
        <w:rFonts w:ascii="Symbol" w:hAnsi="Symbol" w:hint="default"/>
      </w:rPr>
    </w:lvl>
    <w:lvl w:ilvl="1" w:tplc="14BA88FA" w:tentative="1">
      <w:start w:val="1"/>
      <w:numFmt w:val="bullet"/>
      <w:lvlText w:val="o"/>
      <w:lvlJc w:val="left"/>
      <w:pPr>
        <w:ind w:left="1440" w:hanging="360"/>
      </w:pPr>
      <w:rPr>
        <w:rFonts w:ascii="Courier New" w:hAnsi="Courier New" w:hint="default"/>
      </w:rPr>
    </w:lvl>
    <w:lvl w:ilvl="2" w:tplc="6B1ED8D2" w:tentative="1">
      <w:start w:val="1"/>
      <w:numFmt w:val="bullet"/>
      <w:lvlText w:val=""/>
      <w:lvlJc w:val="left"/>
      <w:pPr>
        <w:ind w:left="2160" w:hanging="360"/>
      </w:pPr>
      <w:rPr>
        <w:rFonts w:ascii="Wingdings" w:hAnsi="Wingdings" w:hint="default"/>
      </w:rPr>
    </w:lvl>
    <w:lvl w:ilvl="3" w:tplc="926EF6B8" w:tentative="1">
      <w:start w:val="1"/>
      <w:numFmt w:val="bullet"/>
      <w:lvlText w:val=""/>
      <w:lvlJc w:val="left"/>
      <w:pPr>
        <w:ind w:left="2880" w:hanging="360"/>
      </w:pPr>
      <w:rPr>
        <w:rFonts w:ascii="Symbol" w:hAnsi="Symbol" w:hint="default"/>
      </w:rPr>
    </w:lvl>
    <w:lvl w:ilvl="4" w:tplc="9A5ADDDC" w:tentative="1">
      <w:start w:val="1"/>
      <w:numFmt w:val="bullet"/>
      <w:lvlText w:val="o"/>
      <w:lvlJc w:val="left"/>
      <w:pPr>
        <w:ind w:left="3600" w:hanging="360"/>
      </w:pPr>
      <w:rPr>
        <w:rFonts w:ascii="Courier New" w:hAnsi="Courier New" w:hint="default"/>
      </w:rPr>
    </w:lvl>
    <w:lvl w:ilvl="5" w:tplc="C7B86A76" w:tentative="1">
      <w:start w:val="1"/>
      <w:numFmt w:val="bullet"/>
      <w:lvlText w:val=""/>
      <w:lvlJc w:val="left"/>
      <w:pPr>
        <w:ind w:left="4320" w:hanging="360"/>
      </w:pPr>
      <w:rPr>
        <w:rFonts w:ascii="Wingdings" w:hAnsi="Wingdings" w:hint="default"/>
      </w:rPr>
    </w:lvl>
    <w:lvl w:ilvl="6" w:tplc="8C4CA3D0" w:tentative="1">
      <w:start w:val="1"/>
      <w:numFmt w:val="bullet"/>
      <w:lvlText w:val=""/>
      <w:lvlJc w:val="left"/>
      <w:pPr>
        <w:ind w:left="5040" w:hanging="360"/>
      </w:pPr>
      <w:rPr>
        <w:rFonts w:ascii="Symbol" w:hAnsi="Symbol" w:hint="default"/>
      </w:rPr>
    </w:lvl>
    <w:lvl w:ilvl="7" w:tplc="DD547332" w:tentative="1">
      <w:start w:val="1"/>
      <w:numFmt w:val="bullet"/>
      <w:lvlText w:val="o"/>
      <w:lvlJc w:val="left"/>
      <w:pPr>
        <w:ind w:left="5760" w:hanging="360"/>
      </w:pPr>
      <w:rPr>
        <w:rFonts w:ascii="Courier New" w:hAnsi="Courier New" w:hint="default"/>
      </w:rPr>
    </w:lvl>
    <w:lvl w:ilvl="8" w:tplc="AA0C3E58" w:tentative="1">
      <w:start w:val="1"/>
      <w:numFmt w:val="bullet"/>
      <w:lvlText w:val=""/>
      <w:lvlJc w:val="left"/>
      <w:pPr>
        <w:ind w:left="6480" w:hanging="360"/>
      </w:pPr>
      <w:rPr>
        <w:rFonts w:ascii="Wingdings" w:hAnsi="Wingdings" w:hint="default"/>
      </w:rPr>
    </w:lvl>
  </w:abstractNum>
  <w:abstractNum w:abstractNumId="16" w15:restartNumberingAfterBreak="0">
    <w:nsid w:val="0F915389"/>
    <w:multiLevelType w:val="hybridMultilevel"/>
    <w:tmpl w:val="DE0AC15E"/>
    <w:lvl w:ilvl="0" w:tplc="DB5CFD96">
      <w:start w:val="1"/>
      <w:numFmt w:val="decimal"/>
      <w:pStyle w:val="C42"/>
      <w:lvlText w:val="%1."/>
      <w:lvlJc w:val="left"/>
      <w:pPr>
        <w:tabs>
          <w:tab w:val="num" w:pos="720"/>
        </w:tabs>
        <w:ind w:left="720" w:hanging="360"/>
      </w:pPr>
      <w:rPr>
        <w:rFonts w:ascii=".VnTime" w:hAnsi=".VnTime"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0FEC7E4A"/>
    <w:multiLevelType w:val="multilevel"/>
    <w:tmpl w:val="A22608EE"/>
    <w:styleLink w:val="MyList23"/>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104567FB"/>
    <w:multiLevelType w:val="hybridMultilevel"/>
    <w:tmpl w:val="7548D774"/>
    <w:lvl w:ilvl="0" w:tplc="CFD49526">
      <w:start w:val="1"/>
      <w:numFmt w:val="decimal"/>
      <w:suff w:val="space"/>
      <w:lvlText w:val="7.%1"/>
      <w:lvlJc w:val="center"/>
      <w:pPr>
        <w:ind w:left="610" w:hanging="360"/>
      </w:pPr>
      <w:rPr>
        <w:rFonts w:hint="default"/>
        <w:b w:val="0"/>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9" w15:restartNumberingAfterBreak="0">
    <w:nsid w:val="12AE6296"/>
    <w:multiLevelType w:val="hybridMultilevel"/>
    <w:tmpl w:val="6492A294"/>
    <w:styleLink w:val="1a-1"/>
    <w:lvl w:ilvl="0" w:tplc="9F16AF92">
      <w:start w:val="1"/>
      <w:numFmt w:val="upperRoman"/>
      <w:lvlText w:val="%1-"/>
      <w:lvlJc w:val="left"/>
      <w:pPr>
        <w:ind w:left="1080" w:hanging="720"/>
      </w:pPr>
      <w:rPr>
        <w:rFonts w:eastAsia="Times New Roman" w:cs="Times New Roman" w:hint="default"/>
        <w:b/>
        <w:sz w:val="28"/>
        <w:szCs w:val="2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138B721B"/>
    <w:multiLevelType w:val="multilevel"/>
    <w:tmpl w:val="185AAA18"/>
    <w:lvl w:ilvl="0">
      <w:start w:val="1"/>
      <w:numFmt w:val="decimal"/>
      <w:lvlText w:val="1.2.%1"/>
      <w:lvlJc w:val="left"/>
      <w:pPr>
        <w:tabs>
          <w:tab w:val="num" w:pos="420"/>
        </w:tabs>
        <w:ind w:left="420" w:hanging="420"/>
      </w:pPr>
      <w:rPr>
        <w:rFonts w:hint="default"/>
      </w:rPr>
    </w:lvl>
    <w:lvl w:ilvl="1">
      <w:start w:val="1"/>
      <w:numFmt w:val="decimal"/>
      <w:lvlText w:val="1.2.%2"/>
      <w:lvlJc w:val="left"/>
      <w:pPr>
        <w:tabs>
          <w:tab w:val="num" w:pos="420"/>
        </w:tabs>
        <w:ind w:left="420" w:hanging="420"/>
      </w:pPr>
      <w:rPr>
        <w:rFonts w:hint="default"/>
      </w:rPr>
    </w:lvl>
    <w:lvl w:ilvl="2">
      <w:start w:val="1"/>
      <w:numFmt w:val="decimal"/>
      <w:pStyle w:val="StyleStyleStyleHeading2CharChar13ptCharCharTimesNew"/>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16E87F1B"/>
    <w:multiLevelType w:val="hybridMultilevel"/>
    <w:tmpl w:val="5E2C49E2"/>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2" w15:restartNumberingAfterBreak="0">
    <w:nsid w:val="17541781"/>
    <w:multiLevelType w:val="hybridMultilevel"/>
    <w:tmpl w:val="C0B22690"/>
    <w:lvl w:ilvl="0" w:tplc="FFFFFFFF">
      <w:start w:val="5"/>
      <w:numFmt w:val="bullet"/>
      <w:lvlText w:val="-"/>
      <w:lvlJc w:val="left"/>
      <w:pPr>
        <w:tabs>
          <w:tab w:val="num" w:pos="720"/>
        </w:tabs>
        <w:ind w:left="720" w:hanging="360"/>
      </w:pPr>
      <w:rPr>
        <w:rFonts w:ascii=".VnTime" w:eastAsia="Times New Roman" w:hAnsi=".VnTime" w:cs="Times New Roman" w:hint="default"/>
        <w:color w:val="auto"/>
      </w:rPr>
    </w:lvl>
    <w:lvl w:ilvl="1" w:tplc="04090003">
      <w:start w:val="1"/>
      <w:numFmt w:val="bullet"/>
      <w:pStyle w:val="C324"/>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17CB76DD"/>
    <w:multiLevelType w:val="multilevel"/>
    <w:tmpl w:val="152A397A"/>
    <w:styleLink w:val="MyList1"/>
    <w:lvl w:ilvl="0">
      <w:numFmt w:val="decimal"/>
      <w:lvlText w:val="%1."/>
      <w:lvlJc w:val="left"/>
      <w:pPr>
        <w:ind w:left="383" w:hanging="281"/>
      </w:pPr>
      <w:rPr>
        <w:rFonts w:ascii="Times New Roman" w:hAnsi="Times New Roman" w:cs="Times New Roman" w:hint="default"/>
        <w:b w:val="0"/>
        <w:bCs/>
        <w:w w:val="100"/>
        <w:sz w:val="28"/>
        <w:szCs w:val="28"/>
      </w:rPr>
    </w:lvl>
    <w:lvl w:ilvl="1">
      <w:start w:val="1"/>
      <w:numFmt w:val="decimal"/>
      <w:lvlText w:val="%1.%2"/>
      <w:lvlJc w:val="left"/>
      <w:pPr>
        <w:ind w:left="525" w:hanging="423"/>
      </w:pPr>
      <w:rPr>
        <w:rFonts w:ascii="Times New Roman" w:hAnsi="Times New Roman" w:cs="Times New Roman" w:hint="default"/>
        <w:b/>
        <w:bCs/>
        <w:w w:val="100"/>
        <w:sz w:val="28"/>
        <w:szCs w:val="28"/>
      </w:rPr>
    </w:lvl>
    <w:lvl w:ilvl="2">
      <w:numFmt w:val="bullet"/>
      <w:lvlText w:val="-"/>
      <w:lvlJc w:val="left"/>
      <w:pPr>
        <w:ind w:left="1182" w:hanging="360"/>
      </w:pPr>
      <w:rPr>
        <w:rFonts w:ascii="Times New Roman" w:hAnsi="Times New Roman" w:hint="default"/>
        <w:b w:val="0"/>
        <w:w w:val="100"/>
        <w:sz w:val="28"/>
      </w:rPr>
    </w:lvl>
    <w:lvl w:ilvl="3">
      <w:numFmt w:val="bullet"/>
      <w:lvlText w:val="•"/>
      <w:lvlJc w:val="left"/>
      <w:pPr>
        <w:ind w:left="2210" w:hanging="360"/>
      </w:pPr>
      <w:rPr>
        <w:rFonts w:hint="default"/>
      </w:rPr>
    </w:lvl>
    <w:lvl w:ilvl="4">
      <w:numFmt w:val="bullet"/>
      <w:lvlText w:val="•"/>
      <w:lvlJc w:val="left"/>
      <w:pPr>
        <w:ind w:left="3241" w:hanging="360"/>
      </w:pPr>
      <w:rPr>
        <w:rFonts w:hint="default"/>
      </w:rPr>
    </w:lvl>
    <w:lvl w:ilvl="5">
      <w:numFmt w:val="bullet"/>
      <w:lvlText w:val="•"/>
      <w:lvlJc w:val="left"/>
      <w:pPr>
        <w:ind w:left="4272" w:hanging="360"/>
      </w:pPr>
      <w:rPr>
        <w:rFonts w:hint="default"/>
      </w:rPr>
    </w:lvl>
    <w:lvl w:ilvl="6">
      <w:numFmt w:val="bullet"/>
      <w:lvlText w:val="•"/>
      <w:lvlJc w:val="left"/>
      <w:pPr>
        <w:ind w:left="5303" w:hanging="360"/>
      </w:pPr>
      <w:rPr>
        <w:rFonts w:hint="default"/>
      </w:rPr>
    </w:lvl>
    <w:lvl w:ilvl="7">
      <w:numFmt w:val="bullet"/>
      <w:lvlText w:val="•"/>
      <w:lvlJc w:val="left"/>
      <w:pPr>
        <w:ind w:left="6334" w:hanging="360"/>
      </w:pPr>
      <w:rPr>
        <w:rFonts w:hint="default"/>
      </w:rPr>
    </w:lvl>
    <w:lvl w:ilvl="8">
      <w:numFmt w:val="bullet"/>
      <w:lvlText w:val="•"/>
      <w:lvlJc w:val="left"/>
      <w:pPr>
        <w:ind w:left="7364" w:hanging="360"/>
      </w:pPr>
      <w:rPr>
        <w:rFonts w:hint="default"/>
      </w:rPr>
    </w:lvl>
  </w:abstractNum>
  <w:abstractNum w:abstractNumId="24" w15:restartNumberingAfterBreak="0">
    <w:nsid w:val="18662E31"/>
    <w:multiLevelType w:val="hybridMultilevel"/>
    <w:tmpl w:val="D4B84948"/>
    <w:name w:val="WW8Num31222"/>
    <w:lvl w:ilvl="0" w:tplc="CB366156">
      <w:start w:val="1"/>
      <w:numFmt w:val="bullet"/>
      <w:pStyle w:val="BodyTextlist2"/>
      <w:lvlText w:val="-"/>
      <w:lvlJc w:val="left"/>
      <w:pPr>
        <w:ind w:left="1287" w:hanging="360"/>
      </w:pPr>
      <w:rPr>
        <w:rFonts w:ascii="Courier New" w:hAnsi="Courier New" w:hint="default"/>
        <w:b/>
        <w:i w:val="0"/>
        <w:sz w:val="22"/>
        <w:szCs w:val="22"/>
      </w:rPr>
    </w:lvl>
    <w:lvl w:ilvl="1" w:tplc="9A9CEE2C" w:tentative="1">
      <w:start w:val="1"/>
      <w:numFmt w:val="bullet"/>
      <w:lvlText w:val="o"/>
      <w:lvlJc w:val="left"/>
      <w:pPr>
        <w:ind w:left="2007" w:hanging="360"/>
      </w:pPr>
      <w:rPr>
        <w:rFonts w:ascii="Courier New" w:hAnsi="Courier New" w:cs="Courier New" w:hint="default"/>
      </w:rPr>
    </w:lvl>
    <w:lvl w:ilvl="2" w:tplc="C73E2928" w:tentative="1">
      <w:start w:val="1"/>
      <w:numFmt w:val="bullet"/>
      <w:lvlText w:val=""/>
      <w:lvlJc w:val="left"/>
      <w:pPr>
        <w:ind w:left="2727" w:hanging="360"/>
      </w:pPr>
      <w:rPr>
        <w:rFonts w:ascii="Wingdings" w:hAnsi="Wingdings" w:hint="default"/>
      </w:rPr>
    </w:lvl>
    <w:lvl w:ilvl="3" w:tplc="365CB86C" w:tentative="1">
      <w:start w:val="1"/>
      <w:numFmt w:val="bullet"/>
      <w:lvlText w:val=""/>
      <w:lvlJc w:val="left"/>
      <w:pPr>
        <w:ind w:left="3447" w:hanging="360"/>
      </w:pPr>
      <w:rPr>
        <w:rFonts w:ascii="Symbol" w:hAnsi="Symbol" w:hint="default"/>
      </w:rPr>
    </w:lvl>
    <w:lvl w:ilvl="4" w:tplc="9566DBFC" w:tentative="1">
      <w:start w:val="1"/>
      <w:numFmt w:val="bullet"/>
      <w:lvlText w:val="o"/>
      <w:lvlJc w:val="left"/>
      <w:pPr>
        <w:ind w:left="4167" w:hanging="360"/>
      </w:pPr>
      <w:rPr>
        <w:rFonts w:ascii="Courier New" w:hAnsi="Courier New" w:cs="Courier New" w:hint="default"/>
      </w:rPr>
    </w:lvl>
    <w:lvl w:ilvl="5" w:tplc="E6723F98" w:tentative="1">
      <w:start w:val="1"/>
      <w:numFmt w:val="bullet"/>
      <w:lvlText w:val=""/>
      <w:lvlJc w:val="left"/>
      <w:pPr>
        <w:ind w:left="4887" w:hanging="360"/>
      </w:pPr>
      <w:rPr>
        <w:rFonts w:ascii="Wingdings" w:hAnsi="Wingdings" w:hint="default"/>
      </w:rPr>
    </w:lvl>
    <w:lvl w:ilvl="6" w:tplc="37F4FE1C" w:tentative="1">
      <w:start w:val="1"/>
      <w:numFmt w:val="bullet"/>
      <w:lvlText w:val=""/>
      <w:lvlJc w:val="left"/>
      <w:pPr>
        <w:ind w:left="5607" w:hanging="360"/>
      </w:pPr>
      <w:rPr>
        <w:rFonts w:ascii="Symbol" w:hAnsi="Symbol" w:hint="default"/>
      </w:rPr>
    </w:lvl>
    <w:lvl w:ilvl="7" w:tplc="0F58158C" w:tentative="1">
      <w:start w:val="1"/>
      <w:numFmt w:val="bullet"/>
      <w:lvlText w:val="o"/>
      <w:lvlJc w:val="left"/>
      <w:pPr>
        <w:ind w:left="6327" w:hanging="360"/>
      </w:pPr>
      <w:rPr>
        <w:rFonts w:ascii="Courier New" w:hAnsi="Courier New" w:cs="Courier New" w:hint="default"/>
      </w:rPr>
    </w:lvl>
    <w:lvl w:ilvl="8" w:tplc="1F822928" w:tentative="1">
      <w:start w:val="1"/>
      <w:numFmt w:val="bullet"/>
      <w:lvlText w:val=""/>
      <w:lvlJc w:val="left"/>
      <w:pPr>
        <w:ind w:left="7047" w:hanging="360"/>
      </w:pPr>
      <w:rPr>
        <w:rFonts w:ascii="Wingdings" w:hAnsi="Wingdings" w:hint="default"/>
      </w:rPr>
    </w:lvl>
  </w:abstractNum>
  <w:abstractNum w:abstractNumId="25" w15:restartNumberingAfterBreak="0">
    <w:nsid w:val="1D824A99"/>
    <w:multiLevelType w:val="hybridMultilevel"/>
    <w:tmpl w:val="4C98C0DC"/>
    <w:lvl w:ilvl="0" w:tplc="D410E05A">
      <w:start w:val="1"/>
      <w:numFmt w:val="bullet"/>
      <w:pStyle w:val="Bullet1"/>
      <w:lvlText w:val="-"/>
      <w:lvlJc w:val="left"/>
      <w:pPr>
        <w:tabs>
          <w:tab w:val="num" w:pos="720"/>
        </w:tabs>
        <w:ind w:left="720" w:hanging="36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FB8127C"/>
    <w:multiLevelType w:val="hybridMultilevel"/>
    <w:tmpl w:val="C0FE7D66"/>
    <w:lvl w:ilvl="0" w:tplc="CD96696C">
      <w:start w:val="2"/>
      <w:numFmt w:val="bullet"/>
      <w:pStyle w:val="C14"/>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20E105AE"/>
    <w:multiLevelType w:val="hybridMultilevel"/>
    <w:tmpl w:val="48EAC448"/>
    <w:lvl w:ilvl="0" w:tplc="00F07614">
      <w:start w:val="1"/>
      <w:numFmt w:val="lowerLetter"/>
      <w:pStyle w:val="EstiloTtuloPortadaSinNegritaMaysculasAntes6pto"/>
      <w:lvlText w:val="%1)"/>
      <w:lvlJc w:val="left"/>
      <w:pPr>
        <w:tabs>
          <w:tab w:val="num" w:pos="284"/>
        </w:tabs>
        <w:ind w:left="284" w:hanging="284"/>
      </w:pPr>
      <w:rPr>
        <w:rFonts w:hint="default"/>
      </w:rPr>
    </w:lvl>
    <w:lvl w:ilvl="1" w:tplc="7210701A" w:tentative="1">
      <w:start w:val="1"/>
      <w:numFmt w:val="lowerLetter"/>
      <w:lvlText w:val="%2."/>
      <w:lvlJc w:val="left"/>
      <w:pPr>
        <w:tabs>
          <w:tab w:val="num" w:pos="1440"/>
        </w:tabs>
        <w:ind w:left="1440" w:hanging="360"/>
      </w:pPr>
    </w:lvl>
    <w:lvl w:ilvl="2" w:tplc="204A1B42" w:tentative="1">
      <w:start w:val="1"/>
      <w:numFmt w:val="lowerRoman"/>
      <w:lvlText w:val="%3."/>
      <w:lvlJc w:val="right"/>
      <w:pPr>
        <w:tabs>
          <w:tab w:val="num" w:pos="2160"/>
        </w:tabs>
        <w:ind w:left="2160" w:hanging="180"/>
      </w:pPr>
    </w:lvl>
    <w:lvl w:ilvl="3" w:tplc="0BA86CDA" w:tentative="1">
      <w:start w:val="1"/>
      <w:numFmt w:val="decimal"/>
      <w:lvlText w:val="%4."/>
      <w:lvlJc w:val="left"/>
      <w:pPr>
        <w:tabs>
          <w:tab w:val="num" w:pos="2880"/>
        </w:tabs>
        <w:ind w:left="2880" w:hanging="360"/>
      </w:pPr>
    </w:lvl>
    <w:lvl w:ilvl="4" w:tplc="4C967B44" w:tentative="1">
      <w:start w:val="1"/>
      <w:numFmt w:val="lowerLetter"/>
      <w:lvlText w:val="%5."/>
      <w:lvlJc w:val="left"/>
      <w:pPr>
        <w:tabs>
          <w:tab w:val="num" w:pos="3600"/>
        </w:tabs>
        <w:ind w:left="3600" w:hanging="360"/>
      </w:pPr>
    </w:lvl>
    <w:lvl w:ilvl="5" w:tplc="7E62FB6C" w:tentative="1">
      <w:start w:val="1"/>
      <w:numFmt w:val="lowerRoman"/>
      <w:lvlText w:val="%6."/>
      <w:lvlJc w:val="right"/>
      <w:pPr>
        <w:tabs>
          <w:tab w:val="num" w:pos="4320"/>
        </w:tabs>
        <w:ind w:left="4320" w:hanging="180"/>
      </w:pPr>
    </w:lvl>
    <w:lvl w:ilvl="6" w:tplc="12A0D45C" w:tentative="1">
      <w:start w:val="1"/>
      <w:numFmt w:val="decimal"/>
      <w:lvlText w:val="%7."/>
      <w:lvlJc w:val="left"/>
      <w:pPr>
        <w:tabs>
          <w:tab w:val="num" w:pos="5040"/>
        </w:tabs>
        <w:ind w:left="5040" w:hanging="360"/>
      </w:pPr>
    </w:lvl>
    <w:lvl w:ilvl="7" w:tplc="54EAF76A" w:tentative="1">
      <w:start w:val="1"/>
      <w:numFmt w:val="lowerLetter"/>
      <w:lvlText w:val="%8."/>
      <w:lvlJc w:val="left"/>
      <w:pPr>
        <w:tabs>
          <w:tab w:val="num" w:pos="5760"/>
        </w:tabs>
        <w:ind w:left="5760" w:hanging="360"/>
      </w:pPr>
    </w:lvl>
    <w:lvl w:ilvl="8" w:tplc="25D836F0" w:tentative="1">
      <w:start w:val="1"/>
      <w:numFmt w:val="lowerRoman"/>
      <w:lvlText w:val="%9."/>
      <w:lvlJc w:val="right"/>
      <w:pPr>
        <w:tabs>
          <w:tab w:val="num" w:pos="6480"/>
        </w:tabs>
        <w:ind w:left="6480" w:hanging="180"/>
      </w:pPr>
    </w:lvl>
  </w:abstractNum>
  <w:abstractNum w:abstractNumId="28" w15:restartNumberingAfterBreak="0">
    <w:nsid w:val="22CB6FBD"/>
    <w:multiLevelType w:val="hybridMultilevel"/>
    <w:tmpl w:val="E8D4AE42"/>
    <w:lvl w:ilvl="0" w:tplc="B6569B86">
      <w:start w:val="3"/>
      <w:numFmt w:val="lowerLetter"/>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9" w15:restartNumberingAfterBreak="0">
    <w:nsid w:val="28767248"/>
    <w:multiLevelType w:val="singleLevel"/>
    <w:tmpl w:val="D9D2F728"/>
    <w:lvl w:ilvl="0">
      <w:start w:val="1"/>
      <w:numFmt w:val="bullet"/>
      <w:pStyle w:val="Tablecentertext1"/>
      <w:lvlText w:val="-"/>
      <w:lvlJc w:val="left"/>
      <w:pPr>
        <w:tabs>
          <w:tab w:val="num" w:pos="1436"/>
        </w:tabs>
        <w:ind w:left="1436" w:hanging="585"/>
      </w:pPr>
      <w:rPr>
        <w:rFonts w:hint="default"/>
      </w:rPr>
    </w:lvl>
  </w:abstractNum>
  <w:abstractNum w:abstractNumId="30" w15:restartNumberingAfterBreak="0">
    <w:nsid w:val="2A93065D"/>
    <w:multiLevelType w:val="multilevel"/>
    <w:tmpl w:val="89D8A15A"/>
    <w:styleLink w:val="Bulleted1"/>
    <w:lvl w:ilvl="0">
      <w:numFmt w:val="bullet"/>
      <w:pStyle w:val="Bulleted4"/>
      <w:lvlText w:val="-"/>
      <w:lvlJc w:val="left"/>
      <w:pPr>
        <w:tabs>
          <w:tab w:val="num" w:pos="864"/>
        </w:tabs>
        <w:ind w:left="864" w:hanging="432"/>
      </w:pPr>
      <w:rPr>
        <w:rFonts w:ascii="Times New Roman" w:hAnsi="Times New Roman" w:cs="Times New Roman" w:hint="default"/>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2AB52066"/>
    <w:multiLevelType w:val="singleLevel"/>
    <w:tmpl w:val="48A41EA0"/>
    <w:lvl w:ilvl="0">
      <w:start w:val="1"/>
      <w:numFmt w:val="decimal"/>
      <w:pStyle w:val="TtuloPortada"/>
      <w:lvlText w:val="%1."/>
      <w:lvlJc w:val="left"/>
      <w:pPr>
        <w:tabs>
          <w:tab w:val="num" w:pos="737"/>
        </w:tabs>
        <w:ind w:left="737" w:hanging="340"/>
      </w:pPr>
      <w:rPr>
        <w:rFonts w:hint="default"/>
      </w:rPr>
    </w:lvl>
  </w:abstractNum>
  <w:abstractNum w:abstractNumId="32" w15:restartNumberingAfterBreak="0">
    <w:nsid w:val="2B8F365D"/>
    <w:multiLevelType w:val="hybridMultilevel"/>
    <w:tmpl w:val="C2FE41B8"/>
    <w:styleLink w:val="MyList3"/>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2CDB1223"/>
    <w:multiLevelType w:val="hybridMultilevel"/>
    <w:tmpl w:val="4F76EABA"/>
    <w:lvl w:ilvl="0" w:tplc="A616285A">
      <w:start w:val="1"/>
      <w:numFmt w:val="decimal"/>
      <w:suff w:val="space"/>
      <w:lvlText w:val="13.%1"/>
      <w:lvlJc w:val="center"/>
      <w:pPr>
        <w:ind w:left="610" w:hanging="360"/>
      </w:pPr>
      <w:rPr>
        <w:rFonts w:hint="default"/>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34" w15:restartNumberingAfterBreak="0">
    <w:nsid w:val="2E984548"/>
    <w:multiLevelType w:val="multilevel"/>
    <w:tmpl w:val="1C380904"/>
    <w:lvl w:ilvl="0">
      <w:start w:val="2"/>
      <w:numFmt w:val="decimal"/>
      <w:lvlText w:val="%1."/>
      <w:lvlJc w:val="left"/>
      <w:pPr>
        <w:ind w:left="645" w:hanging="645"/>
      </w:pPr>
    </w:lvl>
    <w:lvl w:ilvl="1">
      <w:start w:val="4"/>
      <w:numFmt w:val="decimal"/>
      <w:lvlText w:val="%1.%2."/>
      <w:lvlJc w:val="left"/>
      <w:pPr>
        <w:ind w:left="720" w:hanging="720"/>
      </w:pPr>
    </w:lvl>
    <w:lvl w:ilvl="2">
      <w:start w:val="1"/>
      <w:numFmt w:val="decimal"/>
      <w:pStyle w:val="241"/>
      <w:lvlText w:val="%1.%2.%3-"/>
      <w:lvlJc w:val="left"/>
      <w:pPr>
        <w:ind w:left="720" w:hanging="720"/>
      </w:pPr>
    </w:lvl>
    <w:lvl w:ilvl="3">
      <w:start w:val="1"/>
      <w:numFmt w:val="decimal"/>
      <w:lvlText w:val="1.1.%4- "/>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5" w15:restartNumberingAfterBreak="0">
    <w:nsid w:val="2F504E1E"/>
    <w:multiLevelType w:val="hybridMultilevel"/>
    <w:tmpl w:val="8C3EB380"/>
    <w:lvl w:ilvl="0" w:tplc="868E753A">
      <w:start w:val="2"/>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2F7B48C7"/>
    <w:multiLevelType w:val="hybridMultilevel"/>
    <w:tmpl w:val="A2E838FA"/>
    <w:lvl w:ilvl="0" w:tplc="521ED0E8">
      <w:start w:val="1"/>
      <w:numFmt w:val="decimal"/>
      <w:pStyle w:val="1"/>
      <w:lvlText w:val="%1."/>
      <w:lvlJc w:val="left"/>
      <w:pPr>
        <w:ind w:left="284" w:hanging="284"/>
      </w:pPr>
      <w:rPr>
        <w:rFonts w:ascii=".VnTime" w:hAnsi=".VnTime"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decimal"/>
      <w:lvlText w:val="2.%2."/>
      <w:lvlJc w:val="left"/>
      <w:pPr>
        <w:ind w:left="510" w:hanging="510"/>
      </w:pPr>
      <w:rPr>
        <w:rFonts w:hint="default"/>
      </w:r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7" w15:restartNumberingAfterBreak="0">
    <w:nsid w:val="2FD2440B"/>
    <w:multiLevelType w:val="hybridMultilevel"/>
    <w:tmpl w:val="6AB4F1B6"/>
    <w:lvl w:ilvl="0" w:tplc="7EA29C54">
      <w:start w:val="1"/>
      <w:numFmt w:val="decimal"/>
      <w:pStyle w:val="Pl1"/>
      <w:lvlText w:val="%1."/>
      <w:lvlJc w:val="left"/>
      <w:pPr>
        <w:tabs>
          <w:tab w:val="num" w:pos="720"/>
        </w:tabs>
        <w:ind w:left="720" w:hanging="360"/>
      </w:pPr>
      <w:rPr>
        <w:rFonts w:hint="default"/>
      </w:rPr>
    </w:lvl>
    <w:lvl w:ilvl="1" w:tplc="A81A560A">
      <w:numFmt w:val="none"/>
      <w:lvlText w:val=""/>
      <w:lvlJc w:val="left"/>
      <w:pPr>
        <w:tabs>
          <w:tab w:val="num" w:pos="360"/>
        </w:tabs>
      </w:pPr>
    </w:lvl>
    <w:lvl w:ilvl="2" w:tplc="40A20B9A">
      <w:numFmt w:val="none"/>
      <w:lvlText w:val=""/>
      <w:lvlJc w:val="left"/>
      <w:pPr>
        <w:tabs>
          <w:tab w:val="num" w:pos="360"/>
        </w:tabs>
      </w:pPr>
    </w:lvl>
    <w:lvl w:ilvl="3" w:tplc="82543E92">
      <w:numFmt w:val="none"/>
      <w:lvlText w:val=""/>
      <w:lvlJc w:val="left"/>
      <w:pPr>
        <w:tabs>
          <w:tab w:val="num" w:pos="360"/>
        </w:tabs>
      </w:pPr>
    </w:lvl>
    <w:lvl w:ilvl="4" w:tplc="E86E4DBC">
      <w:numFmt w:val="none"/>
      <w:lvlText w:val=""/>
      <w:lvlJc w:val="left"/>
      <w:pPr>
        <w:tabs>
          <w:tab w:val="num" w:pos="360"/>
        </w:tabs>
      </w:pPr>
    </w:lvl>
    <w:lvl w:ilvl="5" w:tplc="903AAB62">
      <w:numFmt w:val="none"/>
      <w:lvlText w:val=""/>
      <w:lvlJc w:val="left"/>
      <w:pPr>
        <w:tabs>
          <w:tab w:val="num" w:pos="360"/>
        </w:tabs>
      </w:pPr>
    </w:lvl>
    <w:lvl w:ilvl="6" w:tplc="437A06EE">
      <w:numFmt w:val="none"/>
      <w:lvlText w:val=""/>
      <w:lvlJc w:val="left"/>
      <w:pPr>
        <w:tabs>
          <w:tab w:val="num" w:pos="360"/>
        </w:tabs>
      </w:pPr>
    </w:lvl>
    <w:lvl w:ilvl="7" w:tplc="51D25C06">
      <w:numFmt w:val="none"/>
      <w:lvlText w:val=""/>
      <w:lvlJc w:val="left"/>
      <w:pPr>
        <w:tabs>
          <w:tab w:val="num" w:pos="360"/>
        </w:tabs>
      </w:pPr>
    </w:lvl>
    <w:lvl w:ilvl="8" w:tplc="B3A2FEF2">
      <w:numFmt w:val="none"/>
      <w:lvlText w:val=""/>
      <w:lvlJc w:val="left"/>
      <w:pPr>
        <w:tabs>
          <w:tab w:val="num" w:pos="360"/>
        </w:tabs>
      </w:pPr>
    </w:lvl>
  </w:abstractNum>
  <w:abstractNum w:abstractNumId="38"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31BC335F"/>
    <w:multiLevelType w:val="hybridMultilevel"/>
    <w:tmpl w:val="B9CAF1A8"/>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0" w15:restartNumberingAfterBreak="0">
    <w:nsid w:val="331A1B29"/>
    <w:multiLevelType w:val="hybridMultilevel"/>
    <w:tmpl w:val="51DCEA4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3255F4D"/>
    <w:multiLevelType w:val="hybridMultilevel"/>
    <w:tmpl w:val="9B00F696"/>
    <w:lvl w:ilvl="0" w:tplc="234A3F80">
      <w:start w:val="3"/>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42" w15:restartNumberingAfterBreak="0">
    <w:nsid w:val="332F426D"/>
    <w:multiLevelType w:val="multilevel"/>
    <w:tmpl w:val="C9F2F61C"/>
    <w:lvl w:ilvl="0">
      <w:start w:val="1"/>
      <w:numFmt w:val="decimal"/>
      <w:lvlText w:val="%1."/>
      <w:lvlJc w:val="left"/>
      <w:pPr>
        <w:tabs>
          <w:tab w:val="num" w:pos="360"/>
        </w:tabs>
        <w:ind w:left="360" w:hanging="360"/>
      </w:pPr>
      <w:rPr>
        <w:rFonts w:hint="default"/>
      </w:rPr>
    </w:lvl>
    <w:lvl w:ilvl="1">
      <w:start w:val="1"/>
      <w:numFmt w:val="decimal"/>
      <w:pStyle w:val="CAP1"/>
      <w:lvlText w:val="%1.%2"/>
      <w:lvlJc w:val="left"/>
      <w:pPr>
        <w:tabs>
          <w:tab w:val="num" w:pos="716"/>
        </w:tabs>
        <w:ind w:left="716"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3" w15:restartNumberingAfterBreak="0">
    <w:nsid w:val="389C0406"/>
    <w:multiLevelType w:val="hybridMultilevel"/>
    <w:tmpl w:val="C212C738"/>
    <w:lvl w:ilvl="0" w:tplc="A704C764">
      <w:start w:val="2"/>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44" w15:restartNumberingAfterBreak="0">
    <w:nsid w:val="3CC34FCF"/>
    <w:multiLevelType w:val="hybridMultilevel"/>
    <w:tmpl w:val="36C6A43E"/>
    <w:lvl w:ilvl="0" w:tplc="FFFFFFFF">
      <w:start w:val="1"/>
      <w:numFmt w:val="decimal"/>
      <w:pStyle w:val="C22"/>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45" w15:restartNumberingAfterBreak="0">
    <w:nsid w:val="41440E5E"/>
    <w:multiLevelType w:val="hybridMultilevel"/>
    <w:tmpl w:val="DB0CF94A"/>
    <w:lvl w:ilvl="0" w:tplc="BD2E0DB8">
      <w:start w:val="1"/>
      <w:numFmt w:val="lowerLetter"/>
      <w:lvlText w:val="%1."/>
      <w:lvlJc w:val="left"/>
      <w:pPr>
        <w:ind w:left="1287" w:hanging="360"/>
      </w:pPr>
      <w:rPr>
        <w:rFonts w:hint="default"/>
      </w:rPr>
    </w:lvl>
    <w:lvl w:ilvl="1" w:tplc="4382660C">
      <w:numFmt w:val="bullet"/>
      <w:lvlText w:val="-"/>
      <w:lvlJc w:val="left"/>
      <w:pPr>
        <w:ind w:left="2007" w:hanging="360"/>
      </w:pPr>
      <w:rPr>
        <w:rFonts w:ascii="Times New Roman" w:eastAsiaTheme="minorHAnsi"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6" w15:restartNumberingAfterBreak="0">
    <w:nsid w:val="420C7BBB"/>
    <w:multiLevelType w:val="multilevel"/>
    <w:tmpl w:val="133C4AF0"/>
    <w:lvl w:ilvl="0">
      <w:start w:val="6"/>
      <w:numFmt w:val="bullet"/>
      <w:pStyle w:val="C6"/>
      <w:lvlText w:val=""/>
      <w:lvlJc w:val="left"/>
      <w:pPr>
        <w:tabs>
          <w:tab w:val="num" w:pos="360"/>
        </w:tabs>
        <w:ind w:left="360" w:hanging="360"/>
      </w:pPr>
      <w:rPr>
        <w:rFonts w:ascii="Symbol" w:eastAsia="Times New Roman" w:hAnsi="Symbol" w:cs="Times New Roman"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2"/>
      <w:numFmt w:val="bullet"/>
      <w:lvlText w:val="-"/>
      <w:lvlJc w:val="left"/>
      <w:pPr>
        <w:tabs>
          <w:tab w:val="num" w:pos="1440"/>
        </w:tabs>
        <w:ind w:left="1440" w:hanging="360"/>
      </w:pPr>
      <w:rPr>
        <w:rFonts w:ascii="Times New Roman" w:hAnsi="Times New Roman"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7" w15:restartNumberingAfterBreak="0">
    <w:nsid w:val="424F122B"/>
    <w:multiLevelType w:val="hybridMultilevel"/>
    <w:tmpl w:val="CD70D542"/>
    <w:styleLink w:val="1a-23"/>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48" w15:restartNumberingAfterBreak="0">
    <w:nsid w:val="43A12ACA"/>
    <w:multiLevelType w:val="hybridMultilevel"/>
    <w:tmpl w:val="A6FEC846"/>
    <w:lvl w:ilvl="0" w:tplc="54FA6608">
      <w:start w:val="1"/>
      <w:numFmt w:val="bullet"/>
      <w:pStyle w:val="C52"/>
      <w:lvlText w:val="+"/>
      <w:lvlJc w:val="left"/>
      <w:pPr>
        <w:tabs>
          <w:tab w:val="num" w:pos="680"/>
        </w:tabs>
        <w:ind w:left="680" w:hanging="396"/>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5341C41"/>
    <w:multiLevelType w:val="hybridMultilevel"/>
    <w:tmpl w:val="382677B4"/>
    <w:lvl w:ilvl="0" w:tplc="54FA6608">
      <w:start w:val="1"/>
      <w:numFmt w:val="bullet"/>
      <w:pStyle w:val="C31"/>
      <w:lvlText w:val="+"/>
      <w:lvlJc w:val="left"/>
      <w:pPr>
        <w:tabs>
          <w:tab w:val="num" w:pos="1040"/>
        </w:tabs>
        <w:ind w:left="1040" w:hanging="396"/>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0" w15:restartNumberingAfterBreak="0">
    <w:nsid w:val="4570285D"/>
    <w:multiLevelType w:val="hybridMultilevel"/>
    <w:tmpl w:val="670CBB2C"/>
    <w:lvl w:ilvl="0" w:tplc="A6546BA4">
      <w:start w:val="1"/>
      <w:numFmt w:val="bullet"/>
      <w:pStyle w:val="Listaletra1"/>
      <w:lvlText w:val=""/>
      <w:lvlJc w:val="left"/>
      <w:pPr>
        <w:ind w:left="720" w:hanging="360"/>
      </w:pPr>
      <w:rPr>
        <w:rFonts w:ascii="Symbol" w:hAnsi="Symbol" w:hint="default"/>
      </w:rPr>
    </w:lvl>
    <w:lvl w:ilvl="1" w:tplc="CB0AD7E0" w:tentative="1">
      <w:start w:val="1"/>
      <w:numFmt w:val="bullet"/>
      <w:lvlText w:val="o"/>
      <w:lvlJc w:val="left"/>
      <w:pPr>
        <w:ind w:left="1440" w:hanging="360"/>
      </w:pPr>
      <w:rPr>
        <w:rFonts w:ascii="Courier New" w:hAnsi="Courier New" w:hint="default"/>
      </w:rPr>
    </w:lvl>
    <w:lvl w:ilvl="2" w:tplc="6EE00FDC" w:tentative="1">
      <w:start w:val="1"/>
      <w:numFmt w:val="bullet"/>
      <w:lvlText w:val=""/>
      <w:lvlJc w:val="left"/>
      <w:pPr>
        <w:ind w:left="2160" w:hanging="360"/>
      </w:pPr>
      <w:rPr>
        <w:rFonts w:ascii="Wingdings" w:hAnsi="Wingdings" w:hint="default"/>
      </w:rPr>
    </w:lvl>
    <w:lvl w:ilvl="3" w:tplc="EF867BDA" w:tentative="1">
      <w:start w:val="1"/>
      <w:numFmt w:val="bullet"/>
      <w:lvlText w:val=""/>
      <w:lvlJc w:val="left"/>
      <w:pPr>
        <w:ind w:left="2880" w:hanging="360"/>
      </w:pPr>
      <w:rPr>
        <w:rFonts w:ascii="Symbol" w:hAnsi="Symbol" w:hint="default"/>
      </w:rPr>
    </w:lvl>
    <w:lvl w:ilvl="4" w:tplc="F59C0136" w:tentative="1">
      <w:start w:val="1"/>
      <w:numFmt w:val="bullet"/>
      <w:lvlText w:val="o"/>
      <w:lvlJc w:val="left"/>
      <w:pPr>
        <w:ind w:left="3600" w:hanging="360"/>
      </w:pPr>
      <w:rPr>
        <w:rFonts w:ascii="Courier New" w:hAnsi="Courier New" w:hint="default"/>
      </w:rPr>
    </w:lvl>
    <w:lvl w:ilvl="5" w:tplc="E6D62A70" w:tentative="1">
      <w:start w:val="1"/>
      <w:numFmt w:val="bullet"/>
      <w:lvlText w:val=""/>
      <w:lvlJc w:val="left"/>
      <w:pPr>
        <w:ind w:left="4320" w:hanging="360"/>
      </w:pPr>
      <w:rPr>
        <w:rFonts w:ascii="Wingdings" w:hAnsi="Wingdings" w:hint="default"/>
      </w:rPr>
    </w:lvl>
    <w:lvl w:ilvl="6" w:tplc="4E489B76" w:tentative="1">
      <w:start w:val="1"/>
      <w:numFmt w:val="bullet"/>
      <w:lvlText w:val=""/>
      <w:lvlJc w:val="left"/>
      <w:pPr>
        <w:ind w:left="5040" w:hanging="360"/>
      </w:pPr>
      <w:rPr>
        <w:rFonts w:ascii="Symbol" w:hAnsi="Symbol" w:hint="default"/>
      </w:rPr>
    </w:lvl>
    <w:lvl w:ilvl="7" w:tplc="6E701F72" w:tentative="1">
      <w:start w:val="1"/>
      <w:numFmt w:val="bullet"/>
      <w:lvlText w:val="o"/>
      <w:lvlJc w:val="left"/>
      <w:pPr>
        <w:ind w:left="5760" w:hanging="360"/>
      </w:pPr>
      <w:rPr>
        <w:rFonts w:ascii="Courier New" w:hAnsi="Courier New" w:hint="default"/>
      </w:rPr>
    </w:lvl>
    <w:lvl w:ilvl="8" w:tplc="B9081884" w:tentative="1">
      <w:start w:val="1"/>
      <w:numFmt w:val="bullet"/>
      <w:lvlText w:val=""/>
      <w:lvlJc w:val="left"/>
      <w:pPr>
        <w:ind w:left="6480" w:hanging="360"/>
      </w:pPr>
      <w:rPr>
        <w:rFonts w:ascii="Wingdings" w:hAnsi="Wingdings" w:hint="default"/>
      </w:rPr>
    </w:lvl>
  </w:abstractNum>
  <w:abstractNum w:abstractNumId="51" w15:restartNumberingAfterBreak="0">
    <w:nsid w:val="45B446C3"/>
    <w:multiLevelType w:val="hybridMultilevel"/>
    <w:tmpl w:val="80166508"/>
    <w:lvl w:ilvl="0" w:tplc="39C80BA2">
      <w:start w:val="1"/>
      <w:numFmt w:val="lowerLetter"/>
      <w:suff w:val="space"/>
      <w:lvlText w:val="%1)"/>
      <w:lvlJc w:val="left"/>
      <w:pPr>
        <w:ind w:left="720" w:hanging="360"/>
      </w:pPr>
      <w:rPr>
        <w:rFonts w:hint="default"/>
        <w:sz w:val="26"/>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2" w15:restartNumberingAfterBreak="0">
    <w:nsid w:val="46FA21AF"/>
    <w:multiLevelType w:val="multilevel"/>
    <w:tmpl w:val="34587DD0"/>
    <w:lvl w:ilvl="0">
      <w:start w:val="1"/>
      <w:numFmt w:val="decimal"/>
      <w:pStyle w:val="NumberedList"/>
      <w:lvlText w:val="%1)"/>
      <w:lvlJc w:val="left"/>
      <w:pPr>
        <w:tabs>
          <w:tab w:val="num" w:pos="360"/>
        </w:tabs>
        <w:ind w:left="360" w:hanging="360"/>
      </w:pPr>
      <w:rPr>
        <w:rFonts w:hint="default"/>
        <w:b/>
        <w:i/>
        <w:color w:val="auto"/>
        <w:sz w:val="24"/>
      </w:rPr>
    </w:lvl>
    <w:lvl w:ilvl="1">
      <w:start w:val="1"/>
      <w:numFmt w:val="lowerLetter"/>
      <w:lvlText w:val="%2)"/>
      <w:lvlJc w:val="left"/>
      <w:pPr>
        <w:tabs>
          <w:tab w:val="num" w:pos="720"/>
        </w:tabs>
        <w:ind w:left="0" w:firstLine="539"/>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47DC1576"/>
    <w:multiLevelType w:val="multilevel"/>
    <w:tmpl w:val="C07253E8"/>
    <w:lvl w:ilvl="0">
      <w:start w:val="3"/>
      <w:numFmt w:val="decimal"/>
      <w:lvlText w:val="%1"/>
      <w:lvlJc w:val="left"/>
      <w:pPr>
        <w:ind w:left="715" w:hanging="493"/>
      </w:pPr>
      <w:rPr>
        <w:rFonts w:hint="default"/>
      </w:rPr>
    </w:lvl>
    <w:lvl w:ilvl="1">
      <w:start w:val="1"/>
      <w:numFmt w:val="decimal"/>
      <w:lvlText w:val="%1.%2."/>
      <w:lvlJc w:val="left"/>
      <w:pPr>
        <w:ind w:left="715" w:hanging="493"/>
        <w:jc w:val="right"/>
      </w:pPr>
      <w:rPr>
        <w:rFonts w:ascii="Times New Roman" w:eastAsia="Times New Roman" w:hAnsi="Times New Roman" w:cs="Times New Roman" w:hint="default"/>
        <w:b/>
        <w:bCs/>
        <w:w w:val="100"/>
        <w:sz w:val="28"/>
        <w:szCs w:val="28"/>
      </w:rPr>
    </w:lvl>
    <w:lvl w:ilvl="2">
      <w:numFmt w:val="bullet"/>
      <w:lvlText w:val="-"/>
      <w:lvlJc w:val="left"/>
      <w:pPr>
        <w:ind w:left="102" w:hanging="183"/>
      </w:pPr>
      <w:rPr>
        <w:rFonts w:ascii="Times New Roman" w:eastAsia="Times New Roman" w:hAnsi="Times New Roman" w:cs="Times New Roman" w:hint="default"/>
        <w:w w:val="100"/>
        <w:sz w:val="28"/>
        <w:szCs w:val="28"/>
      </w:rPr>
    </w:lvl>
    <w:lvl w:ilvl="3">
      <w:numFmt w:val="bullet"/>
      <w:lvlText w:val="•"/>
      <w:lvlJc w:val="left"/>
      <w:pPr>
        <w:ind w:left="2654" w:hanging="183"/>
      </w:pPr>
      <w:rPr>
        <w:rFonts w:hint="default"/>
      </w:rPr>
    </w:lvl>
    <w:lvl w:ilvl="4">
      <w:numFmt w:val="bullet"/>
      <w:lvlText w:val="•"/>
      <w:lvlJc w:val="left"/>
      <w:pPr>
        <w:ind w:left="3622" w:hanging="183"/>
      </w:pPr>
      <w:rPr>
        <w:rFonts w:hint="default"/>
      </w:rPr>
    </w:lvl>
    <w:lvl w:ilvl="5">
      <w:numFmt w:val="bullet"/>
      <w:lvlText w:val="•"/>
      <w:lvlJc w:val="left"/>
      <w:pPr>
        <w:ind w:left="4589" w:hanging="183"/>
      </w:pPr>
      <w:rPr>
        <w:rFonts w:hint="default"/>
      </w:rPr>
    </w:lvl>
    <w:lvl w:ilvl="6">
      <w:numFmt w:val="bullet"/>
      <w:lvlText w:val="•"/>
      <w:lvlJc w:val="left"/>
      <w:pPr>
        <w:ind w:left="5556" w:hanging="183"/>
      </w:pPr>
      <w:rPr>
        <w:rFonts w:hint="default"/>
      </w:rPr>
    </w:lvl>
    <w:lvl w:ilvl="7">
      <w:numFmt w:val="bullet"/>
      <w:lvlText w:val="•"/>
      <w:lvlJc w:val="left"/>
      <w:pPr>
        <w:ind w:left="6524" w:hanging="183"/>
      </w:pPr>
      <w:rPr>
        <w:rFonts w:hint="default"/>
      </w:rPr>
    </w:lvl>
    <w:lvl w:ilvl="8">
      <w:numFmt w:val="bullet"/>
      <w:lvlText w:val="•"/>
      <w:lvlJc w:val="left"/>
      <w:pPr>
        <w:ind w:left="7491" w:hanging="183"/>
      </w:pPr>
      <w:rPr>
        <w:rFonts w:hint="default"/>
      </w:rPr>
    </w:lvl>
  </w:abstractNum>
  <w:abstractNum w:abstractNumId="54" w15:restartNumberingAfterBreak="0">
    <w:nsid w:val="48505999"/>
    <w:multiLevelType w:val="hybridMultilevel"/>
    <w:tmpl w:val="F44C8E56"/>
    <w:styleLink w:val="1a-3"/>
    <w:lvl w:ilvl="0" w:tplc="6ECADF08">
      <w:start w:val="1"/>
      <w:numFmt w:val="decimal"/>
      <w:lvlText w:val="%1."/>
      <w:lvlJc w:val="left"/>
      <w:pPr>
        <w:ind w:left="502" w:hanging="284"/>
      </w:pPr>
      <w:rPr>
        <w:rFonts w:ascii="Times New Roman" w:eastAsia="Times New Roman" w:hAnsi="Times New Roman" w:cs="Times New Roman" w:hint="default"/>
        <w:b/>
        <w:bCs/>
        <w:w w:val="99"/>
        <w:sz w:val="28"/>
        <w:szCs w:val="28"/>
      </w:rPr>
    </w:lvl>
    <w:lvl w:ilvl="1" w:tplc="EEE437C2">
      <w:numFmt w:val="bullet"/>
      <w:lvlText w:val="•"/>
      <w:lvlJc w:val="left"/>
      <w:pPr>
        <w:ind w:left="1390" w:hanging="284"/>
      </w:pPr>
      <w:rPr>
        <w:rFonts w:hint="default"/>
      </w:rPr>
    </w:lvl>
    <w:lvl w:ilvl="2" w:tplc="8D3A7DCA">
      <w:numFmt w:val="bullet"/>
      <w:lvlText w:val="•"/>
      <w:lvlJc w:val="left"/>
      <w:pPr>
        <w:ind w:left="2280" w:hanging="284"/>
      </w:pPr>
      <w:rPr>
        <w:rFonts w:hint="default"/>
      </w:rPr>
    </w:lvl>
    <w:lvl w:ilvl="3" w:tplc="4822CE3C">
      <w:numFmt w:val="bullet"/>
      <w:lvlText w:val="•"/>
      <w:lvlJc w:val="left"/>
      <w:pPr>
        <w:ind w:left="3170" w:hanging="284"/>
      </w:pPr>
      <w:rPr>
        <w:rFonts w:hint="default"/>
      </w:rPr>
    </w:lvl>
    <w:lvl w:ilvl="4" w:tplc="5BD2EC4E">
      <w:numFmt w:val="bullet"/>
      <w:lvlText w:val="•"/>
      <w:lvlJc w:val="left"/>
      <w:pPr>
        <w:ind w:left="4060" w:hanging="284"/>
      </w:pPr>
      <w:rPr>
        <w:rFonts w:hint="default"/>
      </w:rPr>
    </w:lvl>
    <w:lvl w:ilvl="5" w:tplc="F0BA9BF4">
      <w:numFmt w:val="bullet"/>
      <w:lvlText w:val="•"/>
      <w:lvlJc w:val="left"/>
      <w:pPr>
        <w:ind w:left="4950" w:hanging="284"/>
      </w:pPr>
      <w:rPr>
        <w:rFonts w:hint="default"/>
      </w:rPr>
    </w:lvl>
    <w:lvl w:ilvl="6" w:tplc="86C0DDEA">
      <w:numFmt w:val="bullet"/>
      <w:lvlText w:val="•"/>
      <w:lvlJc w:val="left"/>
      <w:pPr>
        <w:ind w:left="5840" w:hanging="284"/>
      </w:pPr>
      <w:rPr>
        <w:rFonts w:hint="default"/>
      </w:rPr>
    </w:lvl>
    <w:lvl w:ilvl="7" w:tplc="D6A2B71E">
      <w:numFmt w:val="bullet"/>
      <w:lvlText w:val="•"/>
      <w:lvlJc w:val="left"/>
      <w:pPr>
        <w:ind w:left="6730" w:hanging="284"/>
      </w:pPr>
      <w:rPr>
        <w:rFonts w:hint="default"/>
      </w:rPr>
    </w:lvl>
    <w:lvl w:ilvl="8" w:tplc="7D8010D0">
      <w:numFmt w:val="bullet"/>
      <w:lvlText w:val="•"/>
      <w:lvlJc w:val="left"/>
      <w:pPr>
        <w:ind w:left="7620" w:hanging="284"/>
      </w:pPr>
      <w:rPr>
        <w:rFonts w:hint="default"/>
      </w:rPr>
    </w:lvl>
  </w:abstractNum>
  <w:abstractNum w:abstractNumId="55" w15:restartNumberingAfterBreak="0">
    <w:nsid w:val="4A084D0D"/>
    <w:multiLevelType w:val="hybridMultilevel"/>
    <w:tmpl w:val="80F48462"/>
    <w:lvl w:ilvl="0" w:tplc="0D9EBFA2">
      <w:numFmt w:val="bullet"/>
      <w:pStyle w:val="C61"/>
      <w:lvlText w:val="-"/>
      <w:lvlJc w:val="left"/>
      <w:pPr>
        <w:ind w:left="1434" w:hanging="360"/>
      </w:pPr>
      <w:rPr>
        <w:rFonts w:ascii="Times New Roman" w:eastAsia="Times New Roman" w:hAnsi="Times New Roman" w:hint="default"/>
        <w:b/>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56" w15:restartNumberingAfterBreak="0">
    <w:nsid w:val="4DF45711"/>
    <w:multiLevelType w:val="hybridMultilevel"/>
    <w:tmpl w:val="CBC2637E"/>
    <w:lvl w:ilvl="0" w:tplc="1D4EA95A">
      <w:start w:val="1"/>
      <w:numFmt w:val="bullet"/>
      <w:pStyle w:val="C21"/>
      <w:lvlText w:val="-"/>
      <w:lvlJc w:val="left"/>
      <w:pPr>
        <w:ind w:left="720" w:hanging="360"/>
      </w:pPr>
      <w:rPr>
        <w:rFonts w:ascii=".VnTime" w:eastAsia="Times New Roman" w:hAnsi=".VnTime"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EAE2732"/>
    <w:multiLevelType w:val="hybridMultilevel"/>
    <w:tmpl w:val="E4D8EB94"/>
    <w:lvl w:ilvl="0" w:tplc="3BF81EDA">
      <w:numFmt w:val="bullet"/>
      <w:pStyle w:val="C51"/>
      <w:lvlText w:val="-"/>
      <w:lvlJc w:val="left"/>
      <w:pPr>
        <w:ind w:left="1440" w:hanging="360"/>
      </w:pPr>
      <w:rPr>
        <w:rFonts w:ascii=".VnTime" w:eastAsia="Times New Roman" w:hAnsi=".VnTime" w:cs="Times New Roman" w:hint="default"/>
      </w:rPr>
    </w:lvl>
    <w:lvl w:ilvl="1" w:tplc="04090003" w:tentative="1">
      <w:start w:val="1"/>
      <w:numFmt w:val="bullet"/>
      <w:pStyle w:val="C321"/>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15:restartNumberingAfterBreak="0">
    <w:nsid w:val="4F1D5FFA"/>
    <w:multiLevelType w:val="hybridMultilevel"/>
    <w:tmpl w:val="7752E378"/>
    <w:lvl w:ilvl="0" w:tplc="FFFFFFFF">
      <w:start w:val="1"/>
      <w:numFmt w:val="decimal"/>
      <w:lvlText w:val="%1."/>
      <w:lvlJc w:val="left"/>
      <w:pPr>
        <w:tabs>
          <w:tab w:val="num" w:pos="720"/>
        </w:tabs>
        <w:ind w:left="720" w:hanging="360"/>
      </w:pPr>
      <w:rPr>
        <w:rFonts w:ascii=".VnTime" w:hAnsi=".VnTime" w:hint="default"/>
      </w:rPr>
    </w:lvl>
    <w:lvl w:ilvl="1" w:tplc="FFFFFFFF">
      <w:start w:val="1"/>
      <w:numFmt w:val="decimal"/>
      <w:pStyle w:val="Pl3"/>
      <w:lvlText w:val="2.%2"/>
      <w:lvlJc w:val="left"/>
      <w:pPr>
        <w:tabs>
          <w:tab w:val="num" w:pos="1077"/>
        </w:tabs>
        <w:ind w:left="1077" w:hanging="717"/>
      </w:pPr>
      <w:rPr>
        <w:rFonts w:hint="default"/>
      </w:rPr>
    </w:lvl>
    <w:lvl w:ilvl="2" w:tplc="FFFFFFFF">
      <w:start w:val="1"/>
      <w:numFmt w:val="decimal"/>
      <w:lvlText w:val="2.%3.1"/>
      <w:lvlJc w:val="left"/>
      <w:pPr>
        <w:tabs>
          <w:tab w:val="num" w:pos="720"/>
        </w:tabs>
        <w:ind w:left="720" w:hanging="360"/>
      </w:pPr>
      <w:rPr>
        <w:rFonts w:hint="default"/>
      </w:r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9" w15:restartNumberingAfterBreak="0">
    <w:nsid w:val="4FF6556A"/>
    <w:multiLevelType w:val="hybridMultilevel"/>
    <w:tmpl w:val="B628AB78"/>
    <w:lvl w:ilvl="0" w:tplc="E0409050">
      <w:start w:val="8"/>
      <w:numFmt w:val="lowerLetter"/>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0" w15:restartNumberingAfterBreak="0">
    <w:nsid w:val="5407471C"/>
    <w:multiLevelType w:val="hybridMultilevel"/>
    <w:tmpl w:val="6B90D214"/>
    <w:lvl w:ilvl="0" w:tplc="C2943F28">
      <w:start w:val="6"/>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1" w15:restartNumberingAfterBreak="0">
    <w:nsid w:val="54D10BB4"/>
    <w:multiLevelType w:val="multilevel"/>
    <w:tmpl w:val="A3FA29E6"/>
    <w:lvl w:ilvl="0">
      <w:numFmt w:val="bullet"/>
      <w:pStyle w:val="GachDauDong"/>
      <w:lvlText w:val="-"/>
      <w:lvlJc w:val="left"/>
      <w:pPr>
        <w:tabs>
          <w:tab w:val="num" w:pos="851"/>
        </w:tabs>
        <w:ind w:firstLine="567"/>
      </w:pPr>
      <w:rPr>
        <w:rFonts w:ascii="Times New Roman" w:hAnsi="Times New Roman" w:hint="default"/>
      </w:rPr>
    </w:lvl>
    <w:lvl w:ilvl="1">
      <w:start w:val="1"/>
      <w:numFmt w:val="bullet"/>
      <w:lvlText w:val="o"/>
      <w:lvlJc w:val="left"/>
      <w:pPr>
        <w:tabs>
          <w:tab w:val="num" w:pos="1418"/>
        </w:tabs>
        <w:ind w:left="1418" w:hanging="284"/>
      </w:pPr>
      <w:rPr>
        <w:rFonts w:ascii="Courier New" w:hAnsi="Courier New" w:hint="default"/>
        <w:sz w:val="20"/>
      </w:rPr>
    </w:lvl>
    <w:lvl w:ilvl="2">
      <w:start w:val="1"/>
      <w:numFmt w:val="bullet"/>
      <w:lvlText w:val=""/>
      <w:lvlJc w:val="left"/>
      <w:pPr>
        <w:tabs>
          <w:tab w:val="num" w:pos="1985"/>
        </w:tabs>
        <w:ind w:left="1985" w:hanging="284"/>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hint="default"/>
      </w:rPr>
    </w:lvl>
    <w:lvl w:ilvl="8">
      <w:start w:val="1"/>
      <w:numFmt w:val="bullet"/>
      <w:lvlText w:val=""/>
      <w:lvlJc w:val="left"/>
      <w:pPr>
        <w:ind w:left="7047" w:hanging="360"/>
      </w:pPr>
      <w:rPr>
        <w:rFonts w:ascii="Wingdings" w:hAnsi="Wingdings" w:hint="default"/>
      </w:rPr>
    </w:lvl>
  </w:abstractNum>
  <w:abstractNum w:abstractNumId="62" w15:restartNumberingAfterBreak="0">
    <w:nsid w:val="5529485A"/>
    <w:multiLevelType w:val="hybridMultilevel"/>
    <w:tmpl w:val="6CAC5BEC"/>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D5D008CE">
      <w:numFmt w:val="bullet"/>
      <w:lvlText w:val=""/>
      <w:lvlJc w:val="left"/>
      <w:pPr>
        <w:ind w:left="2727" w:hanging="360"/>
      </w:pPr>
      <w:rPr>
        <w:rFonts w:ascii="Symbol" w:eastAsia="Times New Roman" w:hAnsi="Symbol" w:cs="Times New Roman"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63" w15:restartNumberingAfterBreak="0">
    <w:nsid w:val="5616591B"/>
    <w:multiLevelType w:val="multilevel"/>
    <w:tmpl w:val="581EDFFC"/>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4" w15:restartNumberingAfterBreak="0">
    <w:nsid w:val="57C55BE9"/>
    <w:multiLevelType w:val="multilevel"/>
    <w:tmpl w:val="8A045628"/>
    <w:styleLink w:val="Style1"/>
    <w:lvl w:ilvl="0">
      <w:start w:val="1"/>
      <w:numFmt w:val="decimal"/>
      <w:lvlText w:val="%1."/>
      <w:lvlJc w:val="left"/>
      <w:pPr>
        <w:tabs>
          <w:tab w:val="num" w:pos="432"/>
        </w:tabs>
        <w:ind w:left="432" w:hanging="432"/>
      </w:pPr>
      <w:rPr>
        <w:rFonts w:ascii="Times New Roman" w:hAnsi="Times New Roman" w:hint="default"/>
        <w:b/>
        <w:i w:val="0"/>
        <w:color w:val="000000"/>
        <w:sz w:val="28"/>
        <w:szCs w:val="28"/>
      </w:rPr>
    </w:lvl>
    <w:lvl w:ilvl="1">
      <w:start w:val="1"/>
      <w:numFmt w:val="decimal"/>
      <w:lvlText w:val="%1.%2"/>
      <w:lvlJc w:val="left"/>
      <w:pPr>
        <w:tabs>
          <w:tab w:val="num" w:pos="3696"/>
        </w:tabs>
        <w:ind w:left="576" w:hanging="576"/>
      </w:pPr>
      <w:rPr>
        <w:rFonts w:ascii="Times New Roman" w:hAnsi="Times New Roman" w:hint="default"/>
        <w:b/>
        <w:i/>
        <w:color w:val="000000"/>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58AE451C"/>
    <w:multiLevelType w:val="hybridMultilevel"/>
    <w:tmpl w:val="D250D25E"/>
    <w:lvl w:ilvl="0" w:tplc="0FE66756">
      <w:start w:val="1"/>
      <w:numFmt w:val="lowerLetter"/>
      <w:suff w:val="space"/>
      <w:lvlText w:val="%1-"/>
      <w:lvlJc w:val="left"/>
      <w:pPr>
        <w:ind w:left="0" w:firstLine="567"/>
      </w:pPr>
      <w:rPr>
        <w:rFonts w:ascii="Times New Roman" w:eastAsia="Times New Roman" w:hAnsi="Times New Roman" w:cs="Times New Roman"/>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6" w15:restartNumberingAfterBreak="0">
    <w:nsid w:val="5992041A"/>
    <w:multiLevelType w:val="hybridMultilevel"/>
    <w:tmpl w:val="AB04320E"/>
    <w:lvl w:ilvl="0" w:tplc="B264207A">
      <w:start w:val="1"/>
      <w:numFmt w:val="upperLetter"/>
      <w:pStyle w:val="Outline"/>
      <w:lvlText w:val="%1."/>
      <w:lvlJc w:val="left"/>
      <w:pPr>
        <w:ind w:left="720" w:hanging="360"/>
      </w:pPr>
      <w:rPr>
        <w:rFonts w:cs="Times New Roman" w:hint="default"/>
        <w:b/>
      </w:rPr>
    </w:lvl>
    <w:lvl w:ilvl="1" w:tplc="69DCB2A6">
      <w:start w:val="1"/>
      <w:numFmt w:val="bullet"/>
      <w:pStyle w:val="Outline1"/>
      <w:lvlText w:val="o"/>
      <w:lvlJc w:val="left"/>
      <w:pPr>
        <w:ind w:left="1440" w:hanging="360"/>
      </w:pPr>
      <w:rPr>
        <w:rFonts w:ascii="Courier New" w:hAnsi="Courier New" w:hint="default"/>
      </w:rPr>
    </w:lvl>
    <w:lvl w:ilvl="2" w:tplc="3D22CDB4">
      <w:start w:val="1"/>
      <w:numFmt w:val="bullet"/>
      <w:pStyle w:val="Outline2"/>
      <w:lvlText w:val=""/>
      <w:lvlJc w:val="left"/>
      <w:pPr>
        <w:ind w:left="2160" w:hanging="360"/>
      </w:pPr>
      <w:rPr>
        <w:rFonts w:ascii="Wingdings" w:hAnsi="Wingdings" w:hint="default"/>
      </w:rPr>
    </w:lvl>
    <w:lvl w:ilvl="3" w:tplc="0ADE4F80">
      <w:start w:val="1"/>
      <w:numFmt w:val="bullet"/>
      <w:pStyle w:val="Outline3"/>
      <w:lvlText w:val=""/>
      <w:lvlJc w:val="left"/>
      <w:pPr>
        <w:ind w:left="2880" w:hanging="360"/>
      </w:pPr>
      <w:rPr>
        <w:rFonts w:ascii="Symbol" w:hAnsi="Symbol" w:hint="default"/>
      </w:rPr>
    </w:lvl>
    <w:lvl w:ilvl="4" w:tplc="46A45D32">
      <w:start w:val="1"/>
      <w:numFmt w:val="bullet"/>
      <w:lvlText w:val="o"/>
      <w:lvlJc w:val="left"/>
      <w:pPr>
        <w:ind w:left="3600" w:hanging="360"/>
      </w:pPr>
      <w:rPr>
        <w:rFonts w:ascii="Courier New" w:hAnsi="Courier New" w:hint="default"/>
      </w:rPr>
    </w:lvl>
    <w:lvl w:ilvl="5" w:tplc="D77C3AD4">
      <w:start w:val="1"/>
      <w:numFmt w:val="bullet"/>
      <w:lvlText w:val=""/>
      <w:lvlJc w:val="left"/>
      <w:pPr>
        <w:ind w:left="4320" w:hanging="360"/>
      </w:pPr>
      <w:rPr>
        <w:rFonts w:ascii="Wingdings" w:hAnsi="Wingdings" w:hint="default"/>
      </w:rPr>
    </w:lvl>
    <w:lvl w:ilvl="6" w:tplc="234A2E44">
      <w:start w:val="1"/>
      <w:numFmt w:val="bullet"/>
      <w:lvlText w:val=""/>
      <w:lvlJc w:val="left"/>
      <w:pPr>
        <w:ind w:left="5040" w:hanging="360"/>
      </w:pPr>
      <w:rPr>
        <w:rFonts w:ascii="Symbol" w:hAnsi="Symbol" w:hint="default"/>
      </w:rPr>
    </w:lvl>
    <w:lvl w:ilvl="7" w:tplc="32D20AB6">
      <w:start w:val="1"/>
      <w:numFmt w:val="bullet"/>
      <w:lvlText w:val="o"/>
      <w:lvlJc w:val="left"/>
      <w:pPr>
        <w:ind w:left="5760" w:hanging="360"/>
      </w:pPr>
      <w:rPr>
        <w:rFonts w:ascii="Courier New" w:hAnsi="Courier New" w:hint="default"/>
      </w:rPr>
    </w:lvl>
    <w:lvl w:ilvl="8" w:tplc="3B106736">
      <w:start w:val="1"/>
      <w:numFmt w:val="bullet"/>
      <w:lvlText w:val=""/>
      <w:lvlJc w:val="left"/>
      <w:pPr>
        <w:ind w:left="6480" w:hanging="360"/>
      </w:pPr>
      <w:rPr>
        <w:rFonts w:ascii="Wingdings" w:hAnsi="Wingdings" w:hint="default"/>
      </w:rPr>
    </w:lvl>
  </w:abstractNum>
  <w:abstractNum w:abstractNumId="67" w15:restartNumberingAfterBreak="0">
    <w:nsid w:val="5E5E7F40"/>
    <w:multiLevelType w:val="hybridMultilevel"/>
    <w:tmpl w:val="E7809F4A"/>
    <w:lvl w:ilvl="0" w:tplc="765C365A">
      <w:start w:val="1"/>
      <w:numFmt w:val="decimal"/>
      <w:suff w:val="nothing"/>
      <w:lvlText w:val="%1"/>
      <w:lvlJc w:val="center"/>
      <w:pPr>
        <w:ind w:left="720" w:hanging="360"/>
      </w:pPr>
      <w:rPr>
        <w:rFonts w:hint="default"/>
        <w:strike w:val="0"/>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68" w15:restartNumberingAfterBreak="0">
    <w:nsid w:val="5FA7672C"/>
    <w:multiLevelType w:val="hybridMultilevel"/>
    <w:tmpl w:val="058E8842"/>
    <w:lvl w:ilvl="0" w:tplc="D3168D48">
      <w:start w:val="1"/>
      <w:numFmt w:val="decimal"/>
      <w:suff w:val="nothing"/>
      <w:lvlText w:val="%1"/>
      <w:lvlJc w:val="center"/>
      <w:pPr>
        <w:ind w:left="720" w:hanging="360"/>
      </w:pPr>
      <w:rPr>
        <w:rFonts w:hint="default"/>
        <w:strike w:val="0"/>
        <w:color w:val="auto"/>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69" w15:restartNumberingAfterBreak="0">
    <w:nsid w:val="5FE821F8"/>
    <w:multiLevelType w:val="hybridMultilevel"/>
    <w:tmpl w:val="A78E70A0"/>
    <w:lvl w:ilvl="0" w:tplc="0D9EBFA2">
      <w:numFmt w:val="bullet"/>
      <w:pStyle w:val="Pl2"/>
      <w:lvlText w:val="-"/>
      <w:lvlJc w:val="left"/>
      <w:pPr>
        <w:ind w:left="720" w:hanging="360"/>
      </w:pPr>
      <w:rPr>
        <w:rFonts w:ascii="Times New Roman" w:eastAsia="Times New Roman" w:hAnsi="Times New Roman" w:hint="default"/>
        <w:b/>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Times New Roman" w:hAnsi="Times New Roman" w:hint="default"/>
      </w:rPr>
    </w:lvl>
    <w:lvl w:ilvl="3" w:tplc="04090001" w:tentative="1">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Times New Roman" w:hAnsi="Times New Roman" w:hint="default"/>
      </w:rPr>
    </w:lvl>
    <w:lvl w:ilvl="6" w:tplc="04090001" w:tentative="1">
      <w:start w:val="1"/>
      <w:numFmt w:val="bullet"/>
      <w:lvlText w:val=""/>
      <w:lvlJc w:val="left"/>
      <w:pPr>
        <w:ind w:left="5040" w:hanging="360"/>
      </w:pPr>
      <w:rPr>
        <w:rFonts w:ascii="Times New Roman" w:hAnsi="Times New Roman"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Times New Roman" w:hAnsi="Times New Roman" w:hint="default"/>
      </w:rPr>
    </w:lvl>
  </w:abstractNum>
  <w:abstractNum w:abstractNumId="70" w15:restartNumberingAfterBreak="0">
    <w:nsid w:val="611951C1"/>
    <w:multiLevelType w:val="hybridMultilevel"/>
    <w:tmpl w:val="9AB8EB0A"/>
    <w:lvl w:ilvl="0" w:tplc="487C24D0">
      <w:start w:val="1"/>
      <w:numFmt w:val="bullet"/>
      <w:suff w:val="space"/>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1" w15:restartNumberingAfterBreak="0">
    <w:nsid w:val="65D43E8C"/>
    <w:multiLevelType w:val="hybridMultilevel"/>
    <w:tmpl w:val="847ABF20"/>
    <w:lvl w:ilvl="0" w:tplc="297E10F2">
      <w:start w:val="1"/>
      <w:numFmt w:val="bullet"/>
      <w:pStyle w:val="Listavietas1"/>
      <w:lvlText w:val=""/>
      <w:lvlJc w:val="left"/>
      <w:pPr>
        <w:ind w:left="720" w:hanging="360"/>
      </w:pPr>
      <w:rPr>
        <w:rFonts w:ascii="Symbol" w:hAnsi="Symbol" w:hint="default"/>
      </w:rPr>
    </w:lvl>
    <w:lvl w:ilvl="1" w:tplc="5F141CA2" w:tentative="1">
      <w:start w:val="1"/>
      <w:numFmt w:val="bullet"/>
      <w:lvlText w:val="o"/>
      <w:lvlJc w:val="left"/>
      <w:pPr>
        <w:ind w:left="1440" w:hanging="360"/>
      </w:pPr>
      <w:rPr>
        <w:rFonts w:ascii="Courier New" w:hAnsi="Courier New" w:hint="default"/>
      </w:rPr>
    </w:lvl>
    <w:lvl w:ilvl="2" w:tplc="F1BEB324" w:tentative="1">
      <w:start w:val="1"/>
      <w:numFmt w:val="bullet"/>
      <w:lvlText w:val=""/>
      <w:lvlJc w:val="left"/>
      <w:pPr>
        <w:ind w:left="2160" w:hanging="360"/>
      </w:pPr>
      <w:rPr>
        <w:rFonts w:ascii="Wingdings" w:hAnsi="Wingdings" w:hint="default"/>
      </w:rPr>
    </w:lvl>
    <w:lvl w:ilvl="3" w:tplc="12583EE0" w:tentative="1">
      <w:start w:val="1"/>
      <w:numFmt w:val="bullet"/>
      <w:lvlText w:val=""/>
      <w:lvlJc w:val="left"/>
      <w:pPr>
        <w:ind w:left="2880" w:hanging="360"/>
      </w:pPr>
      <w:rPr>
        <w:rFonts w:ascii="Symbol" w:hAnsi="Symbol" w:hint="default"/>
      </w:rPr>
    </w:lvl>
    <w:lvl w:ilvl="4" w:tplc="984C06A4" w:tentative="1">
      <w:start w:val="1"/>
      <w:numFmt w:val="bullet"/>
      <w:lvlText w:val="o"/>
      <w:lvlJc w:val="left"/>
      <w:pPr>
        <w:ind w:left="3600" w:hanging="360"/>
      </w:pPr>
      <w:rPr>
        <w:rFonts w:ascii="Courier New" w:hAnsi="Courier New" w:hint="default"/>
      </w:rPr>
    </w:lvl>
    <w:lvl w:ilvl="5" w:tplc="230604BA" w:tentative="1">
      <w:start w:val="1"/>
      <w:numFmt w:val="bullet"/>
      <w:lvlText w:val=""/>
      <w:lvlJc w:val="left"/>
      <w:pPr>
        <w:ind w:left="4320" w:hanging="360"/>
      </w:pPr>
      <w:rPr>
        <w:rFonts w:ascii="Wingdings" w:hAnsi="Wingdings" w:hint="default"/>
      </w:rPr>
    </w:lvl>
    <w:lvl w:ilvl="6" w:tplc="AA8A1A60" w:tentative="1">
      <w:start w:val="1"/>
      <w:numFmt w:val="bullet"/>
      <w:lvlText w:val=""/>
      <w:lvlJc w:val="left"/>
      <w:pPr>
        <w:ind w:left="5040" w:hanging="360"/>
      </w:pPr>
      <w:rPr>
        <w:rFonts w:ascii="Symbol" w:hAnsi="Symbol" w:hint="default"/>
      </w:rPr>
    </w:lvl>
    <w:lvl w:ilvl="7" w:tplc="4D2C05C8" w:tentative="1">
      <w:start w:val="1"/>
      <w:numFmt w:val="bullet"/>
      <w:lvlText w:val="o"/>
      <w:lvlJc w:val="left"/>
      <w:pPr>
        <w:ind w:left="5760" w:hanging="360"/>
      </w:pPr>
      <w:rPr>
        <w:rFonts w:ascii="Courier New" w:hAnsi="Courier New" w:hint="default"/>
      </w:rPr>
    </w:lvl>
    <w:lvl w:ilvl="8" w:tplc="1A28F5C2" w:tentative="1">
      <w:start w:val="1"/>
      <w:numFmt w:val="bullet"/>
      <w:lvlText w:val=""/>
      <w:lvlJc w:val="left"/>
      <w:pPr>
        <w:ind w:left="6480" w:hanging="360"/>
      </w:pPr>
      <w:rPr>
        <w:rFonts w:ascii="Wingdings" w:hAnsi="Wingdings" w:hint="default"/>
      </w:rPr>
    </w:lvl>
  </w:abstractNum>
  <w:abstractNum w:abstractNumId="72" w15:restartNumberingAfterBreak="0">
    <w:nsid w:val="67B14FFF"/>
    <w:multiLevelType w:val="hybridMultilevel"/>
    <w:tmpl w:val="784C9864"/>
    <w:lvl w:ilvl="0" w:tplc="2570AF4C">
      <w:numFmt w:val="bullet"/>
      <w:pStyle w:val="C11"/>
      <w:lvlText w:val="+"/>
      <w:lvlJc w:val="left"/>
      <w:pPr>
        <w:tabs>
          <w:tab w:val="num" w:pos="1260"/>
        </w:tabs>
        <w:ind w:left="1260" w:hanging="360"/>
      </w:pPr>
      <w:rPr>
        <w:rFonts w:ascii="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73" w15:restartNumberingAfterBreak="0">
    <w:nsid w:val="68B355CB"/>
    <w:multiLevelType w:val="multilevel"/>
    <w:tmpl w:val="0409001D"/>
    <w:styleLink w:val="MyList"/>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bullet"/>
      <w:lvlText w:val="•"/>
      <w:lvlJc w:val="left"/>
      <w:pPr>
        <w:tabs>
          <w:tab w:val="num" w:pos="1440"/>
        </w:tabs>
        <w:ind w:left="1440" w:hanging="360"/>
      </w:pPr>
      <w:rPr>
        <w:rFonts w:ascii="Times New Roman" w:hAnsi="Times New Roman" w:cs="Times New Roman" w:hint="default"/>
      </w:rPr>
    </w:lvl>
    <w:lvl w:ilvl="4">
      <w:start w:val="1"/>
      <w:numFmt w:val="lowerRoman"/>
      <w:lvlText w:val="%5"/>
      <w:lvlJc w:val="left"/>
      <w:pPr>
        <w:tabs>
          <w:tab w:val="num" w:pos="1800"/>
        </w:tabs>
        <w:ind w:left="1800" w:hanging="360"/>
      </w:pPr>
      <w:rPr>
        <w:rFonts w:ascii="Times New Roman" w:hAnsi="Times New Roman"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4" w15:restartNumberingAfterBreak="0">
    <w:nsid w:val="6C6D6826"/>
    <w:multiLevelType w:val="hybridMultilevel"/>
    <w:tmpl w:val="7B62CEAA"/>
    <w:lvl w:ilvl="0" w:tplc="D32A725A">
      <w:start w:val="1"/>
      <w:numFmt w:val="decimal"/>
      <w:suff w:val="nothing"/>
      <w:lvlText w:val="%1"/>
      <w:lvlJc w:val="center"/>
      <w:pPr>
        <w:ind w:left="720" w:hanging="360"/>
      </w:pPr>
      <w:rPr>
        <w:rFonts w:hint="default"/>
        <w:strike w:val="0"/>
        <w:color w:val="auto"/>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75" w15:restartNumberingAfterBreak="0">
    <w:nsid w:val="6DFE654F"/>
    <w:multiLevelType w:val="hybridMultilevel"/>
    <w:tmpl w:val="E1B2ED92"/>
    <w:lvl w:ilvl="0" w:tplc="483EC612">
      <w:start w:val="1"/>
      <w:numFmt w:val="lowerLetter"/>
      <w:lvlText w:val="%1."/>
      <w:lvlJc w:val="left"/>
      <w:pPr>
        <w:ind w:left="1287" w:hanging="360"/>
      </w:pPr>
      <w:rPr>
        <w:rFonts w:asciiTheme="majorHAnsi" w:eastAsia="Times New Roman" w:hAnsiTheme="majorHAnsi" w:cstheme="majorHAnsi"/>
      </w:rPr>
    </w:lvl>
    <w:lvl w:ilvl="1" w:tplc="9AAAF0D4">
      <w:start w:val="1"/>
      <w:numFmt w:val="lowerLetter"/>
      <w:lvlText w:val="%2."/>
      <w:lvlJc w:val="left"/>
      <w:pPr>
        <w:ind w:left="2629" w:hanging="360"/>
      </w:pPr>
      <w:rPr>
        <w:b w:val="0"/>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6" w15:restartNumberingAfterBreak="0">
    <w:nsid w:val="71E23D6D"/>
    <w:multiLevelType w:val="hybridMultilevel"/>
    <w:tmpl w:val="E7809F4A"/>
    <w:lvl w:ilvl="0" w:tplc="765C365A">
      <w:start w:val="1"/>
      <w:numFmt w:val="decimal"/>
      <w:suff w:val="nothing"/>
      <w:lvlText w:val="%1"/>
      <w:lvlJc w:val="center"/>
      <w:pPr>
        <w:ind w:left="720" w:hanging="360"/>
      </w:pPr>
      <w:rPr>
        <w:rFonts w:hint="default"/>
        <w:strike w:val="0"/>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77" w15:restartNumberingAfterBreak="0">
    <w:nsid w:val="72FE3E7B"/>
    <w:multiLevelType w:val="hybridMultilevel"/>
    <w:tmpl w:val="8906403A"/>
    <w:lvl w:ilvl="0" w:tplc="8C9E24C2">
      <w:start w:val="1"/>
      <w:numFmt w:val="decimal"/>
      <w:suff w:val="space"/>
      <w:lvlText w:val="9.%1"/>
      <w:lvlJc w:val="center"/>
      <w:pPr>
        <w:ind w:left="610" w:hanging="360"/>
      </w:pPr>
      <w:rPr>
        <w:rFonts w:hint="default"/>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78" w15:restartNumberingAfterBreak="0">
    <w:nsid w:val="74AB1446"/>
    <w:multiLevelType w:val="hybridMultilevel"/>
    <w:tmpl w:val="21A4EC66"/>
    <w:lvl w:ilvl="0" w:tplc="470CFEF8">
      <w:start w:val="1"/>
      <w:numFmt w:val="bullet"/>
      <w:pStyle w:val="oncon"/>
      <w:lvlText w:val=""/>
      <w:lvlJc w:val="left"/>
      <w:pPr>
        <w:ind w:left="1440" w:hanging="360"/>
      </w:pPr>
      <w:rPr>
        <w:rFonts w:ascii="Symbol" w:hAnsi="Symbol" w:hint="default"/>
      </w:rPr>
    </w:lvl>
    <w:lvl w:ilvl="1" w:tplc="F52C3508" w:tentative="1">
      <w:start w:val="1"/>
      <w:numFmt w:val="bullet"/>
      <w:lvlText w:val="o"/>
      <w:lvlJc w:val="left"/>
      <w:pPr>
        <w:ind w:left="2160" w:hanging="360"/>
      </w:pPr>
      <w:rPr>
        <w:rFonts w:ascii="Courier New" w:hAnsi="Courier New" w:cs="Courier New" w:hint="default"/>
      </w:rPr>
    </w:lvl>
    <w:lvl w:ilvl="2" w:tplc="CF12699E" w:tentative="1">
      <w:start w:val="1"/>
      <w:numFmt w:val="bullet"/>
      <w:lvlText w:val=""/>
      <w:lvlJc w:val="left"/>
      <w:pPr>
        <w:ind w:left="2880" w:hanging="360"/>
      </w:pPr>
      <w:rPr>
        <w:rFonts w:ascii="Wingdings" w:hAnsi="Wingdings" w:hint="default"/>
      </w:rPr>
    </w:lvl>
    <w:lvl w:ilvl="3" w:tplc="543601B2" w:tentative="1">
      <w:start w:val="1"/>
      <w:numFmt w:val="bullet"/>
      <w:lvlText w:val=""/>
      <w:lvlJc w:val="left"/>
      <w:pPr>
        <w:ind w:left="3600" w:hanging="360"/>
      </w:pPr>
      <w:rPr>
        <w:rFonts w:ascii="Symbol" w:hAnsi="Symbol" w:hint="default"/>
      </w:rPr>
    </w:lvl>
    <w:lvl w:ilvl="4" w:tplc="85CC7EDE" w:tentative="1">
      <w:start w:val="1"/>
      <w:numFmt w:val="bullet"/>
      <w:lvlText w:val="o"/>
      <w:lvlJc w:val="left"/>
      <w:pPr>
        <w:ind w:left="4320" w:hanging="360"/>
      </w:pPr>
      <w:rPr>
        <w:rFonts w:ascii="Courier New" w:hAnsi="Courier New" w:cs="Courier New" w:hint="default"/>
      </w:rPr>
    </w:lvl>
    <w:lvl w:ilvl="5" w:tplc="A0F2F76A" w:tentative="1">
      <w:start w:val="1"/>
      <w:numFmt w:val="bullet"/>
      <w:lvlText w:val=""/>
      <w:lvlJc w:val="left"/>
      <w:pPr>
        <w:ind w:left="5040" w:hanging="360"/>
      </w:pPr>
      <w:rPr>
        <w:rFonts w:ascii="Wingdings" w:hAnsi="Wingdings" w:hint="default"/>
      </w:rPr>
    </w:lvl>
    <w:lvl w:ilvl="6" w:tplc="568480A2" w:tentative="1">
      <w:start w:val="1"/>
      <w:numFmt w:val="bullet"/>
      <w:lvlText w:val=""/>
      <w:lvlJc w:val="left"/>
      <w:pPr>
        <w:ind w:left="5760" w:hanging="360"/>
      </w:pPr>
      <w:rPr>
        <w:rFonts w:ascii="Symbol" w:hAnsi="Symbol" w:hint="default"/>
      </w:rPr>
    </w:lvl>
    <w:lvl w:ilvl="7" w:tplc="69BE3DE4" w:tentative="1">
      <w:start w:val="1"/>
      <w:numFmt w:val="bullet"/>
      <w:lvlText w:val="o"/>
      <w:lvlJc w:val="left"/>
      <w:pPr>
        <w:ind w:left="6480" w:hanging="360"/>
      </w:pPr>
      <w:rPr>
        <w:rFonts w:ascii="Courier New" w:hAnsi="Courier New" w:cs="Courier New" w:hint="default"/>
      </w:rPr>
    </w:lvl>
    <w:lvl w:ilvl="8" w:tplc="A69AF394" w:tentative="1">
      <w:start w:val="1"/>
      <w:numFmt w:val="bullet"/>
      <w:lvlText w:val=""/>
      <w:lvlJc w:val="left"/>
      <w:pPr>
        <w:ind w:left="7200" w:hanging="360"/>
      </w:pPr>
      <w:rPr>
        <w:rFonts w:ascii="Wingdings" w:hAnsi="Wingdings" w:hint="default"/>
      </w:rPr>
    </w:lvl>
  </w:abstractNum>
  <w:abstractNum w:abstractNumId="79" w15:restartNumberingAfterBreak="0">
    <w:nsid w:val="78BA551A"/>
    <w:multiLevelType w:val="hybridMultilevel"/>
    <w:tmpl w:val="0D76DF0A"/>
    <w:styleLink w:val="1a-2"/>
    <w:lvl w:ilvl="0" w:tplc="3C0ADF40">
      <w:numFmt w:val="bullet"/>
      <w:lvlText w:val="-"/>
      <w:lvlJc w:val="left"/>
      <w:pPr>
        <w:ind w:left="119" w:hanging="168"/>
      </w:pPr>
      <w:rPr>
        <w:rFonts w:ascii="Times New Roman" w:eastAsia="Times New Roman" w:hAnsi="Times New Roman" w:hint="default"/>
        <w:w w:val="99"/>
        <w:sz w:val="28"/>
      </w:rPr>
    </w:lvl>
    <w:lvl w:ilvl="1" w:tplc="2CE22C62">
      <w:numFmt w:val="bullet"/>
      <w:lvlText w:val="•"/>
      <w:lvlJc w:val="left"/>
      <w:pPr>
        <w:ind w:left="1038" w:hanging="168"/>
      </w:pPr>
      <w:rPr>
        <w:rFonts w:hint="default"/>
      </w:rPr>
    </w:lvl>
    <w:lvl w:ilvl="2" w:tplc="27EC149C">
      <w:numFmt w:val="bullet"/>
      <w:lvlText w:val="•"/>
      <w:lvlJc w:val="left"/>
      <w:pPr>
        <w:ind w:left="1956" w:hanging="168"/>
      </w:pPr>
      <w:rPr>
        <w:rFonts w:hint="default"/>
      </w:rPr>
    </w:lvl>
    <w:lvl w:ilvl="3" w:tplc="1918312C">
      <w:numFmt w:val="bullet"/>
      <w:lvlText w:val="•"/>
      <w:lvlJc w:val="left"/>
      <w:pPr>
        <w:ind w:left="2874" w:hanging="168"/>
      </w:pPr>
      <w:rPr>
        <w:rFonts w:hint="default"/>
      </w:rPr>
    </w:lvl>
    <w:lvl w:ilvl="4" w:tplc="D3529B5A">
      <w:numFmt w:val="bullet"/>
      <w:lvlText w:val="•"/>
      <w:lvlJc w:val="left"/>
      <w:pPr>
        <w:ind w:left="3792" w:hanging="168"/>
      </w:pPr>
      <w:rPr>
        <w:rFonts w:hint="default"/>
      </w:rPr>
    </w:lvl>
    <w:lvl w:ilvl="5" w:tplc="5A4CA884">
      <w:numFmt w:val="bullet"/>
      <w:lvlText w:val="•"/>
      <w:lvlJc w:val="left"/>
      <w:pPr>
        <w:ind w:left="4710" w:hanging="168"/>
      </w:pPr>
      <w:rPr>
        <w:rFonts w:hint="default"/>
      </w:rPr>
    </w:lvl>
    <w:lvl w:ilvl="6" w:tplc="588AFB9A">
      <w:numFmt w:val="bullet"/>
      <w:lvlText w:val="•"/>
      <w:lvlJc w:val="left"/>
      <w:pPr>
        <w:ind w:left="5628" w:hanging="168"/>
      </w:pPr>
      <w:rPr>
        <w:rFonts w:hint="default"/>
      </w:rPr>
    </w:lvl>
    <w:lvl w:ilvl="7" w:tplc="D6EA5BCC">
      <w:numFmt w:val="bullet"/>
      <w:lvlText w:val="•"/>
      <w:lvlJc w:val="left"/>
      <w:pPr>
        <w:ind w:left="6546" w:hanging="168"/>
      </w:pPr>
      <w:rPr>
        <w:rFonts w:hint="default"/>
      </w:rPr>
    </w:lvl>
    <w:lvl w:ilvl="8" w:tplc="20664B16">
      <w:numFmt w:val="bullet"/>
      <w:lvlText w:val="•"/>
      <w:lvlJc w:val="left"/>
      <w:pPr>
        <w:ind w:left="7464" w:hanging="168"/>
      </w:pPr>
      <w:rPr>
        <w:rFonts w:hint="default"/>
      </w:rPr>
    </w:lvl>
  </w:abstractNum>
  <w:abstractNum w:abstractNumId="80" w15:restartNumberingAfterBreak="0">
    <w:nsid w:val="7971462D"/>
    <w:multiLevelType w:val="singleLevel"/>
    <w:tmpl w:val="396669F2"/>
    <w:lvl w:ilvl="0">
      <w:start w:val="1"/>
      <w:numFmt w:val="lowerLetter"/>
      <w:pStyle w:val="i"/>
      <w:lvlText w:val="%1)"/>
      <w:lvlJc w:val="left"/>
      <w:pPr>
        <w:tabs>
          <w:tab w:val="num" w:pos="284"/>
        </w:tabs>
        <w:ind w:left="284" w:hanging="284"/>
      </w:pPr>
      <w:rPr>
        <w:rFonts w:hint="default"/>
      </w:rPr>
    </w:lvl>
  </w:abstractNum>
  <w:abstractNum w:abstractNumId="81" w15:restartNumberingAfterBreak="0">
    <w:nsid w:val="797E1710"/>
    <w:multiLevelType w:val="singleLevel"/>
    <w:tmpl w:val="B030C604"/>
    <w:lvl w:ilvl="0">
      <w:start w:val="1"/>
      <w:numFmt w:val="bullet"/>
      <w:pStyle w:val="P3Header1-Clauses"/>
      <w:lvlText w:val=""/>
      <w:lvlJc w:val="left"/>
      <w:pPr>
        <w:tabs>
          <w:tab w:val="num" w:pos="360"/>
        </w:tabs>
        <w:ind w:left="360" w:hanging="360"/>
      </w:pPr>
      <w:rPr>
        <w:rFonts w:ascii="Symbol" w:hAnsi="Symbol" w:hint="default"/>
      </w:rPr>
    </w:lvl>
  </w:abstractNum>
  <w:abstractNum w:abstractNumId="82" w15:restartNumberingAfterBreak="0">
    <w:nsid w:val="7A6A0D96"/>
    <w:multiLevelType w:val="hybridMultilevel"/>
    <w:tmpl w:val="DF4619D8"/>
    <w:lvl w:ilvl="0" w:tplc="FFFFFFFF">
      <w:start w:val="1"/>
      <w:numFmt w:val="bullet"/>
      <w:pStyle w:val="C13"/>
      <w:lvlText w:val="+"/>
      <w:lvlJc w:val="left"/>
      <w:pPr>
        <w:tabs>
          <w:tab w:val="num" w:pos="2196"/>
        </w:tabs>
        <w:ind w:left="2196" w:hanging="396"/>
      </w:pPr>
      <w:rPr>
        <w:rFonts w:ascii="Courier New" w:hAnsi="Courier New" w:hint="default"/>
      </w:rPr>
    </w:lvl>
    <w:lvl w:ilvl="1" w:tplc="FFFFFFFF" w:tentative="1">
      <w:start w:val="1"/>
      <w:numFmt w:val="bullet"/>
      <w:lvlText w:val="o"/>
      <w:lvlJc w:val="left"/>
      <w:pPr>
        <w:tabs>
          <w:tab w:val="num" w:pos="2956"/>
        </w:tabs>
        <w:ind w:left="2956" w:hanging="360"/>
      </w:pPr>
      <w:rPr>
        <w:rFonts w:ascii="Courier New" w:hAnsi="Courier New" w:cs="Courier New" w:hint="default"/>
      </w:rPr>
    </w:lvl>
    <w:lvl w:ilvl="2" w:tplc="FFFFFFFF" w:tentative="1">
      <w:start w:val="1"/>
      <w:numFmt w:val="bullet"/>
      <w:lvlText w:val=""/>
      <w:lvlJc w:val="left"/>
      <w:pPr>
        <w:tabs>
          <w:tab w:val="num" w:pos="3676"/>
        </w:tabs>
        <w:ind w:left="3676" w:hanging="360"/>
      </w:pPr>
      <w:rPr>
        <w:rFonts w:ascii="Wingdings" w:hAnsi="Wingdings" w:hint="default"/>
      </w:rPr>
    </w:lvl>
    <w:lvl w:ilvl="3" w:tplc="FFFFFFFF" w:tentative="1">
      <w:start w:val="1"/>
      <w:numFmt w:val="bullet"/>
      <w:lvlText w:val=""/>
      <w:lvlJc w:val="left"/>
      <w:pPr>
        <w:tabs>
          <w:tab w:val="num" w:pos="4396"/>
        </w:tabs>
        <w:ind w:left="4396" w:hanging="360"/>
      </w:pPr>
      <w:rPr>
        <w:rFonts w:ascii="Symbol" w:hAnsi="Symbol" w:hint="default"/>
      </w:rPr>
    </w:lvl>
    <w:lvl w:ilvl="4" w:tplc="FFFFFFFF" w:tentative="1">
      <w:start w:val="1"/>
      <w:numFmt w:val="bullet"/>
      <w:lvlText w:val="o"/>
      <w:lvlJc w:val="left"/>
      <w:pPr>
        <w:tabs>
          <w:tab w:val="num" w:pos="5116"/>
        </w:tabs>
        <w:ind w:left="5116" w:hanging="360"/>
      </w:pPr>
      <w:rPr>
        <w:rFonts w:ascii="Courier New" w:hAnsi="Courier New" w:cs="Courier New" w:hint="default"/>
      </w:rPr>
    </w:lvl>
    <w:lvl w:ilvl="5" w:tplc="FFFFFFFF" w:tentative="1">
      <w:start w:val="1"/>
      <w:numFmt w:val="bullet"/>
      <w:lvlText w:val=""/>
      <w:lvlJc w:val="left"/>
      <w:pPr>
        <w:tabs>
          <w:tab w:val="num" w:pos="5836"/>
        </w:tabs>
        <w:ind w:left="5836" w:hanging="360"/>
      </w:pPr>
      <w:rPr>
        <w:rFonts w:ascii="Wingdings" w:hAnsi="Wingdings" w:hint="default"/>
      </w:rPr>
    </w:lvl>
    <w:lvl w:ilvl="6" w:tplc="FFFFFFFF" w:tentative="1">
      <w:start w:val="1"/>
      <w:numFmt w:val="bullet"/>
      <w:lvlText w:val=""/>
      <w:lvlJc w:val="left"/>
      <w:pPr>
        <w:tabs>
          <w:tab w:val="num" w:pos="6556"/>
        </w:tabs>
        <w:ind w:left="6556" w:hanging="360"/>
      </w:pPr>
      <w:rPr>
        <w:rFonts w:ascii="Symbol" w:hAnsi="Symbol" w:hint="default"/>
      </w:rPr>
    </w:lvl>
    <w:lvl w:ilvl="7" w:tplc="FFFFFFFF" w:tentative="1">
      <w:start w:val="1"/>
      <w:numFmt w:val="bullet"/>
      <w:lvlText w:val="o"/>
      <w:lvlJc w:val="left"/>
      <w:pPr>
        <w:tabs>
          <w:tab w:val="num" w:pos="7276"/>
        </w:tabs>
        <w:ind w:left="7276" w:hanging="360"/>
      </w:pPr>
      <w:rPr>
        <w:rFonts w:ascii="Courier New" w:hAnsi="Courier New" w:cs="Courier New" w:hint="default"/>
      </w:rPr>
    </w:lvl>
    <w:lvl w:ilvl="8" w:tplc="FFFFFFFF" w:tentative="1">
      <w:start w:val="1"/>
      <w:numFmt w:val="bullet"/>
      <w:lvlText w:val=""/>
      <w:lvlJc w:val="left"/>
      <w:pPr>
        <w:tabs>
          <w:tab w:val="num" w:pos="7996"/>
        </w:tabs>
        <w:ind w:left="7996" w:hanging="360"/>
      </w:pPr>
      <w:rPr>
        <w:rFonts w:ascii="Wingdings" w:hAnsi="Wingdings" w:hint="default"/>
      </w:rPr>
    </w:lvl>
  </w:abstractNum>
  <w:abstractNum w:abstractNumId="83" w15:restartNumberingAfterBreak="0">
    <w:nsid w:val="7AA67B92"/>
    <w:multiLevelType w:val="hybridMultilevel"/>
    <w:tmpl w:val="7F6CBAEE"/>
    <w:lvl w:ilvl="0" w:tplc="FFFFFFFF">
      <w:start w:val="5"/>
      <w:numFmt w:val="bullet"/>
      <w:pStyle w:val="C33"/>
      <w:lvlText w:val="-"/>
      <w:lvlJc w:val="left"/>
      <w:pPr>
        <w:ind w:left="800" w:hanging="360"/>
      </w:pPr>
      <w:rPr>
        <w:rFonts w:ascii=".VnTime" w:eastAsia="Times New Roman" w:hAnsi=".VnTime" w:cs="Times New Roman"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84" w15:restartNumberingAfterBreak="0">
    <w:nsid w:val="7B1A6BB7"/>
    <w:multiLevelType w:val="hybridMultilevel"/>
    <w:tmpl w:val="1A56A75E"/>
    <w:lvl w:ilvl="0" w:tplc="B60C74B0">
      <w:start w:val="1"/>
      <w:numFmt w:val="bullet"/>
      <w:pStyle w:val="E1"/>
      <w:lvlText w:val=""/>
      <w:lvlJc w:val="left"/>
      <w:pPr>
        <w:tabs>
          <w:tab w:val="num" w:pos="284"/>
        </w:tabs>
        <w:ind w:left="284" w:hanging="284"/>
      </w:pPr>
      <w:rPr>
        <w:rFonts w:ascii="Symbol" w:hAnsi="Symbol" w:hint="default"/>
        <w:sz w:val="20"/>
      </w:rPr>
    </w:lvl>
    <w:lvl w:ilvl="1" w:tplc="EF4839A4">
      <w:start w:val="1"/>
      <w:numFmt w:val="bullet"/>
      <w:lvlText w:val="o"/>
      <w:lvlJc w:val="left"/>
      <w:pPr>
        <w:tabs>
          <w:tab w:val="num" w:pos="1440"/>
        </w:tabs>
        <w:ind w:left="1440" w:hanging="360"/>
      </w:pPr>
      <w:rPr>
        <w:rFonts w:ascii="Courier New" w:hAnsi="Courier New" w:hint="default"/>
      </w:rPr>
    </w:lvl>
    <w:lvl w:ilvl="2" w:tplc="B0AAE860">
      <w:start w:val="1"/>
      <w:numFmt w:val="bullet"/>
      <w:lvlText w:val=""/>
      <w:lvlJc w:val="left"/>
      <w:pPr>
        <w:tabs>
          <w:tab w:val="num" w:pos="2160"/>
        </w:tabs>
        <w:ind w:left="2160" w:hanging="360"/>
      </w:pPr>
      <w:rPr>
        <w:rFonts w:ascii="Wingdings" w:hAnsi="Wingdings" w:hint="default"/>
      </w:rPr>
    </w:lvl>
    <w:lvl w:ilvl="3" w:tplc="58ECA6C4">
      <w:start w:val="1"/>
      <w:numFmt w:val="bullet"/>
      <w:lvlText w:val=""/>
      <w:lvlJc w:val="left"/>
      <w:pPr>
        <w:tabs>
          <w:tab w:val="num" w:pos="2880"/>
        </w:tabs>
        <w:ind w:left="2880" w:hanging="360"/>
      </w:pPr>
      <w:rPr>
        <w:rFonts w:ascii="Symbol" w:hAnsi="Symbol" w:hint="default"/>
      </w:rPr>
    </w:lvl>
    <w:lvl w:ilvl="4" w:tplc="33F25106">
      <w:start w:val="1"/>
      <w:numFmt w:val="bullet"/>
      <w:lvlText w:val="o"/>
      <w:lvlJc w:val="left"/>
      <w:pPr>
        <w:tabs>
          <w:tab w:val="num" w:pos="3600"/>
        </w:tabs>
        <w:ind w:left="3600" w:hanging="360"/>
      </w:pPr>
      <w:rPr>
        <w:rFonts w:ascii="Courier New" w:hAnsi="Courier New" w:hint="default"/>
      </w:rPr>
    </w:lvl>
    <w:lvl w:ilvl="5" w:tplc="ACE6948E">
      <w:start w:val="1"/>
      <w:numFmt w:val="bullet"/>
      <w:lvlText w:val=""/>
      <w:lvlJc w:val="left"/>
      <w:pPr>
        <w:tabs>
          <w:tab w:val="num" w:pos="4320"/>
        </w:tabs>
        <w:ind w:left="4320" w:hanging="360"/>
      </w:pPr>
      <w:rPr>
        <w:rFonts w:ascii="Wingdings" w:hAnsi="Wingdings" w:hint="default"/>
      </w:rPr>
    </w:lvl>
    <w:lvl w:ilvl="6" w:tplc="B6520CC2">
      <w:start w:val="1"/>
      <w:numFmt w:val="bullet"/>
      <w:lvlText w:val=""/>
      <w:lvlJc w:val="left"/>
      <w:pPr>
        <w:tabs>
          <w:tab w:val="num" w:pos="5040"/>
        </w:tabs>
        <w:ind w:left="5040" w:hanging="360"/>
      </w:pPr>
      <w:rPr>
        <w:rFonts w:ascii="Symbol" w:hAnsi="Symbol" w:hint="default"/>
      </w:rPr>
    </w:lvl>
    <w:lvl w:ilvl="7" w:tplc="D35AA386">
      <w:start w:val="1"/>
      <w:numFmt w:val="bullet"/>
      <w:lvlText w:val="o"/>
      <w:lvlJc w:val="left"/>
      <w:pPr>
        <w:tabs>
          <w:tab w:val="num" w:pos="5760"/>
        </w:tabs>
        <w:ind w:left="5760" w:hanging="360"/>
      </w:pPr>
      <w:rPr>
        <w:rFonts w:ascii="Courier New" w:hAnsi="Courier New" w:hint="default"/>
      </w:rPr>
    </w:lvl>
    <w:lvl w:ilvl="8" w:tplc="D1F8B414">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C035233"/>
    <w:multiLevelType w:val="hybridMultilevel"/>
    <w:tmpl w:val="75442CA4"/>
    <w:lvl w:ilvl="0" w:tplc="0518EC7C">
      <w:start w:val="2"/>
      <w:numFmt w:val="bullet"/>
      <w:pStyle w:val="C32"/>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CF05F5F"/>
    <w:multiLevelType w:val="hybridMultilevel"/>
    <w:tmpl w:val="E7A2B4D4"/>
    <w:lvl w:ilvl="0" w:tplc="FFFFFFFF">
      <w:start w:val="1"/>
      <w:numFmt w:val="lowerRoman"/>
      <w:pStyle w:val="MUCCONCAP1"/>
      <w:lvlText w:val="%1."/>
      <w:lvlJc w:val="right"/>
      <w:pPr>
        <w:tabs>
          <w:tab w:val="num" w:pos="1494"/>
        </w:tabs>
        <w:ind w:left="1494" w:hanging="360"/>
      </w:pPr>
      <w:rPr>
        <w:rFonts w:hint="default"/>
      </w:rPr>
    </w:lvl>
    <w:lvl w:ilvl="1" w:tplc="FFFFFFFF" w:tentative="1">
      <w:start w:val="1"/>
      <w:numFmt w:val="lowerLetter"/>
      <w:lvlText w:val="%2."/>
      <w:lvlJc w:val="left"/>
      <w:pPr>
        <w:tabs>
          <w:tab w:val="num" w:pos="2214"/>
        </w:tabs>
        <w:ind w:left="2214" w:hanging="360"/>
      </w:pPr>
    </w:lvl>
    <w:lvl w:ilvl="2" w:tplc="FFFFFFFF" w:tentative="1">
      <w:start w:val="1"/>
      <w:numFmt w:val="lowerRoman"/>
      <w:lvlText w:val="%3."/>
      <w:lvlJc w:val="right"/>
      <w:pPr>
        <w:tabs>
          <w:tab w:val="num" w:pos="2934"/>
        </w:tabs>
        <w:ind w:left="2934" w:hanging="180"/>
      </w:pPr>
    </w:lvl>
    <w:lvl w:ilvl="3" w:tplc="FFFFFFFF" w:tentative="1">
      <w:start w:val="1"/>
      <w:numFmt w:val="decimal"/>
      <w:lvlText w:val="%4."/>
      <w:lvlJc w:val="left"/>
      <w:pPr>
        <w:tabs>
          <w:tab w:val="num" w:pos="3654"/>
        </w:tabs>
        <w:ind w:left="3654" w:hanging="360"/>
      </w:pPr>
    </w:lvl>
    <w:lvl w:ilvl="4" w:tplc="FFFFFFFF" w:tentative="1">
      <w:start w:val="1"/>
      <w:numFmt w:val="lowerLetter"/>
      <w:lvlText w:val="%5."/>
      <w:lvlJc w:val="left"/>
      <w:pPr>
        <w:tabs>
          <w:tab w:val="num" w:pos="4374"/>
        </w:tabs>
        <w:ind w:left="4374" w:hanging="360"/>
      </w:pPr>
    </w:lvl>
    <w:lvl w:ilvl="5" w:tplc="FFFFFFFF" w:tentative="1">
      <w:start w:val="1"/>
      <w:numFmt w:val="lowerRoman"/>
      <w:lvlText w:val="%6."/>
      <w:lvlJc w:val="right"/>
      <w:pPr>
        <w:tabs>
          <w:tab w:val="num" w:pos="5094"/>
        </w:tabs>
        <w:ind w:left="5094" w:hanging="180"/>
      </w:pPr>
    </w:lvl>
    <w:lvl w:ilvl="6" w:tplc="FFFFFFFF" w:tentative="1">
      <w:start w:val="1"/>
      <w:numFmt w:val="decimal"/>
      <w:lvlText w:val="%7."/>
      <w:lvlJc w:val="left"/>
      <w:pPr>
        <w:tabs>
          <w:tab w:val="num" w:pos="5814"/>
        </w:tabs>
        <w:ind w:left="5814" w:hanging="360"/>
      </w:pPr>
    </w:lvl>
    <w:lvl w:ilvl="7" w:tplc="FFFFFFFF" w:tentative="1">
      <w:start w:val="1"/>
      <w:numFmt w:val="lowerLetter"/>
      <w:lvlText w:val="%8."/>
      <w:lvlJc w:val="left"/>
      <w:pPr>
        <w:tabs>
          <w:tab w:val="num" w:pos="6534"/>
        </w:tabs>
        <w:ind w:left="6534" w:hanging="360"/>
      </w:pPr>
    </w:lvl>
    <w:lvl w:ilvl="8" w:tplc="FFFFFFFF" w:tentative="1">
      <w:start w:val="1"/>
      <w:numFmt w:val="lowerRoman"/>
      <w:lvlText w:val="%9."/>
      <w:lvlJc w:val="right"/>
      <w:pPr>
        <w:tabs>
          <w:tab w:val="num" w:pos="7254"/>
        </w:tabs>
        <w:ind w:left="7254" w:hanging="180"/>
      </w:pPr>
    </w:lvl>
  </w:abstractNum>
  <w:abstractNum w:abstractNumId="87" w15:restartNumberingAfterBreak="0">
    <w:nsid w:val="7E555410"/>
    <w:multiLevelType w:val="hybridMultilevel"/>
    <w:tmpl w:val="61300876"/>
    <w:lvl w:ilvl="0" w:tplc="9D101FB8">
      <w:start w:val="3"/>
      <w:numFmt w:val="bullet"/>
      <w:pStyle w:val="Pl4"/>
      <w:lvlText w:val="-"/>
      <w:lvlJc w:val="left"/>
      <w:pPr>
        <w:tabs>
          <w:tab w:val="num" w:pos="2185"/>
        </w:tabs>
        <w:ind w:left="1985" w:hanging="227"/>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EA73170"/>
    <w:multiLevelType w:val="multilevel"/>
    <w:tmpl w:val="99C47FB4"/>
    <w:lvl w:ilvl="0">
      <w:start w:val="1"/>
      <w:numFmt w:val="bullet"/>
      <w:pStyle w:val="C46"/>
      <w:lvlText w:val="-"/>
      <w:lvlJc w:val="left"/>
      <w:pPr>
        <w:tabs>
          <w:tab w:val="num" w:pos="1825"/>
        </w:tabs>
        <w:ind w:left="2109" w:hanging="284"/>
      </w:pPr>
      <w:rPr>
        <w:rFonts w:ascii="Times New Roman" w:eastAsia="Times New Roman" w:hAnsi="Times New Roman" w:cs="Times New Roman"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89" w15:restartNumberingAfterBreak="0">
    <w:nsid w:val="7F343B1E"/>
    <w:multiLevelType w:val="hybridMultilevel"/>
    <w:tmpl w:val="47028804"/>
    <w:lvl w:ilvl="0" w:tplc="968039F8">
      <w:start w:val="40"/>
      <w:numFmt w:val="decimal"/>
      <w:lvlText w:val="%1."/>
      <w:lvlJc w:val="left"/>
      <w:pPr>
        <w:ind w:left="282" w:hanging="425"/>
      </w:pPr>
      <w:rPr>
        <w:rFonts w:ascii="Times New Roman" w:eastAsia="Times New Roman" w:hAnsi="Times New Roman" w:cs="Times New Roman" w:hint="default"/>
        <w:spacing w:val="0"/>
        <w:w w:val="100"/>
        <w:sz w:val="28"/>
        <w:szCs w:val="28"/>
      </w:rPr>
    </w:lvl>
    <w:lvl w:ilvl="1" w:tplc="4540F94A">
      <w:numFmt w:val="bullet"/>
      <w:lvlText w:val="-"/>
      <w:lvlJc w:val="left"/>
      <w:pPr>
        <w:ind w:left="102" w:hanging="197"/>
      </w:pPr>
      <w:rPr>
        <w:rFonts w:ascii="Times New Roman" w:eastAsia="Times New Roman" w:hAnsi="Times New Roman" w:cs="Times New Roman" w:hint="default"/>
        <w:w w:val="100"/>
        <w:sz w:val="28"/>
        <w:szCs w:val="28"/>
      </w:rPr>
    </w:lvl>
    <w:lvl w:ilvl="2" w:tplc="1AF225EA">
      <w:numFmt w:val="bullet"/>
      <w:lvlText w:val="•"/>
      <w:lvlJc w:val="left"/>
      <w:pPr>
        <w:ind w:left="1296" w:hanging="197"/>
      </w:pPr>
      <w:rPr>
        <w:rFonts w:hint="default"/>
      </w:rPr>
    </w:lvl>
    <w:lvl w:ilvl="3" w:tplc="FD4C0584">
      <w:numFmt w:val="bullet"/>
      <w:lvlText w:val="•"/>
      <w:lvlJc w:val="left"/>
      <w:pPr>
        <w:ind w:left="2312" w:hanging="197"/>
      </w:pPr>
      <w:rPr>
        <w:rFonts w:hint="default"/>
      </w:rPr>
    </w:lvl>
    <w:lvl w:ilvl="4" w:tplc="12A0E0D8">
      <w:numFmt w:val="bullet"/>
      <w:lvlText w:val="•"/>
      <w:lvlJc w:val="left"/>
      <w:pPr>
        <w:ind w:left="3328" w:hanging="197"/>
      </w:pPr>
      <w:rPr>
        <w:rFonts w:hint="default"/>
      </w:rPr>
    </w:lvl>
    <w:lvl w:ilvl="5" w:tplc="834EB8A6">
      <w:numFmt w:val="bullet"/>
      <w:lvlText w:val="•"/>
      <w:lvlJc w:val="left"/>
      <w:pPr>
        <w:ind w:left="4345" w:hanging="197"/>
      </w:pPr>
      <w:rPr>
        <w:rFonts w:hint="default"/>
      </w:rPr>
    </w:lvl>
    <w:lvl w:ilvl="6" w:tplc="6A10586A">
      <w:numFmt w:val="bullet"/>
      <w:lvlText w:val="•"/>
      <w:lvlJc w:val="left"/>
      <w:pPr>
        <w:ind w:left="5361" w:hanging="197"/>
      </w:pPr>
      <w:rPr>
        <w:rFonts w:hint="default"/>
      </w:rPr>
    </w:lvl>
    <w:lvl w:ilvl="7" w:tplc="6660C800">
      <w:numFmt w:val="bullet"/>
      <w:lvlText w:val="•"/>
      <w:lvlJc w:val="left"/>
      <w:pPr>
        <w:ind w:left="6377" w:hanging="197"/>
      </w:pPr>
      <w:rPr>
        <w:rFonts w:hint="default"/>
      </w:rPr>
    </w:lvl>
    <w:lvl w:ilvl="8" w:tplc="5294778A">
      <w:numFmt w:val="bullet"/>
      <w:lvlText w:val="•"/>
      <w:lvlJc w:val="left"/>
      <w:pPr>
        <w:ind w:left="7393" w:hanging="197"/>
      </w:pPr>
      <w:rPr>
        <w:rFonts w:hint="default"/>
      </w:rPr>
    </w:lvl>
  </w:abstractNum>
  <w:num w:numId="1" w16cid:durableId="260187456">
    <w:abstractNumId w:val="2"/>
  </w:num>
  <w:num w:numId="2" w16cid:durableId="1260144204">
    <w:abstractNumId w:val="50"/>
  </w:num>
  <w:num w:numId="3" w16cid:durableId="2116704763">
    <w:abstractNumId w:val="81"/>
  </w:num>
  <w:num w:numId="4" w16cid:durableId="567226751">
    <w:abstractNumId w:val="61"/>
  </w:num>
  <w:num w:numId="5" w16cid:durableId="1080256056">
    <w:abstractNumId w:val="1"/>
  </w:num>
  <w:num w:numId="6" w16cid:durableId="1492675282">
    <w:abstractNumId w:val="0"/>
  </w:num>
  <w:num w:numId="7" w16cid:durableId="1153719771">
    <w:abstractNumId w:val="3"/>
  </w:num>
  <w:num w:numId="8" w16cid:durableId="171527561">
    <w:abstractNumId w:val="71"/>
  </w:num>
  <w:num w:numId="9" w16cid:durableId="818614174">
    <w:abstractNumId w:val="66"/>
  </w:num>
  <w:num w:numId="10" w16cid:durableId="771510969">
    <w:abstractNumId w:val="15"/>
  </w:num>
  <w:num w:numId="11" w16cid:durableId="42222547">
    <w:abstractNumId w:val="84"/>
  </w:num>
  <w:num w:numId="12" w16cid:durableId="38751789">
    <w:abstractNumId w:val="80"/>
  </w:num>
  <w:num w:numId="13" w16cid:durableId="80765010">
    <w:abstractNumId w:val="31"/>
  </w:num>
  <w:num w:numId="14" w16cid:durableId="12267632">
    <w:abstractNumId w:val="27"/>
  </w:num>
  <w:num w:numId="15" w16cid:durableId="1074546134">
    <w:abstractNumId w:val="78"/>
  </w:num>
  <w:num w:numId="16" w16cid:durableId="1033265376">
    <w:abstractNumId w:val="30"/>
  </w:num>
  <w:num w:numId="17" w16cid:durableId="868881837">
    <w:abstractNumId w:val="64"/>
  </w:num>
  <w:num w:numId="18" w16cid:durableId="120660254">
    <w:abstractNumId w:val="24"/>
  </w:num>
  <w:num w:numId="19" w16cid:durableId="495731524">
    <w:abstractNumId w:val="38"/>
  </w:num>
  <w:num w:numId="20" w16cid:durableId="355158021">
    <w:abstractNumId w:val="57"/>
  </w:num>
  <w:num w:numId="21" w16cid:durableId="1730112622">
    <w:abstractNumId w:val="72"/>
  </w:num>
  <w:num w:numId="22" w16cid:durableId="1058818195">
    <w:abstractNumId w:val="56"/>
  </w:num>
  <w:num w:numId="23" w16cid:durableId="999890723">
    <w:abstractNumId w:val="85"/>
  </w:num>
  <w:num w:numId="24" w16cid:durableId="1864398623">
    <w:abstractNumId w:val="55"/>
  </w:num>
  <w:num w:numId="25" w16cid:durableId="1405180123">
    <w:abstractNumId w:val="83"/>
  </w:num>
  <w:num w:numId="26" w16cid:durableId="1969317992">
    <w:abstractNumId w:val="22"/>
  </w:num>
  <w:num w:numId="27" w16cid:durableId="785655016">
    <w:abstractNumId w:val="69"/>
  </w:num>
  <w:num w:numId="28" w16cid:durableId="2144081799">
    <w:abstractNumId w:val="48"/>
  </w:num>
  <w:num w:numId="29" w16cid:durableId="641274854">
    <w:abstractNumId w:val="82"/>
  </w:num>
  <w:num w:numId="30" w16cid:durableId="182591441">
    <w:abstractNumId w:val="49"/>
  </w:num>
  <w:num w:numId="31" w16cid:durableId="503516466">
    <w:abstractNumId w:val="10"/>
  </w:num>
  <w:num w:numId="32" w16cid:durableId="1010183565">
    <w:abstractNumId w:val="88"/>
  </w:num>
  <w:num w:numId="33" w16cid:durableId="1272323141">
    <w:abstractNumId w:val="87"/>
  </w:num>
  <w:num w:numId="34" w16cid:durableId="1204096517">
    <w:abstractNumId w:val="26"/>
  </w:num>
  <w:num w:numId="35" w16cid:durableId="2032141681">
    <w:abstractNumId w:val="58"/>
  </w:num>
  <w:num w:numId="36" w16cid:durableId="1104225205">
    <w:abstractNumId w:val="46"/>
  </w:num>
  <w:num w:numId="37" w16cid:durableId="311447097">
    <w:abstractNumId w:val="14"/>
  </w:num>
  <w:num w:numId="38" w16cid:durableId="253168342">
    <w:abstractNumId w:val="25"/>
  </w:num>
  <w:num w:numId="39" w16cid:durableId="134880158">
    <w:abstractNumId w:val="86"/>
  </w:num>
  <w:num w:numId="40" w16cid:durableId="1209536615">
    <w:abstractNumId w:val="20"/>
  </w:num>
  <w:num w:numId="41" w16cid:durableId="250235285">
    <w:abstractNumId w:val="44"/>
  </w:num>
  <w:num w:numId="42" w16cid:durableId="1546059927">
    <w:abstractNumId w:val="37"/>
  </w:num>
  <w:num w:numId="43" w16cid:durableId="66997658">
    <w:abstractNumId w:val="16"/>
  </w:num>
  <w:num w:numId="44" w16cid:durableId="364410666">
    <w:abstractNumId w:val="11"/>
  </w:num>
  <w:num w:numId="45" w16cid:durableId="1458790312">
    <w:abstractNumId w:val="42"/>
  </w:num>
  <w:num w:numId="46" w16cid:durableId="2074499320">
    <w:abstractNumId w:val="73"/>
  </w:num>
  <w:num w:numId="47" w16cid:durableId="1468627059">
    <w:abstractNumId w:val="36"/>
  </w:num>
  <w:num w:numId="48" w16cid:durableId="1558466623">
    <w:abstractNumId w:val="34"/>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905793430">
    <w:abstractNumId w:val="63"/>
  </w:num>
  <w:num w:numId="50" w16cid:durableId="1558317065">
    <w:abstractNumId w:val="52"/>
  </w:num>
  <w:num w:numId="51" w16cid:durableId="528881445">
    <w:abstractNumId w:val="29"/>
  </w:num>
  <w:num w:numId="52" w16cid:durableId="390541605">
    <w:abstractNumId w:val="4"/>
  </w:num>
  <w:num w:numId="53" w16cid:durableId="1451703895">
    <w:abstractNumId w:val="79"/>
  </w:num>
  <w:num w:numId="54" w16cid:durableId="99492100">
    <w:abstractNumId w:val="9"/>
  </w:num>
  <w:num w:numId="55" w16cid:durableId="1559247479">
    <w:abstractNumId w:val="8"/>
  </w:num>
  <w:num w:numId="56" w16cid:durableId="1428845305">
    <w:abstractNumId w:val="7"/>
  </w:num>
  <w:num w:numId="57" w16cid:durableId="154347605">
    <w:abstractNumId w:val="6"/>
  </w:num>
  <w:num w:numId="58" w16cid:durableId="156464050">
    <w:abstractNumId w:val="5"/>
  </w:num>
  <w:num w:numId="59" w16cid:durableId="134951920">
    <w:abstractNumId w:val="19"/>
  </w:num>
  <w:num w:numId="60" w16cid:durableId="579339104">
    <w:abstractNumId w:val="23"/>
  </w:num>
  <w:num w:numId="61" w16cid:durableId="199361552">
    <w:abstractNumId w:val="32"/>
  </w:num>
  <w:num w:numId="62" w16cid:durableId="1686519542">
    <w:abstractNumId w:val="54"/>
  </w:num>
  <w:num w:numId="63" w16cid:durableId="1383745125">
    <w:abstractNumId w:val="17"/>
  </w:num>
  <w:num w:numId="64" w16cid:durableId="1004630356">
    <w:abstractNumId w:val="47"/>
  </w:num>
  <w:num w:numId="65" w16cid:durableId="1505241298">
    <w:abstractNumId w:val="39"/>
  </w:num>
  <w:num w:numId="66" w16cid:durableId="2127459874">
    <w:abstractNumId w:val="62"/>
  </w:num>
  <w:num w:numId="67" w16cid:durableId="1406150317">
    <w:abstractNumId w:val="21"/>
  </w:num>
  <w:num w:numId="68" w16cid:durableId="901409417">
    <w:abstractNumId w:val="41"/>
  </w:num>
  <w:num w:numId="69" w16cid:durableId="254553642">
    <w:abstractNumId w:val="12"/>
  </w:num>
  <w:num w:numId="70" w16cid:durableId="839198776">
    <w:abstractNumId w:val="45"/>
  </w:num>
  <w:num w:numId="71" w16cid:durableId="599534694">
    <w:abstractNumId w:val="75"/>
  </w:num>
  <w:num w:numId="72" w16cid:durableId="1432355915">
    <w:abstractNumId w:val="76"/>
  </w:num>
  <w:num w:numId="73" w16cid:durableId="1387148361">
    <w:abstractNumId w:val="74"/>
  </w:num>
  <w:num w:numId="74" w16cid:durableId="108820102">
    <w:abstractNumId w:val="67"/>
  </w:num>
  <w:num w:numId="75" w16cid:durableId="1447651076">
    <w:abstractNumId w:val="68"/>
  </w:num>
  <w:num w:numId="76" w16cid:durableId="1284724503">
    <w:abstractNumId w:val="43"/>
  </w:num>
  <w:num w:numId="77" w16cid:durableId="1895048086">
    <w:abstractNumId w:val="65"/>
  </w:num>
  <w:num w:numId="78" w16cid:durableId="1539664071">
    <w:abstractNumId w:val="28"/>
  </w:num>
  <w:num w:numId="79" w16cid:durableId="681934742">
    <w:abstractNumId w:val="59"/>
  </w:num>
  <w:num w:numId="80" w16cid:durableId="148180772">
    <w:abstractNumId w:val="70"/>
  </w:num>
  <w:num w:numId="81" w16cid:durableId="305012644">
    <w:abstractNumId w:val="18"/>
  </w:num>
  <w:num w:numId="82" w16cid:durableId="1789395403">
    <w:abstractNumId w:val="77"/>
  </w:num>
  <w:num w:numId="83" w16cid:durableId="682975665">
    <w:abstractNumId w:val="13"/>
  </w:num>
  <w:num w:numId="84" w16cid:durableId="983388324">
    <w:abstractNumId w:val="33"/>
  </w:num>
  <w:num w:numId="85" w16cid:durableId="1907913148">
    <w:abstractNumId w:val="35"/>
  </w:num>
  <w:num w:numId="86" w16cid:durableId="531574281">
    <w:abstractNumId w:val="89"/>
  </w:num>
  <w:num w:numId="87" w16cid:durableId="893346193">
    <w:abstractNumId w:val="53"/>
  </w:num>
  <w:num w:numId="88" w16cid:durableId="874583853">
    <w:abstractNumId w:val="51"/>
  </w:num>
  <w:num w:numId="89" w16cid:durableId="1278026878">
    <w:abstractNumId w:val="40"/>
  </w:num>
  <w:num w:numId="90" w16cid:durableId="950162262">
    <w:abstractNumId w:val="60"/>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567"/>
  <w:drawingGridHorizontalSpacing w:val="110"/>
  <w:displayHorizontalDrawingGridEvery w:val="2"/>
  <w:displayVertic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6D8E"/>
    <w:rsid w:val="000023AE"/>
    <w:rsid w:val="00002567"/>
    <w:rsid w:val="00002A03"/>
    <w:rsid w:val="000044CC"/>
    <w:rsid w:val="00004EBB"/>
    <w:rsid w:val="00005283"/>
    <w:rsid w:val="00005371"/>
    <w:rsid w:val="00005414"/>
    <w:rsid w:val="00005933"/>
    <w:rsid w:val="00006F6A"/>
    <w:rsid w:val="00007494"/>
    <w:rsid w:val="00007DF9"/>
    <w:rsid w:val="000114CB"/>
    <w:rsid w:val="000117BA"/>
    <w:rsid w:val="00012E11"/>
    <w:rsid w:val="000131E9"/>
    <w:rsid w:val="00013855"/>
    <w:rsid w:val="00014853"/>
    <w:rsid w:val="00014F37"/>
    <w:rsid w:val="0001566D"/>
    <w:rsid w:val="0001712E"/>
    <w:rsid w:val="00017363"/>
    <w:rsid w:val="00017C3B"/>
    <w:rsid w:val="000203E7"/>
    <w:rsid w:val="00023FF4"/>
    <w:rsid w:val="000244E8"/>
    <w:rsid w:val="000247BA"/>
    <w:rsid w:val="000248F1"/>
    <w:rsid w:val="000252C7"/>
    <w:rsid w:val="0002546F"/>
    <w:rsid w:val="000257F9"/>
    <w:rsid w:val="00025C86"/>
    <w:rsid w:val="00025E90"/>
    <w:rsid w:val="000278FD"/>
    <w:rsid w:val="00027E4C"/>
    <w:rsid w:val="0003037E"/>
    <w:rsid w:val="000308F4"/>
    <w:rsid w:val="00030EB2"/>
    <w:rsid w:val="000311EF"/>
    <w:rsid w:val="00031EB9"/>
    <w:rsid w:val="000320A1"/>
    <w:rsid w:val="000322A1"/>
    <w:rsid w:val="00033AAC"/>
    <w:rsid w:val="00034255"/>
    <w:rsid w:val="00034364"/>
    <w:rsid w:val="00035A2D"/>
    <w:rsid w:val="000361F7"/>
    <w:rsid w:val="00036BBE"/>
    <w:rsid w:val="00036D8A"/>
    <w:rsid w:val="00036DDB"/>
    <w:rsid w:val="00036E7E"/>
    <w:rsid w:val="00037772"/>
    <w:rsid w:val="00037DB6"/>
    <w:rsid w:val="00040CC2"/>
    <w:rsid w:val="0004103F"/>
    <w:rsid w:val="00042268"/>
    <w:rsid w:val="00042E4B"/>
    <w:rsid w:val="00042E54"/>
    <w:rsid w:val="00043C85"/>
    <w:rsid w:val="00044436"/>
    <w:rsid w:val="00044CFC"/>
    <w:rsid w:val="00045422"/>
    <w:rsid w:val="00046045"/>
    <w:rsid w:val="00046406"/>
    <w:rsid w:val="000468A8"/>
    <w:rsid w:val="000469F6"/>
    <w:rsid w:val="000477D1"/>
    <w:rsid w:val="000509A5"/>
    <w:rsid w:val="00050F01"/>
    <w:rsid w:val="00050F7F"/>
    <w:rsid w:val="00051537"/>
    <w:rsid w:val="00052838"/>
    <w:rsid w:val="00052B34"/>
    <w:rsid w:val="0005335B"/>
    <w:rsid w:val="00053437"/>
    <w:rsid w:val="0005410B"/>
    <w:rsid w:val="00054A68"/>
    <w:rsid w:val="0005530C"/>
    <w:rsid w:val="00055BC6"/>
    <w:rsid w:val="00055D72"/>
    <w:rsid w:val="00056294"/>
    <w:rsid w:val="000563CA"/>
    <w:rsid w:val="00056EFA"/>
    <w:rsid w:val="000577D7"/>
    <w:rsid w:val="00057A9B"/>
    <w:rsid w:val="00060C9A"/>
    <w:rsid w:val="00062D33"/>
    <w:rsid w:val="00063512"/>
    <w:rsid w:val="00063887"/>
    <w:rsid w:val="00063DC4"/>
    <w:rsid w:val="00063DC6"/>
    <w:rsid w:val="00063E7D"/>
    <w:rsid w:val="00063FD3"/>
    <w:rsid w:val="00065167"/>
    <w:rsid w:val="00065265"/>
    <w:rsid w:val="00065864"/>
    <w:rsid w:val="00065D9C"/>
    <w:rsid w:val="00065E3F"/>
    <w:rsid w:val="000664FA"/>
    <w:rsid w:val="00067013"/>
    <w:rsid w:val="000676DF"/>
    <w:rsid w:val="00070BCA"/>
    <w:rsid w:val="00070CAB"/>
    <w:rsid w:val="00071BC4"/>
    <w:rsid w:val="00071DB4"/>
    <w:rsid w:val="0007494F"/>
    <w:rsid w:val="000752F0"/>
    <w:rsid w:val="00077B99"/>
    <w:rsid w:val="000809F3"/>
    <w:rsid w:val="00080C00"/>
    <w:rsid w:val="00080FC8"/>
    <w:rsid w:val="00081076"/>
    <w:rsid w:val="0008155A"/>
    <w:rsid w:val="000819BB"/>
    <w:rsid w:val="00081DAF"/>
    <w:rsid w:val="00082007"/>
    <w:rsid w:val="0008223C"/>
    <w:rsid w:val="00083242"/>
    <w:rsid w:val="00084E4D"/>
    <w:rsid w:val="00084EA9"/>
    <w:rsid w:val="00086886"/>
    <w:rsid w:val="00086B15"/>
    <w:rsid w:val="00087453"/>
    <w:rsid w:val="00090839"/>
    <w:rsid w:val="00090862"/>
    <w:rsid w:val="00090B15"/>
    <w:rsid w:val="00091E65"/>
    <w:rsid w:val="00092068"/>
    <w:rsid w:val="00092FA7"/>
    <w:rsid w:val="000933DC"/>
    <w:rsid w:val="00094209"/>
    <w:rsid w:val="000943F5"/>
    <w:rsid w:val="0009501E"/>
    <w:rsid w:val="00095A5B"/>
    <w:rsid w:val="000961AA"/>
    <w:rsid w:val="00096397"/>
    <w:rsid w:val="0009699D"/>
    <w:rsid w:val="00096CA1"/>
    <w:rsid w:val="00096CBE"/>
    <w:rsid w:val="00097048"/>
    <w:rsid w:val="000A010B"/>
    <w:rsid w:val="000A163B"/>
    <w:rsid w:val="000A1647"/>
    <w:rsid w:val="000A22E8"/>
    <w:rsid w:val="000A2CB6"/>
    <w:rsid w:val="000A2DF6"/>
    <w:rsid w:val="000A50D4"/>
    <w:rsid w:val="000A549D"/>
    <w:rsid w:val="000A6EAF"/>
    <w:rsid w:val="000A7026"/>
    <w:rsid w:val="000A7780"/>
    <w:rsid w:val="000B0009"/>
    <w:rsid w:val="000B113B"/>
    <w:rsid w:val="000B18BB"/>
    <w:rsid w:val="000B1AFE"/>
    <w:rsid w:val="000B2EAB"/>
    <w:rsid w:val="000B3012"/>
    <w:rsid w:val="000B32B1"/>
    <w:rsid w:val="000B3896"/>
    <w:rsid w:val="000B39A2"/>
    <w:rsid w:val="000B4727"/>
    <w:rsid w:val="000B53AD"/>
    <w:rsid w:val="000B544D"/>
    <w:rsid w:val="000B5F57"/>
    <w:rsid w:val="000C018C"/>
    <w:rsid w:val="000C0690"/>
    <w:rsid w:val="000C129A"/>
    <w:rsid w:val="000C13E2"/>
    <w:rsid w:val="000C1744"/>
    <w:rsid w:val="000C175E"/>
    <w:rsid w:val="000C17E8"/>
    <w:rsid w:val="000C1E18"/>
    <w:rsid w:val="000C309D"/>
    <w:rsid w:val="000C4752"/>
    <w:rsid w:val="000C6DCD"/>
    <w:rsid w:val="000D02BF"/>
    <w:rsid w:val="000D1141"/>
    <w:rsid w:val="000D196E"/>
    <w:rsid w:val="000D1CB3"/>
    <w:rsid w:val="000D28E3"/>
    <w:rsid w:val="000D38BE"/>
    <w:rsid w:val="000D3A4D"/>
    <w:rsid w:val="000D4078"/>
    <w:rsid w:val="000D432E"/>
    <w:rsid w:val="000D4507"/>
    <w:rsid w:val="000D5104"/>
    <w:rsid w:val="000D538C"/>
    <w:rsid w:val="000D62A5"/>
    <w:rsid w:val="000D6A85"/>
    <w:rsid w:val="000D6C7F"/>
    <w:rsid w:val="000D7610"/>
    <w:rsid w:val="000D7DEF"/>
    <w:rsid w:val="000E0755"/>
    <w:rsid w:val="000E0FE5"/>
    <w:rsid w:val="000E21F5"/>
    <w:rsid w:val="000E2251"/>
    <w:rsid w:val="000E24F6"/>
    <w:rsid w:val="000E260D"/>
    <w:rsid w:val="000E2863"/>
    <w:rsid w:val="000E2CE7"/>
    <w:rsid w:val="000E3077"/>
    <w:rsid w:val="000E3097"/>
    <w:rsid w:val="000E3253"/>
    <w:rsid w:val="000E3A3E"/>
    <w:rsid w:val="000E4069"/>
    <w:rsid w:val="000E49C6"/>
    <w:rsid w:val="000E53DE"/>
    <w:rsid w:val="000E556E"/>
    <w:rsid w:val="000E63E7"/>
    <w:rsid w:val="000E6DF0"/>
    <w:rsid w:val="000E7C59"/>
    <w:rsid w:val="000F089E"/>
    <w:rsid w:val="000F0F7D"/>
    <w:rsid w:val="000F138B"/>
    <w:rsid w:val="000F1F33"/>
    <w:rsid w:val="000F2860"/>
    <w:rsid w:val="000F2E76"/>
    <w:rsid w:val="000F31B6"/>
    <w:rsid w:val="000F3F74"/>
    <w:rsid w:val="000F46E3"/>
    <w:rsid w:val="000F4C75"/>
    <w:rsid w:val="000F53E4"/>
    <w:rsid w:val="000F55C6"/>
    <w:rsid w:val="000F5CD5"/>
    <w:rsid w:val="000F6167"/>
    <w:rsid w:val="000F617E"/>
    <w:rsid w:val="0010072C"/>
    <w:rsid w:val="00101199"/>
    <w:rsid w:val="00101D84"/>
    <w:rsid w:val="00102199"/>
    <w:rsid w:val="00102D7E"/>
    <w:rsid w:val="001047DF"/>
    <w:rsid w:val="001049B9"/>
    <w:rsid w:val="0010584A"/>
    <w:rsid w:val="0011002A"/>
    <w:rsid w:val="001105B2"/>
    <w:rsid w:val="00110749"/>
    <w:rsid w:val="001110A6"/>
    <w:rsid w:val="001117BE"/>
    <w:rsid w:val="001123F5"/>
    <w:rsid w:val="001124B0"/>
    <w:rsid w:val="001138D8"/>
    <w:rsid w:val="00113C19"/>
    <w:rsid w:val="00114E7F"/>
    <w:rsid w:val="00115B57"/>
    <w:rsid w:val="001166CC"/>
    <w:rsid w:val="0011677E"/>
    <w:rsid w:val="0011680E"/>
    <w:rsid w:val="00117807"/>
    <w:rsid w:val="00117902"/>
    <w:rsid w:val="001203F7"/>
    <w:rsid w:val="00121A6C"/>
    <w:rsid w:val="00121FEC"/>
    <w:rsid w:val="00122C66"/>
    <w:rsid w:val="00122E19"/>
    <w:rsid w:val="0012467F"/>
    <w:rsid w:val="00124F6D"/>
    <w:rsid w:val="00125A46"/>
    <w:rsid w:val="001265B2"/>
    <w:rsid w:val="0012663A"/>
    <w:rsid w:val="0012702C"/>
    <w:rsid w:val="00131ED9"/>
    <w:rsid w:val="001323A9"/>
    <w:rsid w:val="00132CBE"/>
    <w:rsid w:val="001330E2"/>
    <w:rsid w:val="001334E6"/>
    <w:rsid w:val="00133C2A"/>
    <w:rsid w:val="00133F73"/>
    <w:rsid w:val="001347E9"/>
    <w:rsid w:val="00135121"/>
    <w:rsid w:val="001354DA"/>
    <w:rsid w:val="00135560"/>
    <w:rsid w:val="00135F33"/>
    <w:rsid w:val="00136185"/>
    <w:rsid w:val="00136AF3"/>
    <w:rsid w:val="00137204"/>
    <w:rsid w:val="00137C4E"/>
    <w:rsid w:val="00140233"/>
    <w:rsid w:val="00140D63"/>
    <w:rsid w:val="00140FB0"/>
    <w:rsid w:val="00141FD0"/>
    <w:rsid w:val="00142F2F"/>
    <w:rsid w:val="00144802"/>
    <w:rsid w:val="0014515C"/>
    <w:rsid w:val="00145598"/>
    <w:rsid w:val="00145C28"/>
    <w:rsid w:val="0014610B"/>
    <w:rsid w:val="00147977"/>
    <w:rsid w:val="00147ED0"/>
    <w:rsid w:val="00147FD0"/>
    <w:rsid w:val="00151521"/>
    <w:rsid w:val="001516CE"/>
    <w:rsid w:val="00151E88"/>
    <w:rsid w:val="00151FB9"/>
    <w:rsid w:val="001525EF"/>
    <w:rsid w:val="001526D2"/>
    <w:rsid w:val="001538CF"/>
    <w:rsid w:val="00154520"/>
    <w:rsid w:val="00155656"/>
    <w:rsid w:val="00156155"/>
    <w:rsid w:val="00156E85"/>
    <w:rsid w:val="00157BB5"/>
    <w:rsid w:val="00157C26"/>
    <w:rsid w:val="00157FCF"/>
    <w:rsid w:val="0016013C"/>
    <w:rsid w:val="00160838"/>
    <w:rsid w:val="0016087A"/>
    <w:rsid w:val="001608CF"/>
    <w:rsid w:val="00160AD2"/>
    <w:rsid w:val="00160E4C"/>
    <w:rsid w:val="00161877"/>
    <w:rsid w:val="00161D9C"/>
    <w:rsid w:val="00162754"/>
    <w:rsid w:val="00163B9E"/>
    <w:rsid w:val="00164357"/>
    <w:rsid w:val="00164B12"/>
    <w:rsid w:val="0016511D"/>
    <w:rsid w:val="00165B63"/>
    <w:rsid w:val="00166A39"/>
    <w:rsid w:val="001676D6"/>
    <w:rsid w:val="00167DD7"/>
    <w:rsid w:val="00170185"/>
    <w:rsid w:val="00170DB2"/>
    <w:rsid w:val="00171998"/>
    <w:rsid w:val="00172267"/>
    <w:rsid w:val="001723D8"/>
    <w:rsid w:val="00175047"/>
    <w:rsid w:val="00175583"/>
    <w:rsid w:val="00175FD4"/>
    <w:rsid w:val="0018098F"/>
    <w:rsid w:val="00181302"/>
    <w:rsid w:val="00181E51"/>
    <w:rsid w:val="00182180"/>
    <w:rsid w:val="00182FBA"/>
    <w:rsid w:val="00183445"/>
    <w:rsid w:val="00183A69"/>
    <w:rsid w:val="00184AB8"/>
    <w:rsid w:val="001851C6"/>
    <w:rsid w:val="0018562E"/>
    <w:rsid w:val="001864A9"/>
    <w:rsid w:val="00186F8B"/>
    <w:rsid w:val="00187043"/>
    <w:rsid w:val="001870FE"/>
    <w:rsid w:val="00187C4A"/>
    <w:rsid w:val="00187E80"/>
    <w:rsid w:val="00187F15"/>
    <w:rsid w:val="00191E6E"/>
    <w:rsid w:val="0019340B"/>
    <w:rsid w:val="00194466"/>
    <w:rsid w:val="00194E95"/>
    <w:rsid w:val="00195249"/>
    <w:rsid w:val="001969F2"/>
    <w:rsid w:val="00196A5A"/>
    <w:rsid w:val="00197592"/>
    <w:rsid w:val="0019759D"/>
    <w:rsid w:val="00197AC7"/>
    <w:rsid w:val="001A0DE9"/>
    <w:rsid w:val="001A276E"/>
    <w:rsid w:val="001A4166"/>
    <w:rsid w:val="001A4D7E"/>
    <w:rsid w:val="001A4FCA"/>
    <w:rsid w:val="001A514E"/>
    <w:rsid w:val="001A56AD"/>
    <w:rsid w:val="001B1062"/>
    <w:rsid w:val="001B13CE"/>
    <w:rsid w:val="001B1B73"/>
    <w:rsid w:val="001B2C6A"/>
    <w:rsid w:val="001B37AB"/>
    <w:rsid w:val="001B37AC"/>
    <w:rsid w:val="001B43B9"/>
    <w:rsid w:val="001B491B"/>
    <w:rsid w:val="001B5D0A"/>
    <w:rsid w:val="001B6172"/>
    <w:rsid w:val="001B68FB"/>
    <w:rsid w:val="001B7345"/>
    <w:rsid w:val="001C07CB"/>
    <w:rsid w:val="001C137F"/>
    <w:rsid w:val="001C19FF"/>
    <w:rsid w:val="001C1A6B"/>
    <w:rsid w:val="001C1CA2"/>
    <w:rsid w:val="001C1F0B"/>
    <w:rsid w:val="001C2083"/>
    <w:rsid w:val="001C2BE9"/>
    <w:rsid w:val="001C3172"/>
    <w:rsid w:val="001C39B2"/>
    <w:rsid w:val="001C509E"/>
    <w:rsid w:val="001C5ACF"/>
    <w:rsid w:val="001C5F14"/>
    <w:rsid w:val="001C6028"/>
    <w:rsid w:val="001C6181"/>
    <w:rsid w:val="001C6214"/>
    <w:rsid w:val="001C6E7B"/>
    <w:rsid w:val="001C6EED"/>
    <w:rsid w:val="001D21F5"/>
    <w:rsid w:val="001D3BBA"/>
    <w:rsid w:val="001D43E1"/>
    <w:rsid w:val="001D489A"/>
    <w:rsid w:val="001D4D8D"/>
    <w:rsid w:val="001D4ECC"/>
    <w:rsid w:val="001D6BDB"/>
    <w:rsid w:val="001D7002"/>
    <w:rsid w:val="001E0B9C"/>
    <w:rsid w:val="001E124F"/>
    <w:rsid w:val="001E1896"/>
    <w:rsid w:val="001E1D09"/>
    <w:rsid w:val="001E24B2"/>
    <w:rsid w:val="001E2964"/>
    <w:rsid w:val="001E2F9C"/>
    <w:rsid w:val="001E32E7"/>
    <w:rsid w:val="001E39EE"/>
    <w:rsid w:val="001E40F5"/>
    <w:rsid w:val="001E4D9B"/>
    <w:rsid w:val="001E50F7"/>
    <w:rsid w:val="001E512E"/>
    <w:rsid w:val="001E5191"/>
    <w:rsid w:val="001E53B0"/>
    <w:rsid w:val="001E5F03"/>
    <w:rsid w:val="001E5F4A"/>
    <w:rsid w:val="001E6C21"/>
    <w:rsid w:val="001E7816"/>
    <w:rsid w:val="001E7860"/>
    <w:rsid w:val="001E7E2B"/>
    <w:rsid w:val="001F00C4"/>
    <w:rsid w:val="001F02D0"/>
    <w:rsid w:val="001F21DA"/>
    <w:rsid w:val="001F2740"/>
    <w:rsid w:val="001F3247"/>
    <w:rsid w:val="001F3ACB"/>
    <w:rsid w:val="001F3FA4"/>
    <w:rsid w:val="001F5329"/>
    <w:rsid w:val="001F55BE"/>
    <w:rsid w:val="001F614A"/>
    <w:rsid w:val="001F6990"/>
    <w:rsid w:val="001F7167"/>
    <w:rsid w:val="001F760E"/>
    <w:rsid w:val="001F7A5E"/>
    <w:rsid w:val="00200208"/>
    <w:rsid w:val="002009D7"/>
    <w:rsid w:val="00201A50"/>
    <w:rsid w:val="00202C87"/>
    <w:rsid w:val="0020324F"/>
    <w:rsid w:val="002034EC"/>
    <w:rsid w:val="00203C3E"/>
    <w:rsid w:val="00203CD4"/>
    <w:rsid w:val="00204486"/>
    <w:rsid w:val="00205923"/>
    <w:rsid w:val="00205E80"/>
    <w:rsid w:val="00206AA7"/>
    <w:rsid w:val="00207652"/>
    <w:rsid w:val="00207DC5"/>
    <w:rsid w:val="00210040"/>
    <w:rsid w:val="002103C5"/>
    <w:rsid w:val="002109C1"/>
    <w:rsid w:val="00210BC4"/>
    <w:rsid w:val="00210CFF"/>
    <w:rsid w:val="00210FA5"/>
    <w:rsid w:val="00210FD7"/>
    <w:rsid w:val="00211F37"/>
    <w:rsid w:val="002121F7"/>
    <w:rsid w:val="0021234D"/>
    <w:rsid w:val="00212644"/>
    <w:rsid w:val="00213A84"/>
    <w:rsid w:val="00213F39"/>
    <w:rsid w:val="00214038"/>
    <w:rsid w:val="002141D9"/>
    <w:rsid w:val="00214314"/>
    <w:rsid w:val="00214571"/>
    <w:rsid w:val="00214B9B"/>
    <w:rsid w:val="00215764"/>
    <w:rsid w:val="00215937"/>
    <w:rsid w:val="00215CAF"/>
    <w:rsid w:val="0021665D"/>
    <w:rsid w:val="0021680F"/>
    <w:rsid w:val="00216AD4"/>
    <w:rsid w:val="00217749"/>
    <w:rsid w:val="00217AFF"/>
    <w:rsid w:val="00217BCB"/>
    <w:rsid w:val="002201AB"/>
    <w:rsid w:val="0022042D"/>
    <w:rsid w:val="00220D5D"/>
    <w:rsid w:val="00221118"/>
    <w:rsid w:val="00222407"/>
    <w:rsid w:val="00222E14"/>
    <w:rsid w:val="0022307B"/>
    <w:rsid w:val="002230E4"/>
    <w:rsid w:val="002242D5"/>
    <w:rsid w:val="0022435C"/>
    <w:rsid w:val="00224ACE"/>
    <w:rsid w:val="00224F5D"/>
    <w:rsid w:val="002268BC"/>
    <w:rsid w:val="00227695"/>
    <w:rsid w:val="002308C6"/>
    <w:rsid w:val="0023179A"/>
    <w:rsid w:val="002324EF"/>
    <w:rsid w:val="00232663"/>
    <w:rsid w:val="00232FEA"/>
    <w:rsid w:val="00233029"/>
    <w:rsid w:val="002333C0"/>
    <w:rsid w:val="00233B7B"/>
    <w:rsid w:val="002357A0"/>
    <w:rsid w:val="00236A38"/>
    <w:rsid w:val="00236B33"/>
    <w:rsid w:val="002379B4"/>
    <w:rsid w:val="00237CA3"/>
    <w:rsid w:val="00237FB9"/>
    <w:rsid w:val="00240569"/>
    <w:rsid w:val="002411F3"/>
    <w:rsid w:val="002418FD"/>
    <w:rsid w:val="002419B2"/>
    <w:rsid w:val="00241CCA"/>
    <w:rsid w:val="00243D45"/>
    <w:rsid w:val="002440AA"/>
    <w:rsid w:val="00244C36"/>
    <w:rsid w:val="002452A9"/>
    <w:rsid w:val="00245445"/>
    <w:rsid w:val="0024603A"/>
    <w:rsid w:val="002463E0"/>
    <w:rsid w:val="00246E53"/>
    <w:rsid w:val="00247288"/>
    <w:rsid w:val="00247945"/>
    <w:rsid w:val="00247FD7"/>
    <w:rsid w:val="002503AA"/>
    <w:rsid w:val="00253D1E"/>
    <w:rsid w:val="00253E4C"/>
    <w:rsid w:val="00254639"/>
    <w:rsid w:val="00254E5E"/>
    <w:rsid w:val="0025583A"/>
    <w:rsid w:val="00255FC4"/>
    <w:rsid w:val="002560FE"/>
    <w:rsid w:val="002564F5"/>
    <w:rsid w:val="00256CFD"/>
    <w:rsid w:val="002571C2"/>
    <w:rsid w:val="00257220"/>
    <w:rsid w:val="0025736F"/>
    <w:rsid w:val="002573E2"/>
    <w:rsid w:val="0026105D"/>
    <w:rsid w:val="0026181B"/>
    <w:rsid w:val="00261FA1"/>
    <w:rsid w:val="00262032"/>
    <w:rsid w:val="00262F14"/>
    <w:rsid w:val="002642F7"/>
    <w:rsid w:val="002647A4"/>
    <w:rsid w:val="00265402"/>
    <w:rsid w:val="00270934"/>
    <w:rsid w:val="002719DC"/>
    <w:rsid w:val="00271B58"/>
    <w:rsid w:val="00272268"/>
    <w:rsid w:val="002725CD"/>
    <w:rsid w:val="002735B3"/>
    <w:rsid w:val="00273678"/>
    <w:rsid w:val="002741D9"/>
    <w:rsid w:val="002757AB"/>
    <w:rsid w:val="00276850"/>
    <w:rsid w:val="00276D73"/>
    <w:rsid w:val="00277547"/>
    <w:rsid w:val="00277DA4"/>
    <w:rsid w:val="0028016E"/>
    <w:rsid w:val="00280352"/>
    <w:rsid w:val="0028239B"/>
    <w:rsid w:val="00283079"/>
    <w:rsid w:val="002831E3"/>
    <w:rsid w:val="002835FF"/>
    <w:rsid w:val="002836A9"/>
    <w:rsid w:val="00283EFC"/>
    <w:rsid w:val="002840EC"/>
    <w:rsid w:val="002842C3"/>
    <w:rsid w:val="002845A2"/>
    <w:rsid w:val="00284B2C"/>
    <w:rsid w:val="00284E94"/>
    <w:rsid w:val="00285375"/>
    <w:rsid w:val="0028579E"/>
    <w:rsid w:val="00285A80"/>
    <w:rsid w:val="00285B85"/>
    <w:rsid w:val="00286327"/>
    <w:rsid w:val="00290179"/>
    <w:rsid w:val="002910C3"/>
    <w:rsid w:val="00291EFB"/>
    <w:rsid w:val="0029231F"/>
    <w:rsid w:val="00294A68"/>
    <w:rsid w:val="00294F8A"/>
    <w:rsid w:val="002956A2"/>
    <w:rsid w:val="00295988"/>
    <w:rsid w:val="00295F17"/>
    <w:rsid w:val="00295F5B"/>
    <w:rsid w:val="00296A02"/>
    <w:rsid w:val="00296A8D"/>
    <w:rsid w:val="00296B72"/>
    <w:rsid w:val="00296C33"/>
    <w:rsid w:val="002A06D6"/>
    <w:rsid w:val="002A0DFB"/>
    <w:rsid w:val="002A1462"/>
    <w:rsid w:val="002A1A7D"/>
    <w:rsid w:val="002A261F"/>
    <w:rsid w:val="002A355A"/>
    <w:rsid w:val="002A35EB"/>
    <w:rsid w:val="002A382B"/>
    <w:rsid w:val="002A498E"/>
    <w:rsid w:val="002A5A4C"/>
    <w:rsid w:val="002A68DA"/>
    <w:rsid w:val="002A6A9D"/>
    <w:rsid w:val="002B0B0C"/>
    <w:rsid w:val="002B2011"/>
    <w:rsid w:val="002B24CD"/>
    <w:rsid w:val="002B36A5"/>
    <w:rsid w:val="002B3D9F"/>
    <w:rsid w:val="002B5991"/>
    <w:rsid w:val="002B5C26"/>
    <w:rsid w:val="002B6131"/>
    <w:rsid w:val="002B774D"/>
    <w:rsid w:val="002B797D"/>
    <w:rsid w:val="002B7F12"/>
    <w:rsid w:val="002C0350"/>
    <w:rsid w:val="002C118C"/>
    <w:rsid w:val="002C1C3C"/>
    <w:rsid w:val="002C336E"/>
    <w:rsid w:val="002C33D0"/>
    <w:rsid w:val="002C38C8"/>
    <w:rsid w:val="002C3E6B"/>
    <w:rsid w:val="002C4098"/>
    <w:rsid w:val="002C4765"/>
    <w:rsid w:val="002C4F86"/>
    <w:rsid w:val="002C5EE3"/>
    <w:rsid w:val="002C684B"/>
    <w:rsid w:val="002D3C93"/>
    <w:rsid w:val="002D3EC7"/>
    <w:rsid w:val="002D47D5"/>
    <w:rsid w:val="002D6860"/>
    <w:rsid w:val="002D7024"/>
    <w:rsid w:val="002D7304"/>
    <w:rsid w:val="002E0376"/>
    <w:rsid w:val="002E0474"/>
    <w:rsid w:val="002E0CD7"/>
    <w:rsid w:val="002E0CFC"/>
    <w:rsid w:val="002E0DD9"/>
    <w:rsid w:val="002E0E0D"/>
    <w:rsid w:val="002E0FE3"/>
    <w:rsid w:val="002E2044"/>
    <w:rsid w:val="002E2C5B"/>
    <w:rsid w:val="002E3285"/>
    <w:rsid w:val="002E3FED"/>
    <w:rsid w:val="002E4DD0"/>
    <w:rsid w:val="002E577D"/>
    <w:rsid w:val="002E58B5"/>
    <w:rsid w:val="002E6A35"/>
    <w:rsid w:val="002F0629"/>
    <w:rsid w:val="002F07B9"/>
    <w:rsid w:val="002F12B7"/>
    <w:rsid w:val="002F1636"/>
    <w:rsid w:val="002F2176"/>
    <w:rsid w:val="002F254C"/>
    <w:rsid w:val="002F2DAD"/>
    <w:rsid w:val="002F34EA"/>
    <w:rsid w:val="002F38EB"/>
    <w:rsid w:val="002F3E17"/>
    <w:rsid w:val="002F57D6"/>
    <w:rsid w:val="002F64E6"/>
    <w:rsid w:val="002F6995"/>
    <w:rsid w:val="002F716F"/>
    <w:rsid w:val="003010A7"/>
    <w:rsid w:val="0030209E"/>
    <w:rsid w:val="00303D75"/>
    <w:rsid w:val="0030489E"/>
    <w:rsid w:val="00304A76"/>
    <w:rsid w:val="003058C6"/>
    <w:rsid w:val="003059CD"/>
    <w:rsid w:val="00305A93"/>
    <w:rsid w:val="00305CB9"/>
    <w:rsid w:val="00305CD5"/>
    <w:rsid w:val="003060AD"/>
    <w:rsid w:val="00306309"/>
    <w:rsid w:val="00307527"/>
    <w:rsid w:val="00307D32"/>
    <w:rsid w:val="0031098B"/>
    <w:rsid w:val="00311BF4"/>
    <w:rsid w:val="00311E9A"/>
    <w:rsid w:val="003127E3"/>
    <w:rsid w:val="00312B7B"/>
    <w:rsid w:val="00313F5F"/>
    <w:rsid w:val="00314039"/>
    <w:rsid w:val="003147BE"/>
    <w:rsid w:val="00315AE2"/>
    <w:rsid w:val="00315B56"/>
    <w:rsid w:val="00315EAD"/>
    <w:rsid w:val="003162EF"/>
    <w:rsid w:val="00316F90"/>
    <w:rsid w:val="00317350"/>
    <w:rsid w:val="0031789D"/>
    <w:rsid w:val="003203F3"/>
    <w:rsid w:val="00320B38"/>
    <w:rsid w:val="0032231A"/>
    <w:rsid w:val="003225A3"/>
    <w:rsid w:val="0032428C"/>
    <w:rsid w:val="0032477C"/>
    <w:rsid w:val="00324815"/>
    <w:rsid w:val="0032499C"/>
    <w:rsid w:val="00325AA1"/>
    <w:rsid w:val="00327678"/>
    <w:rsid w:val="0032775B"/>
    <w:rsid w:val="00327B82"/>
    <w:rsid w:val="00330167"/>
    <w:rsid w:val="00331823"/>
    <w:rsid w:val="00331F83"/>
    <w:rsid w:val="003323E5"/>
    <w:rsid w:val="003326AE"/>
    <w:rsid w:val="003333B5"/>
    <w:rsid w:val="003337B0"/>
    <w:rsid w:val="003349C5"/>
    <w:rsid w:val="00334E53"/>
    <w:rsid w:val="003366F5"/>
    <w:rsid w:val="00336734"/>
    <w:rsid w:val="0033756A"/>
    <w:rsid w:val="003401FA"/>
    <w:rsid w:val="00342901"/>
    <w:rsid w:val="00342D5D"/>
    <w:rsid w:val="0034437C"/>
    <w:rsid w:val="00344549"/>
    <w:rsid w:val="00344907"/>
    <w:rsid w:val="00344F01"/>
    <w:rsid w:val="00345C33"/>
    <w:rsid w:val="00345E3B"/>
    <w:rsid w:val="0034615C"/>
    <w:rsid w:val="00346805"/>
    <w:rsid w:val="00347CC5"/>
    <w:rsid w:val="0035066D"/>
    <w:rsid w:val="0035067B"/>
    <w:rsid w:val="003515E7"/>
    <w:rsid w:val="003521FE"/>
    <w:rsid w:val="0035327F"/>
    <w:rsid w:val="0035441E"/>
    <w:rsid w:val="00354BC4"/>
    <w:rsid w:val="0035525B"/>
    <w:rsid w:val="003552A6"/>
    <w:rsid w:val="0035630A"/>
    <w:rsid w:val="00356DCA"/>
    <w:rsid w:val="00357261"/>
    <w:rsid w:val="003577CE"/>
    <w:rsid w:val="00360F94"/>
    <w:rsid w:val="00361361"/>
    <w:rsid w:val="00361908"/>
    <w:rsid w:val="00361D4C"/>
    <w:rsid w:val="00361D5D"/>
    <w:rsid w:val="00362199"/>
    <w:rsid w:val="0036234D"/>
    <w:rsid w:val="00362E8F"/>
    <w:rsid w:val="00362FF8"/>
    <w:rsid w:val="003635DD"/>
    <w:rsid w:val="00363F18"/>
    <w:rsid w:val="00365A89"/>
    <w:rsid w:val="00365AD6"/>
    <w:rsid w:val="00366A6F"/>
    <w:rsid w:val="003671D4"/>
    <w:rsid w:val="00367326"/>
    <w:rsid w:val="003679B8"/>
    <w:rsid w:val="00367C94"/>
    <w:rsid w:val="00367EFE"/>
    <w:rsid w:val="0037271B"/>
    <w:rsid w:val="003735B1"/>
    <w:rsid w:val="00373F49"/>
    <w:rsid w:val="00374AB0"/>
    <w:rsid w:val="00375170"/>
    <w:rsid w:val="00375A2D"/>
    <w:rsid w:val="003769A9"/>
    <w:rsid w:val="00376DC8"/>
    <w:rsid w:val="0038029C"/>
    <w:rsid w:val="00381249"/>
    <w:rsid w:val="003818F9"/>
    <w:rsid w:val="00381C9B"/>
    <w:rsid w:val="00382BC3"/>
    <w:rsid w:val="00383E4E"/>
    <w:rsid w:val="00384804"/>
    <w:rsid w:val="0038535A"/>
    <w:rsid w:val="00387742"/>
    <w:rsid w:val="003908E5"/>
    <w:rsid w:val="0039109D"/>
    <w:rsid w:val="00391AAA"/>
    <w:rsid w:val="00391DE8"/>
    <w:rsid w:val="00391E45"/>
    <w:rsid w:val="00391F13"/>
    <w:rsid w:val="00394AD3"/>
    <w:rsid w:val="00394B49"/>
    <w:rsid w:val="00394BB8"/>
    <w:rsid w:val="00394D60"/>
    <w:rsid w:val="00396E8E"/>
    <w:rsid w:val="003A0368"/>
    <w:rsid w:val="003A0424"/>
    <w:rsid w:val="003A1486"/>
    <w:rsid w:val="003A1D99"/>
    <w:rsid w:val="003A35F2"/>
    <w:rsid w:val="003A3EAA"/>
    <w:rsid w:val="003A5A2A"/>
    <w:rsid w:val="003A5AE9"/>
    <w:rsid w:val="003A5F05"/>
    <w:rsid w:val="003A60A9"/>
    <w:rsid w:val="003A63FF"/>
    <w:rsid w:val="003A6448"/>
    <w:rsid w:val="003A677C"/>
    <w:rsid w:val="003A6E26"/>
    <w:rsid w:val="003A70BF"/>
    <w:rsid w:val="003A74D2"/>
    <w:rsid w:val="003B1306"/>
    <w:rsid w:val="003B16E9"/>
    <w:rsid w:val="003B1B2B"/>
    <w:rsid w:val="003B21C7"/>
    <w:rsid w:val="003B2940"/>
    <w:rsid w:val="003B301E"/>
    <w:rsid w:val="003B35FF"/>
    <w:rsid w:val="003B3E48"/>
    <w:rsid w:val="003B49C8"/>
    <w:rsid w:val="003B5A53"/>
    <w:rsid w:val="003B6C88"/>
    <w:rsid w:val="003B6F6D"/>
    <w:rsid w:val="003B7586"/>
    <w:rsid w:val="003B7BF9"/>
    <w:rsid w:val="003B7F68"/>
    <w:rsid w:val="003C0844"/>
    <w:rsid w:val="003C121E"/>
    <w:rsid w:val="003C1323"/>
    <w:rsid w:val="003C141E"/>
    <w:rsid w:val="003C2177"/>
    <w:rsid w:val="003C3FE6"/>
    <w:rsid w:val="003C4341"/>
    <w:rsid w:val="003C4C65"/>
    <w:rsid w:val="003C4EF2"/>
    <w:rsid w:val="003C5431"/>
    <w:rsid w:val="003C6493"/>
    <w:rsid w:val="003C64D6"/>
    <w:rsid w:val="003C7930"/>
    <w:rsid w:val="003C7B13"/>
    <w:rsid w:val="003C7FA9"/>
    <w:rsid w:val="003D13DD"/>
    <w:rsid w:val="003D1480"/>
    <w:rsid w:val="003D1ACA"/>
    <w:rsid w:val="003D20C1"/>
    <w:rsid w:val="003D2165"/>
    <w:rsid w:val="003D2578"/>
    <w:rsid w:val="003D35A8"/>
    <w:rsid w:val="003D3686"/>
    <w:rsid w:val="003D3D1A"/>
    <w:rsid w:val="003D3DF2"/>
    <w:rsid w:val="003D4D84"/>
    <w:rsid w:val="003D506C"/>
    <w:rsid w:val="003D5391"/>
    <w:rsid w:val="003D541C"/>
    <w:rsid w:val="003D54C3"/>
    <w:rsid w:val="003D6180"/>
    <w:rsid w:val="003D7C3D"/>
    <w:rsid w:val="003E0762"/>
    <w:rsid w:val="003E0823"/>
    <w:rsid w:val="003E0B79"/>
    <w:rsid w:val="003E0C77"/>
    <w:rsid w:val="003E0E2D"/>
    <w:rsid w:val="003E10F7"/>
    <w:rsid w:val="003E14F4"/>
    <w:rsid w:val="003E1E22"/>
    <w:rsid w:val="003E22C5"/>
    <w:rsid w:val="003E2F87"/>
    <w:rsid w:val="003E341E"/>
    <w:rsid w:val="003E34F7"/>
    <w:rsid w:val="003E39C7"/>
    <w:rsid w:val="003E3A09"/>
    <w:rsid w:val="003E5AD0"/>
    <w:rsid w:val="003E6620"/>
    <w:rsid w:val="003E684D"/>
    <w:rsid w:val="003E6859"/>
    <w:rsid w:val="003E6E72"/>
    <w:rsid w:val="003E73B9"/>
    <w:rsid w:val="003E7549"/>
    <w:rsid w:val="003F09D5"/>
    <w:rsid w:val="003F14DE"/>
    <w:rsid w:val="003F1D1B"/>
    <w:rsid w:val="003F29F9"/>
    <w:rsid w:val="003F2A48"/>
    <w:rsid w:val="003F39BE"/>
    <w:rsid w:val="003F3A7C"/>
    <w:rsid w:val="003F57F8"/>
    <w:rsid w:val="003F5861"/>
    <w:rsid w:val="003F5CFD"/>
    <w:rsid w:val="003F69F5"/>
    <w:rsid w:val="003F6F29"/>
    <w:rsid w:val="003F6F98"/>
    <w:rsid w:val="003F7969"/>
    <w:rsid w:val="003F7F60"/>
    <w:rsid w:val="00400AEC"/>
    <w:rsid w:val="00401F55"/>
    <w:rsid w:val="004045B9"/>
    <w:rsid w:val="00404B11"/>
    <w:rsid w:val="00404D08"/>
    <w:rsid w:val="00404F87"/>
    <w:rsid w:val="004050C0"/>
    <w:rsid w:val="0040516E"/>
    <w:rsid w:val="004062E9"/>
    <w:rsid w:val="00406EB0"/>
    <w:rsid w:val="0040716B"/>
    <w:rsid w:val="004073B8"/>
    <w:rsid w:val="0041137C"/>
    <w:rsid w:val="0041174E"/>
    <w:rsid w:val="00411A98"/>
    <w:rsid w:val="00412912"/>
    <w:rsid w:val="004129D7"/>
    <w:rsid w:val="00412AE1"/>
    <w:rsid w:val="004132A0"/>
    <w:rsid w:val="00413F00"/>
    <w:rsid w:val="004141D9"/>
    <w:rsid w:val="00414650"/>
    <w:rsid w:val="00415315"/>
    <w:rsid w:val="004155E3"/>
    <w:rsid w:val="00415B04"/>
    <w:rsid w:val="0041622C"/>
    <w:rsid w:val="00420429"/>
    <w:rsid w:val="00420849"/>
    <w:rsid w:val="0042118E"/>
    <w:rsid w:val="0042142F"/>
    <w:rsid w:val="004217DF"/>
    <w:rsid w:val="00421E73"/>
    <w:rsid w:val="00421F48"/>
    <w:rsid w:val="00422379"/>
    <w:rsid w:val="00422A4F"/>
    <w:rsid w:val="00422C9D"/>
    <w:rsid w:val="004233CE"/>
    <w:rsid w:val="00423CAC"/>
    <w:rsid w:val="00423DBF"/>
    <w:rsid w:val="0042409D"/>
    <w:rsid w:val="00424D76"/>
    <w:rsid w:val="00424DCC"/>
    <w:rsid w:val="00425058"/>
    <w:rsid w:val="0042518F"/>
    <w:rsid w:val="00425C88"/>
    <w:rsid w:val="00426673"/>
    <w:rsid w:val="00427C5B"/>
    <w:rsid w:val="0043046B"/>
    <w:rsid w:val="00430AFD"/>
    <w:rsid w:val="00430B6F"/>
    <w:rsid w:val="00432586"/>
    <w:rsid w:val="00432F72"/>
    <w:rsid w:val="00433C25"/>
    <w:rsid w:val="00433DCF"/>
    <w:rsid w:val="00435573"/>
    <w:rsid w:val="004372CD"/>
    <w:rsid w:val="00437FAE"/>
    <w:rsid w:val="00441D7A"/>
    <w:rsid w:val="00442077"/>
    <w:rsid w:val="00442B28"/>
    <w:rsid w:val="00442E50"/>
    <w:rsid w:val="00442E95"/>
    <w:rsid w:val="00443653"/>
    <w:rsid w:val="00443D62"/>
    <w:rsid w:val="00444DC0"/>
    <w:rsid w:val="00444E3D"/>
    <w:rsid w:val="004465CA"/>
    <w:rsid w:val="00446F83"/>
    <w:rsid w:val="004474B6"/>
    <w:rsid w:val="00450266"/>
    <w:rsid w:val="00450839"/>
    <w:rsid w:val="00450CA1"/>
    <w:rsid w:val="00451674"/>
    <w:rsid w:val="00451AA6"/>
    <w:rsid w:val="00451BD5"/>
    <w:rsid w:val="00452C34"/>
    <w:rsid w:val="00452E23"/>
    <w:rsid w:val="00452F7B"/>
    <w:rsid w:val="00453061"/>
    <w:rsid w:val="004531F8"/>
    <w:rsid w:val="004537A4"/>
    <w:rsid w:val="00455881"/>
    <w:rsid w:val="00456ACD"/>
    <w:rsid w:val="004578BF"/>
    <w:rsid w:val="0046065C"/>
    <w:rsid w:val="004612C9"/>
    <w:rsid w:val="0046165E"/>
    <w:rsid w:val="00461C96"/>
    <w:rsid w:val="004626AA"/>
    <w:rsid w:val="00462783"/>
    <w:rsid w:val="00462809"/>
    <w:rsid w:val="0046301C"/>
    <w:rsid w:val="00464979"/>
    <w:rsid w:val="00464EF1"/>
    <w:rsid w:val="00465308"/>
    <w:rsid w:val="004654A0"/>
    <w:rsid w:val="004655C7"/>
    <w:rsid w:val="0046587A"/>
    <w:rsid w:val="00466575"/>
    <w:rsid w:val="00466B48"/>
    <w:rsid w:val="00467554"/>
    <w:rsid w:val="0046772B"/>
    <w:rsid w:val="00467CA0"/>
    <w:rsid w:val="00470361"/>
    <w:rsid w:val="00471338"/>
    <w:rsid w:val="00472017"/>
    <w:rsid w:val="00472B76"/>
    <w:rsid w:val="00473F6B"/>
    <w:rsid w:val="00474988"/>
    <w:rsid w:val="00474A60"/>
    <w:rsid w:val="00474D7D"/>
    <w:rsid w:val="00475AA5"/>
    <w:rsid w:val="00475C00"/>
    <w:rsid w:val="004761CF"/>
    <w:rsid w:val="00476AA3"/>
    <w:rsid w:val="0047728B"/>
    <w:rsid w:val="004777A6"/>
    <w:rsid w:val="00477ACC"/>
    <w:rsid w:val="00477E49"/>
    <w:rsid w:val="00477E9B"/>
    <w:rsid w:val="004809C4"/>
    <w:rsid w:val="00482508"/>
    <w:rsid w:val="0048368F"/>
    <w:rsid w:val="00483D72"/>
    <w:rsid w:val="00484B89"/>
    <w:rsid w:val="0048536E"/>
    <w:rsid w:val="004855C2"/>
    <w:rsid w:val="00485AB3"/>
    <w:rsid w:val="00486E8A"/>
    <w:rsid w:val="00487008"/>
    <w:rsid w:val="0049069C"/>
    <w:rsid w:val="0049185D"/>
    <w:rsid w:val="004930B4"/>
    <w:rsid w:val="004931BC"/>
    <w:rsid w:val="00493731"/>
    <w:rsid w:val="00493DEB"/>
    <w:rsid w:val="00494FB4"/>
    <w:rsid w:val="00495BBA"/>
    <w:rsid w:val="00495BBF"/>
    <w:rsid w:val="00495E1F"/>
    <w:rsid w:val="00495FEF"/>
    <w:rsid w:val="004A0971"/>
    <w:rsid w:val="004A0DFD"/>
    <w:rsid w:val="004A116C"/>
    <w:rsid w:val="004A2201"/>
    <w:rsid w:val="004A3D3C"/>
    <w:rsid w:val="004A4192"/>
    <w:rsid w:val="004A4AB1"/>
    <w:rsid w:val="004A5241"/>
    <w:rsid w:val="004A5D46"/>
    <w:rsid w:val="004A6BFD"/>
    <w:rsid w:val="004A7760"/>
    <w:rsid w:val="004A7840"/>
    <w:rsid w:val="004B02DF"/>
    <w:rsid w:val="004B0A92"/>
    <w:rsid w:val="004B11DF"/>
    <w:rsid w:val="004B14BB"/>
    <w:rsid w:val="004B14E4"/>
    <w:rsid w:val="004B1E6D"/>
    <w:rsid w:val="004B4327"/>
    <w:rsid w:val="004B50B6"/>
    <w:rsid w:val="004B571E"/>
    <w:rsid w:val="004B573D"/>
    <w:rsid w:val="004B62ED"/>
    <w:rsid w:val="004B6961"/>
    <w:rsid w:val="004B791E"/>
    <w:rsid w:val="004C0D2D"/>
    <w:rsid w:val="004C0E67"/>
    <w:rsid w:val="004C1641"/>
    <w:rsid w:val="004C18B5"/>
    <w:rsid w:val="004C2773"/>
    <w:rsid w:val="004C36ED"/>
    <w:rsid w:val="004C3E0A"/>
    <w:rsid w:val="004C4647"/>
    <w:rsid w:val="004C48F2"/>
    <w:rsid w:val="004C495A"/>
    <w:rsid w:val="004C513E"/>
    <w:rsid w:val="004C5408"/>
    <w:rsid w:val="004C6866"/>
    <w:rsid w:val="004C6DD4"/>
    <w:rsid w:val="004C6EC1"/>
    <w:rsid w:val="004C7007"/>
    <w:rsid w:val="004C766E"/>
    <w:rsid w:val="004C7829"/>
    <w:rsid w:val="004C7A93"/>
    <w:rsid w:val="004D1566"/>
    <w:rsid w:val="004D211D"/>
    <w:rsid w:val="004D2232"/>
    <w:rsid w:val="004D2655"/>
    <w:rsid w:val="004D2DD5"/>
    <w:rsid w:val="004D3ADD"/>
    <w:rsid w:val="004D4AA1"/>
    <w:rsid w:val="004D4D5B"/>
    <w:rsid w:val="004D4D95"/>
    <w:rsid w:val="004D6FC5"/>
    <w:rsid w:val="004D74AB"/>
    <w:rsid w:val="004D7907"/>
    <w:rsid w:val="004D7F9E"/>
    <w:rsid w:val="004E0F5D"/>
    <w:rsid w:val="004E1CB5"/>
    <w:rsid w:val="004E36A7"/>
    <w:rsid w:val="004E49DB"/>
    <w:rsid w:val="004E4A47"/>
    <w:rsid w:val="004E5545"/>
    <w:rsid w:val="004E5990"/>
    <w:rsid w:val="004E6D5C"/>
    <w:rsid w:val="004E7ABD"/>
    <w:rsid w:val="004E7DA3"/>
    <w:rsid w:val="004F03AE"/>
    <w:rsid w:val="004F0D50"/>
    <w:rsid w:val="004F1B46"/>
    <w:rsid w:val="004F2011"/>
    <w:rsid w:val="004F23EB"/>
    <w:rsid w:val="004F2625"/>
    <w:rsid w:val="004F3E75"/>
    <w:rsid w:val="004F45E7"/>
    <w:rsid w:val="004F4D2C"/>
    <w:rsid w:val="004F55DE"/>
    <w:rsid w:val="004F5941"/>
    <w:rsid w:val="004F59DA"/>
    <w:rsid w:val="004F6474"/>
    <w:rsid w:val="004F6902"/>
    <w:rsid w:val="004F776B"/>
    <w:rsid w:val="00500A20"/>
    <w:rsid w:val="00501280"/>
    <w:rsid w:val="00501304"/>
    <w:rsid w:val="005017A3"/>
    <w:rsid w:val="00501BDA"/>
    <w:rsid w:val="00502700"/>
    <w:rsid w:val="0050283E"/>
    <w:rsid w:val="005036F0"/>
    <w:rsid w:val="0050383C"/>
    <w:rsid w:val="005056DE"/>
    <w:rsid w:val="005066E8"/>
    <w:rsid w:val="00506FC7"/>
    <w:rsid w:val="00507AD5"/>
    <w:rsid w:val="00507BAD"/>
    <w:rsid w:val="00511A7A"/>
    <w:rsid w:val="00511F5B"/>
    <w:rsid w:val="00512730"/>
    <w:rsid w:val="005143BC"/>
    <w:rsid w:val="005145E6"/>
    <w:rsid w:val="00515319"/>
    <w:rsid w:val="005157E0"/>
    <w:rsid w:val="00520E11"/>
    <w:rsid w:val="00521121"/>
    <w:rsid w:val="0052131D"/>
    <w:rsid w:val="005222EE"/>
    <w:rsid w:val="00523B2A"/>
    <w:rsid w:val="00523B46"/>
    <w:rsid w:val="00524846"/>
    <w:rsid w:val="00525108"/>
    <w:rsid w:val="005262D4"/>
    <w:rsid w:val="005263BC"/>
    <w:rsid w:val="005263E4"/>
    <w:rsid w:val="005273DB"/>
    <w:rsid w:val="00527690"/>
    <w:rsid w:val="005314B2"/>
    <w:rsid w:val="0053158B"/>
    <w:rsid w:val="005326E3"/>
    <w:rsid w:val="00532C19"/>
    <w:rsid w:val="00533988"/>
    <w:rsid w:val="00535B53"/>
    <w:rsid w:val="00535B99"/>
    <w:rsid w:val="0053640A"/>
    <w:rsid w:val="00536820"/>
    <w:rsid w:val="00541C52"/>
    <w:rsid w:val="00542B4F"/>
    <w:rsid w:val="00542DEC"/>
    <w:rsid w:val="00543A43"/>
    <w:rsid w:val="0054428A"/>
    <w:rsid w:val="00547D90"/>
    <w:rsid w:val="0055048B"/>
    <w:rsid w:val="00550F76"/>
    <w:rsid w:val="00551AD7"/>
    <w:rsid w:val="00551CD7"/>
    <w:rsid w:val="005526BC"/>
    <w:rsid w:val="00552B7D"/>
    <w:rsid w:val="0055392F"/>
    <w:rsid w:val="00554C46"/>
    <w:rsid w:val="00555041"/>
    <w:rsid w:val="00555A74"/>
    <w:rsid w:val="005561F0"/>
    <w:rsid w:val="00556FDF"/>
    <w:rsid w:val="00557F31"/>
    <w:rsid w:val="00560889"/>
    <w:rsid w:val="00560DA7"/>
    <w:rsid w:val="00562CD9"/>
    <w:rsid w:val="005641B7"/>
    <w:rsid w:val="005643D1"/>
    <w:rsid w:val="00564482"/>
    <w:rsid w:val="00564880"/>
    <w:rsid w:val="00565268"/>
    <w:rsid w:val="0056563F"/>
    <w:rsid w:val="0056610D"/>
    <w:rsid w:val="00566734"/>
    <w:rsid w:val="005668E8"/>
    <w:rsid w:val="00566C95"/>
    <w:rsid w:val="0056781A"/>
    <w:rsid w:val="00567E7F"/>
    <w:rsid w:val="00567EB0"/>
    <w:rsid w:val="00571928"/>
    <w:rsid w:val="00571F0E"/>
    <w:rsid w:val="00572AE6"/>
    <w:rsid w:val="00573ABF"/>
    <w:rsid w:val="00573D63"/>
    <w:rsid w:val="00573DCF"/>
    <w:rsid w:val="005741FA"/>
    <w:rsid w:val="00574C59"/>
    <w:rsid w:val="00574D69"/>
    <w:rsid w:val="005753E9"/>
    <w:rsid w:val="00575808"/>
    <w:rsid w:val="00575C22"/>
    <w:rsid w:val="00576A00"/>
    <w:rsid w:val="00576CE1"/>
    <w:rsid w:val="00576EF6"/>
    <w:rsid w:val="0057745D"/>
    <w:rsid w:val="005778B8"/>
    <w:rsid w:val="00577A79"/>
    <w:rsid w:val="00577ACC"/>
    <w:rsid w:val="005818A2"/>
    <w:rsid w:val="00581C4B"/>
    <w:rsid w:val="0058200E"/>
    <w:rsid w:val="00582616"/>
    <w:rsid w:val="00582CB5"/>
    <w:rsid w:val="0058355D"/>
    <w:rsid w:val="005842C6"/>
    <w:rsid w:val="00586688"/>
    <w:rsid w:val="00587118"/>
    <w:rsid w:val="00587543"/>
    <w:rsid w:val="00590760"/>
    <w:rsid w:val="00590BCE"/>
    <w:rsid w:val="00590DF0"/>
    <w:rsid w:val="005913C8"/>
    <w:rsid w:val="00592291"/>
    <w:rsid w:val="005926E3"/>
    <w:rsid w:val="00592E8F"/>
    <w:rsid w:val="00594742"/>
    <w:rsid w:val="00594E23"/>
    <w:rsid w:val="00594F54"/>
    <w:rsid w:val="00595182"/>
    <w:rsid w:val="005958D1"/>
    <w:rsid w:val="00596352"/>
    <w:rsid w:val="00597448"/>
    <w:rsid w:val="00597580"/>
    <w:rsid w:val="005A0636"/>
    <w:rsid w:val="005A0F2D"/>
    <w:rsid w:val="005A25FB"/>
    <w:rsid w:val="005A2A5C"/>
    <w:rsid w:val="005A2D66"/>
    <w:rsid w:val="005A2EE4"/>
    <w:rsid w:val="005A3137"/>
    <w:rsid w:val="005A3386"/>
    <w:rsid w:val="005A3C9E"/>
    <w:rsid w:val="005A4047"/>
    <w:rsid w:val="005A446B"/>
    <w:rsid w:val="005A5DAE"/>
    <w:rsid w:val="005A608B"/>
    <w:rsid w:val="005A6A42"/>
    <w:rsid w:val="005A6A82"/>
    <w:rsid w:val="005A6F02"/>
    <w:rsid w:val="005A78E9"/>
    <w:rsid w:val="005B0547"/>
    <w:rsid w:val="005B094A"/>
    <w:rsid w:val="005B0B47"/>
    <w:rsid w:val="005B1299"/>
    <w:rsid w:val="005B4891"/>
    <w:rsid w:val="005B4F18"/>
    <w:rsid w:val="005B5A4C"/>
    <w:rsid w:val="005B5CFC"/>
    <w:rsid w:val="005B6111"/>
    <w:rsid w:val="005B681A"/>
    <w:rsid w:val="005B7BAC"/>
    <w:rsid w:val="005B7D9F"/>
    <w:rsid w:val="005C0C21"/>
    <w:rsid w:val="005C18D5"/>
    <w:rsid w:val="005C2D67"/>
    <w:rsid w:val="005C4251"/>
    <w:rsid w:val="005C44D5"/>
    <w:rsid w:val="005C44FE"/>
    <w:rsid w:val="005C458E"/>
    <w:rsid w:val="005C4F2A"/>
    <w:rsid w:val="005C5218"/>
    <w:rsid w:val="005D06FA"/>
    <w:rsid w:val="005D166C"/>
    <w:rsid w:val="005D18B9"/>
    <w:rsid w:val="005D1DB2"/>
    <w:rsid w:val="005D222B"/>
    <w:rsid w:val="005D35BD"/>
    <w:rsid w:val="005D3BB6"/>
    <w:rsid w:val="005D4318"/>
    <w:rsid w:val="005D4399"/>
    <w:rsid w:val="005D5DAA"/>
    <w:rsid w:val="005D5E98"/>
    <w:rsid w:val="005D698F"/>
    <w:rsid w:val="005D6D13"/>
    <w:rsid w:val="005E0BB0"/>
    <w:rsid w:val="005E1E0E"/>
    <w:rsid w:val="005E2159"/>
    <w:rsid w:val="005E24D8"/>
    <w:rsid w:val="005E27FB"/>
    <w:rsid w:val="005E2A23"/>
    <w:rsid w:val="005E2AFF"/>
    <w:rsid w:val="005E317C"/>
    <w:rsid w:val="005E3ABB"/>
    <w:rsid w:val="005E4172"/>
    <w:rsid w:val="005E428E"/>
    <w:rsid w:val="005E4957"/>
    <w:rsid w:val="005E4BD0"/>
    <w:rsid w:val="005E5250"/>
    <w:rsid w:val="005E5A3F"/>
    <w:rsid w:val="005E5D62"/>
    <w:rsid w:val="005E5ECF"/>
    <w:rsid w:val="005E60D5"/>
    <w:rsid w:val="005E61C7"/>
    <w:rsid w:val="005E623F"/>
    <w:rsid w:val="005E717D"/>
    <w:rsid w:val="005E72AA"/>
    <w:rsid w:val="005E76EF"/>
    <w:rsid w:val="005E7DC9"/>
    <w:rsid w:val="005F0312"/>
    <w:rsid w:val="005F1665"/>
    <w:rsid w:val="005F3B20"/>
    <w:rsid w:val="005F3E42"/>
    <w:rsid w:val="005F4501"/>
    <w:rsid w:val="005F4538"/>
    <w:rsid w:val="005F4CCF"/>
    <w:rsid w:val="005F5451"/>
    <w:rsid w:val="005F547E"/>
    <w:rsid w:val="005F5B16"/>
    <w:rsid w:val="005F5F5A"/>
    <w:rsid w:val="005F680F"/>
    <w:rsid w:val="005F72C5"/>
    <w:rsid w:val="005F761B"/>
    <w:rsid w:val="005F7D98"/>
    <w:rsid w:val="005F7E8E"/>
    <w:rsid w:val="006003C7"/>
    <w:rsid w:val="006017EE"/>
    <w:rsid w:val="0060190F"/>
    <w:rsid w:val="006021FA"/>
    <w:rsid w:val="00603D97"/>
    <w:rsid w:val="00603F2E"/>
    <w:rsid w:val="00604AC5"/>
    <w:rsid w:val="0060600F"/>
    <w:rsid w:val="00606668"/>
    <w:rsid w:val="00607B51"/>
    <w:rsid w:val="00610596"/>
    <w:rsid w:val="006110C8"/>
    <w:rsid w:val="00612520"/>
    <w:rsid w:val="0061368F"/>
    <w:rsid w:val="006150CC"/>
    <w:rsid w:val="0061536B"/>
    <w:rsid w:val="006162AA"/>
    <w:rsid w:val="00616360"/>
    <w:rsid w:val="00617E14"/>
    <w:rsid w:val="0062088C"/>
    <w:rsid w:val="00620CA4"/>
    <w:rsid w:val="00620F30"/>
    <w:rsid w:val="00621111"/>
    <w:rsid w:val="0062126F"/>
    <w:rsid w:val="00621403"/>
    <w:rsid w:val="00621864"/>
    <w:rsid w:val="00623079"/>
    <w:rsid w:val="0062378C"/>
    <w:rsid w:val="00624C73"/>
    <w:rsid w:val="0062534B"/>
    <w:rsid w:val="0062557A"/>
    <w:rsid w:val="00626AF3"/>
    <w:rsid w:val="006274D0"/>
    <w:rsid w:val="006305CF"/>
    <w:rsid w:val="00631A45"/>
    <w:rsid w:val="00632159"/>
    <w:rsid w:val="0063275B"/>
    <w:rsid w:val="00632BF0"/>
    <w:rsid w:val="00633171"/>
    <w:rsid w:val="00634E61"/>
    <w:rsid w:val="00635214"/>
    <w:rsid w:val="0063576C"/>
    <w:rsid w:val="00635901"/>
    <w:rsid w:val="00636069"/>
    <w:rsid w:val="006366D4"/>
    <w:rsid w:val="00637A8D"/>
    <w:rsid w:val="0064015D"/>
    <w:rsid w:val="0064060C"/>
    <w:rsid w:val="0064103C"/>
    <w:rsid w:val="006413EE"/>
    <w:rsid w:val="00641969"/>
    <w:rsid w:val="00644178"/>
    <w:rsid w:val="00644339"/>
    <w:rsid w:val="0064485E"/>
    <w:rsid w:val="00644B06"/>
    <w:rsid w:val="00644DD8"/>
    <w:rsid w:val="00646122"/>
    <w:rsid w:val="00646212"/>
    <w:rsid w:val="00646275"/>
    <w:rsid w:val="006467D8"/>
    <w:rsid w:val="00646890"/>
    <w:rsid w:val="00646A1D"/>
    <w:rsid w:val="00647A24"/>
    <w:rsid w:val="00647C5B"/>
    <w:rsid w:val="00647F34"/>
    <w:rsid w:val="006501F5"/>
    <w:rsid w:val="00650821"/>
    <w:rsid w:val="00651581"/>
    <w:rsid w:val="006516E5"/>
    <w:rsid w:val="00651F1C"/>
    <w:rsid w:val="00652035"/>
    <w:rsid w:val="00653562"/>
    <w:rsid w:val="00653953"/>
    <w:rsid w:val="006569A3"/>
    <w:rsid w:val="00657198"/>
    <w:rsid w:val="00657635"/>
    <w:rsid w:val="00657A48"/>
    <w:rsid w:val="006606A7"/>
    <w:rsid w:val="00660871"/>
    <w:rsid w:val="00660C7D"/>
    <w:rsid w:val="0066312E"/>
    <w:rsid w:val="006642BC"/>
    <w:rsid w:val="00664F73"/>
    <w:rsid w:val="00665056"/>
    <w:rsid w:val="00665FFC"/>
    <w:rsid w:val="00667C26"/>
    <w:rsid w:val="0067034A"/>
    <w:rsid w:val="0067079E"/>
    <w:rsid w:val="006710C5"/>
    <w:rsid w:val="0067258D"/>
    <w:rsid w:val="006730BD"/>
    <w:rsid w:val="00673353"/>
    <w:rsid w:val="00674605"/>
    <w:rsid w:val="00674B91"/>
    <w:rsid w:val="00674EE6"/>
    <w:rsid w:val="00677616"/>
    <w:rsid w:val="00677AF5"/>
    <w:rsid w:val="00677B98"/>
    <w:rsid w:val="00677E15"/>
    <w:rsid w:val="00680A69"/>
    <w:rsid w:val="00681702"/>
    <w:rsid w:val="00681B8E"/>
    <w:rsid w:val="00681BE5"/>
    <w:rsid w:val="006820B9"/>
    <w:rsid w:val="00682A03"/>
    <w:rsid w:val="0068368D"/>
    <w:rsid w:val="006837DC"/>
    <w:rsid w:val="006838D3"/>
    <w:rsid w:val="0068738E"/>
    <w:rsid w:val="006903FC"/>
    <w:rsid w:val="00691133"/>
    <w:rsid w:val="006917D6"/>
    <w:rsid w:val="00691A6F"/>
    <w:rsid w:val="00692A3C"/>
    <w:rsid w:val="006930DE"/>
    <w:rsid w:val="00693DF4"/>
    <w:rsid w:val="0069486C"/>
    <w:rsid w:val="0069540A"/>
    <w:rsid w:val="00695B9D"/>
    <w:rsid w:val="00695F73"/>
    <w:rsid w:val="00696EE5"/>
    <w:rsid w:val="00697331"/>
    <w:rsid w:val="0069777E"/>
    <w:rsid w:val="006979D5"/>
    <w:rsid w:val="00697FE3"/>
    <w:rsid w:val="006A0CD3"/>
    <w:rsid w:val="006A1077"/>
    <w:rsid w:val="006A1CE4"/>
    <w:rsid w:val="006A21DF"/>
    <w:rsid w:val="006A2497"/>
    <w:rsid w:val="006A24EC"/>
    <w:rsid w:val="006A2788"/>
    <w:rsid w:val="006A2F03"/>
    <w:rsid w:val="006A3012"/>
    <w:rsid w:val="006A41D1"/>
    <w:rsid w:val="006A443B"/>
    <w:rsid w:val="006A4855"/>
    <w:rsid w:val="006A5306"/>
    <w:rsid w:val="006A67CA"/>
    <w:rsid w:val="006A7D24"/>
    <w:rsid w:val="006B040F"/>
    <w:rsid w:val="006B089E"/>
    <w:rsid w:val="006B0CBF"/>
    <w:rsid w:val="006B1224"/>
    <w:rsid w:val="006B123D"/>
    <w:rsid w:val="006B12B9"/>
    <w:rsid w:val="006B1824"/>
    <w:rsid w:val="006B2825"/>
    <w:rsid w:val="006B2927"/>
    <w:rsid w:val="006B6147"/>
    <w:rsid w:val="006B74A0"/>
    <w:rsid w:val="006B767F"/>
    <w:rsid w:val="006B7A25"/>
    <w:rsid w:val="006B7C51"/>
    <w:rsid w:val="006C0452"/>
    <w:rsid w:val="006C116B"/>
    <w:rsid w:val="006C305C"/>
    <w:rsid w:val="006C36AE"/>
    <w:rsid w:val="006C3FD2"/>
    <w:rsid w:val="006C41B3"/>
    <w:rsid w:val="006C4B03"/>
    <w:rsid w:val="006C5559"/>
    <w:rsid w:val="006C58E8"/>
    <w:rsid w:val="006C5CAF"/>
    <w:rsid w:val="006C649F"/>
    <w:rsid w:val="006C6D1B"/>
    <w:rsid w:val="006C79E0"/>
    <w:rsid w:val="006C7ADE"/>
    <w:rsid w:val="006D1C84"/>
    <w:rsid w:val="006D57E6"/>
    <w:rsid w:val="006D5C0D"/>
    <w:rsid w:val="006D5CD0"/>
    <w:rsid w:val="006D6235"/>
    <w:rsid w:val="006D6548"/>
    <w:rsid w:val="006D718A"/>
    <w:rsid w:val="006D76A3"/>
    <w:rsid w:val="006D79B7"/>
    <w:rsid w:val="006D7CB4"/>
    <w:rsid w:val="006E0B15"/>
    <w:rsid w:val="006E0F80"/>
    <w:rsid w:val="006E22C3"/>
    <w:rsid w:val="006E3694"/>
    <w:rsid w:val="006E3B54"/>
    <w:rsid w:val="006E47BD"/>
    <w:rsid w:val="006E5EAB"/>
    <w:rsid w:val="006E7B20"/>
    <w:rsid w:val="006F05FF"/>
    <w:rsid w:val="006F0799"/>
    <w:rsid w:val="006F0907"/>
    <w:rsid w:val="006F1674"/>
    <w:rsid w:val="006F2879"/>
    <w:rsid w:val="006F2C73"/>
    <w:rsid w:val="006F34A8"/>
    <w:rsid w:val="006F3B5F"/>
    <w:rsid w:val="006F4A50"/>
    <w:rsid w:val="006F64D4"/>
    <w:rsid w:val="006F6E1C"/>
    <w:rsid w:val="006F7894"/>
    <w:rsid w:val="0070043F"/>
    <w:rsid w:val="007010BD"/>
    <w:rsid w:val="007011AF"/>
    <w:rsid w:val="00702002"/>
    <w:rsid w:val="0070315E"/>
    <w:rsid w:val="0070319D"/>
    <w:rsid w:val="00703CFD"/>
    <w:rsid w:val="00703E7D"/>
    <w:rsid w:val="007045D3"/>
    <w:rsid w:val="0070741F"/>
    <w:rsid w:val="00707C1D"/>
    <w:rsid w:val="007105F8"/>
    <w:rsid w:val="00710BB5"/>
    <w:rsid w:val="00711135"/>
    <w:rsid w:val="00711352"/>
    <w:rsid w:val="007113DB"/>
    <w:rsid w:val="007115A6"/>
    <w:rsid w:val="007129A3"/>
    <w:rsid w:val="00712E81"/>
    <w:rsid w:val="0071339D"/>
    <w:rsid w:val="00713C43"/>
    <w:rsid w:val="00714793"/>
    <w:rsid w:val="00714803"/>
    <w:rsid w:val="00714B6B"/>
    <w:rsid w:val="00714EA9"/>
    <w:rsid w:val="007154CF"/>
    <w:rsid w:val="007164F2"/>
    <w:rsid w:val="007167C5"/>
    <w:rsid w:val="00717893"/>
    <w:rsid w:val="00720286"/>
    <w:rsid w:val="007204C5"/>
    <w:rsid w:val="00720A62"/>
    <w:rsid w:val="00720E34"/>
    <w:rsid w:val="00721959"/>
    <w:rsid w:val="00721F73"/>
    <w:rsid w:val="00722771"/>
    <w:rsid w:val="0072417B"/>
    <w:rsid w:val="00725986"/>
    <w:rsid w:val="0073078D"/>
    <w:rsid w:val="00730804"/>
    <w:rsid w:val="00730988"/>
    <w:rsid w:val="00730E0A"/>
    <w:rsid w:val="0073147B"/>
    <w:rsid w:val="00731565"/>
    <w:rsid w:val="007316D7"/>
    <w:rsid w:val="00731A44"/>
    <w:rsid w:val="00732933"/>
    <w:rsid w:val="007334CE"/>
    <w:rsid w:val="007339F1"/>
    <w:rsid w:val="00733E5F"/>
    <w:rsid w:val="007346C0"/>
    <w:rsid w:val="0073471B"/>
    <w:rsid w:val="00735FE0"/>
    <w:rsid w:val="00736069"/>
    <w:rsid w:val="00736D5D"/>
    <w:rsid w:val="007377FC"/>
    <w:rsid w:val="00737D01"/>
    <w:rsid w:val="00737DC8"/>
    <w:rsid w:val="00740C7F"/>
    <w:rsid w:val="00740D6D"/>
    <w:rsid w:val="0074112E"/>
    <w:rsid w:val="00741179"/>
    <w:rsid w:val="00741AC2"/>
    <w:rsid w:val="007426CB"/>
    <w:rsid w:val="00742CDD"/>
    <w:rsid w:val="00742D85"/>
    <w:rsid w:val="00742F7D"/>
    <w:rsid w:val="00743F15"/>
    <w:rsid w:val="00744636"/>
    <w:rsid w:val="00744F95"/>
    <w:rsid w:val="00745D0D"/>
    <w:rsid w:val="00746736"/>
    <w:rsid w:val="0074686F"/>
    <w:rsid w:val="00747825"/>
    <w:rsid w:val="00750DDB"/>
    <w:rsid w:val="0075218F"/>
    <w:rsid w:val="0075233F"/>
    <w:rsid w:val="007524FC"/>
    <w:rsid w:val="00753922"/>
    <w:rsid w:val="00753A50"/>
    <w:rsid w:val="00753EE8"/>
    <w:rsid w:val="007547A6"/>
    <w:rsid w:val="007548B3"/>
    <w:rsid w:val="00754F9E"/>
    <w:rsid w:val="00755D21"/>
    <w:rsid w:val="00756C83"/>
    <w:rsid w:val="00756D7B"/>
    <w:rsid w:val="00757DD5"/>
    <w:rsid w:val="00757E3F"/>
    <w:rsid w:val="007604F4"/>
    <w:rsid w:val="0076075D"/>
    <w:rsid w:val="0076106E"/>
    <w:rsid w:val="007610D7"/>
    <w:rsid w:val="00761B33"/>
    <w:rsid w:val="00762766"/>
    <w:rsid w:val="007629EE"/>
    <w:rsid w:val="007629FD"/>
    <w:rsid w:val="007631EB"/>
    <w:rsid w:val="00763C69"/>
    <w:rsid w:val="00763E1C"/>
    <w:rsid w:val="00763FC2"/>
    <w:rsid w:val="00764FE5"/>
    <w:rsid w:val="00765509"/>
    <w:rsid w:val="007655DC"/>
    <w:rsid w:val="00765AE8"/>
    <w:rsid w:val="00765BE7"/>
    <w:rsid w:val="0076634B"/>
    <w:rsid w:val="0076667C"/>
    <w:rsid w:val="007716D2"/>
    <w:rsid w:val="00772C12"/>
    <w:rsid w:val="00772D1B"/>
    <w:rsid w:val="00773317"/>
    <w:rsid w:val="0077433E"/>
    <w:rsid w:val="00774441"/>
    <w:rsid w:val="007752CA"/>
    <w:rsid w:val="00775686"/>
    <w:rsid w:val="00775E59"/>
    <w:rsid w:val="00775F54"/>
    <w:rsid w:val="00776FAD"/>
    <w:rsid w:val="00780865"/>
    <w:rsid w:val="00781A4B"/>
    <w:rsid w:val="00781E27"/>
    <w:rsid w:val="00782217"/>
    <w:rsid w:val="0078310F"/>
    <w:rsid w:val="007835C3"/>
    <w:rsid w:val="007838FE"/>
    <w:rsid w:val="00783BA1"/>
    <w:rsid w:val="00784085"/>
    <w:rsid w:val="007845BB"/>
    <w:rsid w:val="00784632"/>
    <w:rsid w:val="00784C9C"/>
    <w:rsid w:val="00785020"/>
    <w:rsid w:val="00785286"/>
    <w:rsid w:val="00787B3B"/>
    <w:rsid w:val="00787CB0"/>
    <w:rsid w:val="007904B6"/>
    <w:rsid w:val="00790B5C"/>
    <w:rsid w:val="0079138F"/>
    <w:rsid w:val="00792658"/>
    <w:rsid w:val="0079270F"/>
    <w:rsid w:val="00792B59"/>
    <w:rsid w:val="0079362C"/>
    <w:rsid w:val="00793906"/>
    <w:rsid w:val="007939EB"/>
    <w:rsid w:val="00795A61"/>
    <w:rsid w:val="00795CD6"/>
    <w:rsid w:val="00797AAB"/>
    <w:rsid w:val="007A0A99"/>
    <w:rsid w:val="007A1099"/>
    <w:rsid w:val="007A1823"/>
    <w:rsid w:val="007A26C7"/>
    <w:rsid w:val="007A33A7"/>
    <w:rsid w:val="007A4359"/>
    <w:rsid w:val="007A5956"/>
    <w:rsid w:val="007A62E9"/>
    <w:rsid w:val="007A65FB"/>
    <w:rsid w:val="007A764A"/>
    <w:rsid w:val="007B0F38"/>
    <w:rsid w:val="007B154E"/>
    <w:rsid w:val="007B2603"/>
    <w:rsid w:val="007B29D2"/>
    <w:rsid w:val="007B2D72"/>
    <w:rsid w:val="007B2E70"/>
    <w:rsid w:val="007B3289"/>
    <w:rsid w:val="007B36C5"/>
    <w:rsid w:val="007B36FC"/>
    <w:rsid w:val="007B3E10"/>
    <w:rsid w:val="007B4832"/>
    <w:rsid w:val="007B49B9"/>
    <w:rsid w:val="007B4BC1"/>
    <w:rsid w:val="007B5D5A"/>
    <w:rsid w:val="007B640C"/>
    <w:rsid w:val="007B68D3"/>
    <w:rsid w:val="007B6C6C"/>
    <w:rsid w:val="007B7E43"/>
    <w:rsid w:val="007C0347"/>
    <w:rsid w:val="007C0A34"/>
    <w:rsid w:val="007C233A"/>
    <w:rsid w:val="007C26D4"/>
    <w:rsid w:val="007C2756"/>
    <w:rsid w:val="007C277B"/>
    <w:rsid w:val="007C2EBD"/>
    <w:rsid w:val="007C324F"/>
    <w:rsid w:val="007C3FDF"/>
    <w:rsid w:val="007C59F8"/>
    <w:rsid w:val="007C5A0B"/>
    <w:rsid w:val="007C5D97"/>
    <w:rsid w:val="007C6290"/>
    <w:rsid w:val="007C684A"/>
    <w:rsid w:val="007C6C78"/>
    <w:rsid w:val="007C7689"/>
    <w:rsid w:val="007C7721"/>
    <w:rsid w:val="007D044B"/>
    <w:rsid w:val="007D0655"/>
    <w:rsid w:val="007D0CA5"/>
    <w:rsid w:val="007D0CE9"/>
    <w:rsid w:val="007D2D44"/>
    <w:rsid w:val="007D2D7C"/>
    <w:rsid w:val="007D3139"/>
    <w:rsid w:val="007D3B3B"/>
    <w:rsid w:val="007D3EFC"/>
    <w:rsid w:val="007D4770"/>
    <w:rsid w:val="007D4C5C"/>
    <w:rsid w:val="007D4CC0"/>
    <w:rsid w:val="007D51D9"/>
    <w:rsid w:val="007D53D5"/>
    <w:rsid w:val="007D596D"/>
    <w:rsid w:val="007D657E"/>
    <w:rsid w:val="007E018C"/>
    <w:rsid w:val="007E0B6A"/>
    <w:rsid w:val="007E12A6"/>
    <w:rsid w:val="007E1BCA"/>
    <w:rsid w:val="007E1EB9"/>
    <w:rsid w:val="007E29AC"/>
    <w:rsid w:val="007E2AF5"/>
    <w:rsid w:val="007E300C"/>
    <w:rsid w:val="007E437F"/>
    <w:rsid w:val="007E4716"/>
    <w:rsid w:val="007E52F8"/>
    <w:rsid w:val="007E5539"/>
    <w:rsid w:val="007E5804"/>
    <w:rsid w:val="007E5FDF"/>
    <w:rsid w:val="007E6248"/>
    <w:rsid w:val="007E75B6"/>
    <w:rsid w:val="007E7753"/>
    <w:rsid w:val="007E799C"/>
    <w:rsid w:val="007F032F"/>
    <w:rsid w:val="007F05FB"/>
    <w:rsid w:val="007F09E4"/>
    <w:rsid w:val="007F1D05"/>
    <w:rsid w:val="007F1FE0"/>
    <w:rsid w:val="007F43CB"/>
    <w:rsid w:val="007F48D2"/>
    <w:rsid w:val="007F4DCF"/>
    <w:rsid w:val="007F5023"/>
    <w:rsid w:val="007F5E07"/>
    <w:rsid w:val="007F6997"/>
    <w:rsid w:val="007F7916"/>
    <w:rsid w:val="008003B7"/>
    <w:rsid w:val="00800D61"/>
    <w:rsid w:val="00800E7B"/>
    <w:rsid w:val="008014D5"/>
    <w:rsid w:val="00801B8B"/>
    <w:rsid w:val="00801E9B"/>
    <w:rsid w:val="008023D5"/>
    <w:rsid w:val="00802B67"/>
    <w:rsid w:val="00802BC5"/>
    <w:rsid w:val="00802C2B"/>
    <w:rsid w:val="00802E41"/>
    <w:rsid w:val="00803CE4"/>
    <w:rsid w:val="00803DD9"/>
    <w:rsid w:val="008044F1"/>
    <w:rsid w:val="00805780"/>
    <w:rsid w:val="00805E36"/>
    <w:rsid w:val="008063B1"/>
    <w:rsid w:val="008066D0"/>
    <w:rsid w:val="008067E5"/>
    <w:rsid w:val="00807113"/>
    <w:rsid w:val="00807489"/>
    <w:rsid w:val="00807866"/>
    <w:rsid w:val="00807F43"/>
    <w:rsid w:val="00811C40"/>
    <w:rsid w:val="00812A3A"/>
    <w:rsid w:val="00813322"/>
    <w:rsid w:val="00813664"/>
    <w:rsid w:val="00813CE6"/>
    <w:rsid w:val="00813FF9"/>
    <w:rsid w:val="008140CF"/>
    <w:rsid w:val="008143A4"/>
    <w:rsid w:val="0081476E"/>
    <w:rsid w:val="00814BE0"/>
    <w:rsid w:val="00815C6B"/>
    <w:rsid w:val="008169F6"/>
    <w:rsid w:val="00817A98"/>
    <w:rsid w:val="00820F70"/>
    <w:rsid w:val="00822619"/>
    <w:rsid w:val="00823EF5"/>
    <w:rsid w:val="008246AB"/>
    <w:rsid w:val="00825736"/>
    <w:rsid w:val="00825DD4"/>
    <w:rsid w:val="00826DCD"/>
    <w:rsid w:val="00827B7C"/>
    <w:rsid w:val="008304DD"/>
    <w:rsid w:val="008307FD"/>
    <w:rsid w:val="008312D0"/>
    <w:rsid w:val="0083172C"/>
    <w:rsid w:val="00831F78"/>
    <w:rsid w:val="00832B08"/>
    <w:rsid w:val="00832FD0"/>
    <w:rsid w:val="0083328C"/>
    <w:rsid w:val="008334E9"/>
    <w:rsid w:val="008336FF"/>
    <w:rsid w:val="008356CB"/>
    <w:rsid w:val="00835776"/>
    <w:rsid w:val="0083589E"/>
    <w:rsid w:val="00835AA0"/>
    <w:rsid w:val="0083606B"/>
    <w:rsid w:val="008369D7"/>
    <w:rsid w:val="00836C5A"/>
    <w:rsid w:val="00836D0E"/>
    <w:rsid w:val="00837000"/>
    <w:rsid w:val="0083723C"/>
    <w:rsid w:val="00837F20"/>
    <w:rsid w:val="0084018E"/>
    <w:rsid w:val="008414F0"/>
    <w:rsid w:val="00842E3B"/>
    <w:rsid w:val="00843507"/>
    <w:rsid w:val="0084357F"/>
    <w:rsid w:val="00844572"/>
    <w:rsid w:val="00846302"/>
    <w:rsid w:val="00846601"/>
    <w:rsid w:val="008469D4"/>
    <w:rsid w:val="00847382"/>
    <w:rsid w:val="00847798"/>
    <w:rsid w:val="00850C0C"/>
    <w:rsid w:val="00850C16"/>
    <w:rsid w:val="0085147C"/>
    <w:rsid w:val="00851592"/>
    <w:rsid w:val="00851C40"/>
    <w:rsid w:val="00853203"/>
    <w:rsid w:val="0085358D"/>
    <w:rsid w:val="0085368A"/>
    <w:rsid w:val="00854A9B"/>
    <w:rsid w:val="00855101"/>
    <w:rsid w:val="00856A03"/>
    <w:rsid w:val="00856D47"/>
    <w:rsid w:val="008571A5"/>
    <w:rsid w:val="008574C3"/>
    <w:rsid w:val="0085752F"/>
    <w:rsid w:val="00857615"/>
    <w:rsid w:val="008578FE"/>
    <w:rsid w:val="00857B00"/>
    <w:rsid w:val="00860F7A"/>
    <w:rsid w:val="00861581"/>
    <w:rsid w:val="00861C56"/>
    <w:rsid w:val="00861DBA"/>
    <w:rsid w:val="008627F4"/>
    <w:rsid w:val="0086390C"/>
    <w:rsid w:val="00863924"/>
    <w:rsid w:val="00864DCA"/>
    <w:rsid w:val="008652E9"/>
    <w:rsid w:val="008657B9"/>
    <w:rsid w:val="008659D7"/>
    <w:rsid w:val="00865AF1"/>
    <w:rsid w:val="008673B5"/>
    <w:rsid w:val="008674CC"/>
    <w:rsid w:val="00867919"/>
    <w:rsid w:val="008679C1"/>
    <w:rsid w:val="00867A2D"/>
    <w:rsid w:val="008702B4"/>
    <w:rsid w:val="008711C3"/>
    <w:rsid w:val="00871C44"/>
    <w:rsid w:val="00872853"/>
    <w:rsid w:val="00873510"/>
    <w:rsid w:val="00873EB2"/>
    <w:rsid w:val="00875D48"/>
    <w:rsid w:val="00876BF5"/>
    <w:rsid w:val="00876CCC"/>
    <w:rsid w:val="00877029"/>
    <w:rsid w:val="0088082A"/>
    <w:rsid w:val="00881941"/>
    <w:rsid w:val="008826C4"/>
    <w:rsid w:val="00883062"/>
    <w:rsid w:val="00884631"/>
    <w:rsid w:val="00885786"/>
    <w:rsid w:val="00885950"/>
    <w:rsid w:val="00885B09"/>
    <w:rsid w:val="00885E41"/>
    <w:rsid w:val="008861FD"/>
    <w:rsid w:val="00886213"/>
    <w:rsid w:val="0088629F"/>
    <w:rsid w:val="008867EE"/>
    <w:rsid w:val="00887525"/>
    <w:rsid w:val="00887747"/>
    <w:rsid w:val="00887A54"/>
    <w:rsid w:val="00887ED8"/>
    <w:rsid w:val="00887F2B"/>
    <w:rsid w:val="00890E13"/>
    <w:rsid w:val="008919FD"/>
    <w:rsid w:val="00891A9C"/>
    <w:rsid w:val="00893100"/>
    <w:rsid w:val="0089365B"/>
    <w:rsid w:val="008936F8"/>
    <w:rsid w:val="00893C30"/>
    <w:rsid w:val="00894260"/>
    <w:rsid w:val="00894D3C"/>
    <w:rsid w:val="008955ED"/>
    <w:rsid w:val="00896049"/>
    <w:rsid w:val="008963DF"/>
    <w:rsid w:val="0089653A"/>
    <w:rsid w:val="008977CC"/>
    <w:rsid w:val="008978EA"/>
    <w:rsid w:val="008A10CB"/>
    <w:rsid w:val="008A1355"/>
    <w:rsid w:val="008A209B"/>
    <w:rsid w:val="008A2A73"/>
    <w:rsid w:val="008A38CF"/>
    <w:rsid w:val="008A3AA2"/>
    <w:rsid w:val="008A40DA"/>
    <w:rsid w:val="008A5496"/>
    <w:rsid w:val="008A635D"/>
    <w:rsid w:val="008A63B1"/>
    <w:rsid w:val="008A6E2B"/>
    <w:rsid w:val="008A770E"/>
    <w:rsid w:val="008B02AB"/>
    <w:rsid w:val="008B0E96"/>
    <w:rsid w:val="008B119D"/>
    <w:rsid w:val="008B23B7"/>
    <w:rsid w:val="008B35CE"/>
    <w:rsid w:val="008B41FB"/>
    <w:rsid w:val="008B49B0"/>
    <w:rsid w:val="008B4B9F"/>
    <w:rsid w:val="008B5040"/>
    <w:rsid w:val="008B5AA0"/>
    <w:rsid w:val="008B65D7"/>
    <w:rsid w:val="008B69D5"/>
    <w:rsid w:val="008B712C"/>
    <w:rsid w:val="008B7188"/>
    <w:rsid w:val="008B7ECB"/>
    <w:rsid w:val="008C089D"/>
    <w:rsid w:val="008C25F1"/>
    <w:rsid w:val="008C28DE"/>
    <w:rsid w:val="008C32F7"/>
    <w:rsid w:val="008C385A"/>
    <w:rsid w:val="008C3BED"/>
    <w:rsid w:val="008C5650"/>
    <w:rsid w:val="008C5837"/>
    <w:rsid w:val="008C5A30"/>
    <w:rsid w:val="008C7243"/>
    <w:rsid w:val="008D0013"/>
    <w:rsid w:val="008D13DD"/>
    <w:rsid w:val="008D1503"/>
    <w:rsid w:val="008D20E9"/>
    <w:rsid w:val="008D3A25"/>
    <w:rsid w:val="008D5185"/>
    <w:rsid w:val="008D560E"/>
    <w:rsid w:val="008D5EE5"/>
    <w:rsid w:val="008D66AE"/>
    <w:rsid w:val="008D784F"/>
    <w:rsid w:val="008E02E8"/>
    <w:rsid w:val="008E0DED"/>
    <w:rsid w:val="008E0FA0"/>
    <w:rsid w:val="008E11A3"/>
    <w:rsid w:val="008E12CD"/>
    <w:rsid w:val="008E2D89"/>
    <w:rsid w:val="008E615C"/>
    <w:rsid w:val="008E692C"/>
    <w:rsid w:val="008E6E4E"/>
    <w:rsid w:val="008E6F76"/>
    <w:rsid w:val="008E79C0"/>
    <w:rsid w:val="008E7D31"/>
    <w:rsid w:val="008F0A3A"/>
    <w:rsid w:val="008F26BF"/>
    <w:rsid w:val="008F2712"/>
    <w:rsid w:val="008F2B14"/>
    <w:rsid w:val="008F324F"/>
    <w:rsid w:val="008F341E"/>
    <w:rsid w:val="008F3834"/>
    <w:rsid w:val="008F55AC"/>
    <w:rsid w:val="008F5A40"/>
    <w:rsid w:val="008F6711"/>
    <w:rsid w:val="008F6962"/>
    <w:rsid w:val="008F7086"/>
    <w:rsid w:val="008F7B79"/>
    <w:rsid w:val="0090070A"/>
    <w:rsid w:val="00901004"/>
    <w:rsid w:val="00902147"/>
    <w:rsid w:val="00902581"/>
    <w:rsid w:val="00902C90"/>
    <w:rsid w:val="00902D7D"/>
    <w:rsid w:val="00903021"/>
    <w:rsid w:val="00904CEE"/>
    <w:rsid w:val="00905FA1"/>
    <w:rsid w:val="009066C5"/>
    <w:rsid w:val="009068C6"/>
    <w:rsid w:val="0091012B"/>
    <w:rsid w:val="0091048B"/>
    <w:rsid w:val="00910881"/>
    <w:rsid w:val="009119F5"/>
    <w:rsid w:val="009123B1"/>
    <w:rsid w:val="009127C7"/>
    <w:rsid w:val="009131EA"/>
    <w:rsid w:val="00913BF4"/>
    <w:rsid w:val="009140B9"/>
    <w:rsid w:val="00914936"/>
    <w:rsid w:val="00915CBC"/>
    <w:rsid w:val="00915CF3"/>
    <w:rsid w:val="00917735"/>
    <w:rsid w:val="00917A71"/>
    <w:rsid w:val="00920BAE"/>
    <w:rsid w:val="00921154"/>
    <w:rsid w:val="00921ACD"/>
    <w:rsid w:val="0092280D"/>
    <w:rsid w:val="00922B16"/>
    <w:rsid w:val="009230E5"/>
    <w:rsid w:val="009235D7"/>
    <w:rsid w:val="00924005"/>
    <w:rsid w:val="0092415E"/>
    <w:rsid w:val="009248D8"/>
    <w:rsid w:val="00924EC5"/>
    <w:rsid w:val="00924EFD"/>
    <w:rsid w:val="009253B1"/>
    <w:rsid w:val="009259CA"/>
    <w:rsid w:val="00926233"/>
    <w:rsid w:val="00926561"/>
    <w:rsid w:val="00927868"/>
    <w:rsid w:val="009278B8"/>
    <w:rsid w:val="00930395"/>
    <w:rsid w:val="00930B58"/>
    <w:rsid w:val="00930E32"/>
    <w:rsid w:val="00931A7B"/>
    <w:rsid w:val="009321DE"/>
    <w:rsid w:val="00932220"/>
    <w:rsid w:val="00932662"/>
    <w:rsid w:val="0093284A"/>
    <w:rsid w:val="00932A9A"/>
    <w:rsid w:val="00934A0F"/>
    <w:rsid w:val="0093587B"/>
    <w:rsid w:val="00935F08"/>
    <w:rsid w:val="009373AD"/>
    <w:rsid w:val="0094015C"/>
    <w:rsid w:val="00940C2E"/>
    <w:rsid w:val="0094118D"/>
    <w:rsid w:val="009416FF"/>
    <w:rsid w:val="009417F4"/>
    <w:rsid w:val="00942A78"/>
    <w:rsid w:val="009439A4"/>
    <w:rsid w:val="00943EE0"/>
    <w:rsid w:val="00944ACF"/>
    <w:rsid w:val="00944AF9"/>
    <w:rsid w:val="00944C23"/>
    <w:rsid w:val="0094538B"/>
    <w:rsid w:val="00945865"/>
    <w:rsid w:val="00945892"/>
    <w:rsid w:val="00945C14"/>
    <w:rsid w:val="00946D13"/>
    <w:rsid w:val="0094710B"/>
    <w:rsid w:val="0094761C"/>
    <w:rsid w:val="00947767"/>
    <w:rsid w:val="00947948"/>
    <w:rsid w:val="009502BD"/>
    <w:rsid w:val="009503AC"/>
    <w:rsid w:val="009511D5"/>
    <w:rsid w:val="009513A1"/>
    <w:rsid w:val="0095189C"/>
    <w:rsid w:val="009539F3"/>
    <w:rsid w:val="00953E24"/>
    <w:rsid w:val="00954E00"/>
    <w:rsid w:val="00955644"/>
    <w:rsid w:val="00955B5E"/>
    <w:rsid w:val="0095687D"/>
    <w:rsid w:val="00956A31"/>
    <w:rsid w:val="00956AC2"/>
    <w:rsid w:val="00956DF8"/>
    <w:rsid w:val="00957ACE"/>
    <w:rsid w:val="00960659"/>
    <w:rsid w:val="009606C1"/>
    <w:rsid w:val="009615BF"/>
    <w:rsid w:val="00961BE5"/>
    <w:rsid w:val="00962045"/>
    <w:rsid w:val="00962878"/>
    <w:rsid w:val="00962D05"/>
    <w:rsid w:val="00963372"/>
    <w:rsid w:val="00963502"/>
    <w:rsid w:val="00963B81"/>
    <w:rsid w:val="00963EE2"/>
    <w:rsid w:val="0096426B"/>
    <w:rsid w:val="00964353"/>
    <w:rsid w:val="009644C2"/>
    <w:rsid w:val="00964EC1"/>
    <w:rsid w:val="00966397"/>
    <w:rsid w:val="00966F62"/>
    <w:rsid w:val="0096786E"/>
    <w:rsid w:val="009700BD"/>
    <w:rsid w:val="00971795"/>
    <w:rsid w:val="00971955"/>
    <w:rsid w:val="0097210A"/>
    <w:rsid w:val="009726BB"/>
    <w:rsid w:val="00972881"/>
    <w:rsid w:val="009746C7"/>
    <w:rsid w:val="00975872"/>
    <w:rsid w:val="00975F0A"/>
    <w:rsid w:val="0097634C"/>
    <w:rsid w:val="00977D82"/>
    <w:rsid w:val="00981FC3"/>
    <w:rsid w:val="00982BBE"/>
    <w:rsid w:val="00982E00"/>
    <w:rsid w:val="009833B5"/>
    <w:rsid w:val="009836FC"/>
    <w:rsid w:val="009842E2"/>
    <w:rsid w:val="0098473B"/>
    <w:rsid w:val="009849B8"/>
    <w:rsid w:val="009860E8"/>
    <w:rsid w:val="00987323"/>
    <w:rsid w:val="00987B15"/>
    <w:rsid w:val="00990463"/>
    <w:rsid w:val="0099087D"/>
    <w:rsid w:val="00992402"/>
    <w:rsid w:val="00992467"/>
    <w:rsid w:val="00992828"/>
    <w:rsid w:val="009934A4"/>
    <w:rsid w:val="009934AD"/>
    <w:rsid w:val="00993F2A"/>
    <w:rsid w:val="00994210"/>
    <w:rsid w:val="0099490F"/>
    <w:rsid w:val="00994ADD"/>
    <w:rsid w:val="00997068"/>
    <w:rsid w:val="009973CC"/>
    <w:rsid w:val="00997BF3"/>
    <w:rsid w:val="009A2239"/>
    <w:rsid w:val="009A236C"/>
    <w:rsid w:val="009A27A8"/>
    <w:rsid w:val="009A2A55"/>
    <w:rsid w:val="009A5535"/>
    <w:rsid w:val="009A75BE"/>
    <w:rsid w:val="009B15F8"/>
    <w:rsid w:val="009B368E"/>
    <w:rsid w:val="009B3EBA"/>
    <w:rsid w:val="009B3F12"/>
    <w:rsid w:val="009B4AF5"/>
    <w:rsid w:val="009B4D94"/>
    <w:rsid w:val="009B7094"/>
    <w:rsid w:val="009B70CE"/>
    <w:rsid w:val="009B7365"/>
    <w:rsid w:val="009C044B"/>
    <w:rsid w:val="009C10E8"/>
    <w:rsid w:val="009C11BD"/>
    <w:rsid w:val="009C1434"/>
    <w:rsid w:val="009C146D"/>
    <w:rsid w:val="009C3528"/>
    <w:rsid w:val="009C3AE5"/>
    <w:rsid w:val="009C457A"/>
    <w:rsid w:val="009C5BE3"/>
    <w:rsid w:val="009C64E3"/>
    <w:rsid w:val="009C65DE"/>
    <w:rsid w:val="009C69F6"/>
    <w:rsid w:val="009C6D91"/>
    <w:rsid w:val="009D0C83"/>
    <w:rsid w:val="009D0E3E"/>
    <w:rsid w:val="009D11F0"/>
    <w:rsid w:val="009D121B"/>
    <w:rsid w:val="009D12DA"/>
    <w:rsid w:val="009D1A4C"/>
    <w:rsid w:val="009D29D6"/>
    <w:rsid w:val="009D4470"/>
    <w:rsid w:val="009D553B"/>
    <w:rsid w:val="009D6DEE"/>
    <w:rsid w:val="009D73B4"/>
    <w:rsid w:val="009D7FF6"/>
    <w:rsid w:val="009E00CD"/>
    <w:rsid w:val="009E01A1"/>
    <w:rsid w:val="009E0206"/>
    <w:rsid w:val="009E06DC"/>
    <w:rsid w:val="009E1BC3"/>
    <w:rsid w:val="009E1CA8"/>
    <w:rsid w:val="009E2995"/>
    <w:rsid w:val="009E386D"/>
    <w:rsid w:val="009E3CCD"/>
    <w:rsid w:val="009E3FF9"/>
    <w:rsid w:val="009E420C"/>
    <w:rsid w:val="009E4BD0"/>
    <w:rsid w:val="009E4DA3"/>
    <w:rsid w:val="009E5C8E"/>
    <w:rsid w:val="009E73EC"/>
    <w:rsid w:val="009E7A2E"/>
    <w:rsid w:val="009F06EC"/>
    <w:rsid w:val="009F0A14"/>
    <w:rsid w:val="009F0AD7"/>
    <w:rsid w:val="009F0EC5"/>
    <w:rsid w:val="009F1CA8"/>
    <w:rsid w:val="009F1D0B"/>
    <w:rsid w:val="009F2662"/>
    <w:rsid w:val="009F2FF1"/>
    <w:rsid w:val="009F3B1F"/>
    <w:rsid w:val="009F41AD"/>
    <w:rsid w:val="009F4D55"/>
    <w:rsid w:val="009F4E84"/>
    <w:rsid w:val="009F506F"/>
    <w:rsid w:val="009F52B0"/>
    <w:rsid w:val="009F54DA"/>
    <w:rsid w:val="009F71CD"/>
    <w:rsid w:val="009F7253"/>
    <w:rsid w:val="009F760B"/>
    <w:rsid w:val="009F7967"/>
    <w:rsid w:val="009F7F52"/>
    <w:rsid w:val="00A00834"/>
    <w:rsid w:val="00A010F8"/>
    <w:rsid w:val="00A011CD"/>
    <w:rsid w:val="00A0151E"/>
    <w:rsid w:val="00A01753"/>
    <w:rsid w:val="00A01897"/>
    <w:rsid w:val="00A01BAA"/>
    <w:rsid w:val="00A0426A"/>
    <w:rsid w:val="00A048D5"/>
    <w:rsid w:val="00A04951"/>
    <w:rsid w:val="00A053AA"/>
    <w:rsid w:val="00A05662"/>
    <w:rsid w:val="00A05BF0"/>
    <w:rsid w:val="00A06D08"/>
    <w:rsid w:val="00A1063D"/>
    <w:rsid w:val="00A10935"/>
    <w:rsid w:val="00A10B2D"/>
    <w:rsid w:val="00A10F85"/>
    <w:rsid w:val="00A11D84"/>
    <w:rsid w:val="00A12071"/>
    <w:rsid w:val="00A1265E"/>
    <w:rsid w:val="00A12FE3"/>
    <w:rsid w:val="00A13577"/>
    <w:rsid w:val="00A13B68"/>
    <w:rsid w:val="00A13C9D"/>
    <w:rsid w:val="00A15C62"/>
    <w:rsid w:val="00A15E8B"/>
    <w:rsid w:val="00A161CE"/>
    <w:rsid w:val="00A16C50"/>
    <w:rsid w:val="00A17489"/>
    <w:rsid w:val="00A17719"/>
    <w:rsid w:val="00A1791B"/>
    <w:rsid w:val="00A20585"/>
    <w:rsid w:val="00A20E2D"/>
    <w:rsid w:val="00A22794"/>
    <w:rsid w:val="00A22EC1"/>
    <w:rsid w:val="00A234E8"/>
    <w:rsid w:val="00A23C45"/>
    <w:rsid w:val="00A2415D"/>
    <w:rsid w:val="00A258A7"/>
    <w:rsid w:val="00A25BB3"/>
    <w:rsid w:val="00A25EFE"/>
    <w:rsid w:val="00A26AF3"/>
    <w:rsid w:val="00A27563"/>
    <w:rsid w:val="00A275B6"/>
    <w:rsid w:val="00A2771F"/>
    <w:rsid w:val="00A27BC3"/>
    <w:rsid w:val="00A316E3"/>
    <w:rsid w:val="00A333BC"/>
    <w:rsid w:val="00A333E7"/>
    <w:rsid w:val="00A345BC"/>
    <w:rsid w:val="00A3470C"/>
    <w:rsid w:val="00A34E3D"/>
    <w:rsid w:val="00A34F4E"/>
    <w:rsid w:val="00A34F86"/>
    <w:rsid w:val="00A35B27"/>
    <w:rsid w:val="00A4022E"/>
    <w:rsid w:val="00A40273"/>
    <w:rsid w:val="00A4080F"/>
    <w:rsid w:val="00A40EE7"/>
    <w:rsid w:val="00A412C0"/>
    <w:rsid w:val="00A41798"/>
    <w:rsid w:val="00A41FB3"/>
    <w:rsid w:val="00A4221E"/>
    <w:rsid w:val="00A42283"/>
    <w:rsid w:val="00A42365"/>
    <w:rsid w:val="00A428DC"/>
    <w:rsid w:val="00A4298F"/>
    <w:rsid w:val="00A42B2C"/>
    <w:rsid w:val="00A42E2D"/>
    <w:rsid w:val="00A43D47"/>
    <w:rsid w:val="00A43F48"/>
    <w:rsid w:val="00A43F4E"/>
    <w:rsid w:val="00A44145"/>
    <w:rsid w:val="00A450D3"/>
    <w:rsid w:val="00A4563C"/>
    <w:rsid w:val="00A4606F"/>
    <w:rsid w:val="00A461CC"/>
    <w:rsid w:val="00A4646F"/>
    <w:rsid w:val="00A464E9"/>
    <w:rsid w:val="00A46F71"/>
    <w:rsid w:val="00A50408"/>
    <w:rsid w:val="00A505B9"/>
    <w:rsid w:val="00A50A0A"/>
    <w:rsid w:val="00A51ABE"/>
    <w:rsid w:val="00A52A80"/>
    <w:rsid w:val="00A52AB0"/>
    <w:rsid w:val="00A530AA"/>
    <w:rsid w:val="00A540BC"/>
    <w:rsid w:val="00A540F7"/>
    <w:rsid w:val="00A5472E"/>
    <w:rsid w:val="00A559FA"/>
    <w:rsid w:val="00A56318"/>
    <w:rsid w:val="00A563DE"/>
    <w:rsid w:val="00A5673B"/>
    <w:rsid w:val="00A57140"/>
    <w:rsid w:val="00A57675"/>
    <w:rsid w:val="00A57F1A"/>
    <w:rsid w:val="00A60010"/>
    <w:rsid w:val="00A604AE"/>
    <w:rsid w:val="00A604F0"/>
    <w:rsid w:val="00A6062E"/>
    <w:rsid w:val="00A625B7"/>
    <w:rsid w:val="00A64721"/>
    <w:rsid w:val="00A64BA2"/>
    <w:rsid w:val="00A65280"/>
    <w:rsid w:val="00A65B19"/>
    <w:rsid w:val="00A6602F"/>
    <w:rsid w:val="00A670BE"/>
    <w:rsid w:val="00A673D6"/>
    <w:rsid w:val="00A67552"/>
    <w:rsid w:val="00A7018F"/>
    <w:rsid w:val="00A70261"/>
    <w:rsid w:val="00A70819"/>
    <w:rsid w:val="00A72C4A"/>
    <w:rsid w:val="00A73226"/>
    <w:rsid w:val="00A73506"/>
    <w:rsid w:val="00A736A7"/>
    <w:rsid w:val="00A75040"/>
    <w:rsid w:val="00A756DC"/>
    <w:rsid w:val="00A7595C"/>
    <w:rsid w:val="00A75E8F"/>
    <w:rsid w:val="00A76513"/>
    <w:rsid w:val="00A766D5"/>
    <w:rsid w:val="00A77118"/>
    <w:rsid w:val="00A802F5"/>
    <w:rsid w:val="00A82228"/>
    <w:rsid w:val="00A82589"/>
    <w:rsid w:val="00A8337B"/>
    <w:rsid w:val="00A835A7"/>
    <w:rsid w:val="00A83EDE"/>
    <w:rsid w:val="00A85894"/>
    <w:rsid w:val="00A85BCE"/>
    <w:rsid w:val="00A86119"/>
    <w:rsid w:val="00A8681C"/>
    <w:rsid w:val="00A86A8B"/>
    <w:rsid w:val="00A86DF8"/>
    <w:rsid w:val="00A87207"/>
    <w:rsid w:val="00A906DB"/>
    <w:rsid w:val="00A90A07"/>
    <w:rsid w:val="00A90D41"/>
    <w:rsid w:val="00A92537"/>
    <w:rsid w:val="00A92994"/>
    <w:rsid w:val="00A92DB3"/>
    <w:rsid w:val="00A92E87"/>
    <w:rsid w:val="00A9303B"/>
    <w:rsid w:val="00A93484"/>
    <w:rsid w:val="00A9451A"/>
    <w:rsid w:val="00A95782"/>
    <w:rsid w:val="00A95F6D"/>
    <w:rsid w:val="00A963A5"/>
    <w:rsid w:val="00A96D70"/>
    <w:rsid w:val="00A97919"/>
    <w:rsid w:val="00A9796F"/>
    <w:rsid w:val="00A97A9A"/>
    <w:rsid w:val="00AA0C24"/>
    <w:rsid w:val="00AA0F3F"/>
    <w:rsid w:val="00AA1679"/>
    <w:rsid w:val="00AA1819"/>
    <w:rsid w:val="00AA290F"/>
    <w:rsid w:val="00AA3268"/>
    <w:rsid w:val="00AA38C5"/>
    <w:rsid w:val="00AA3AA5"/>
    <w:rsid w:val="00AA3AC6"/>
    <w:rsid w:val="00AA3D7B"/>
    <w:rsid w:val="00AA4BED"/>
    <w:rsid w:val="00AA4D7D"/>
    <w:rsid w:val="00AA5246"/>
    <w:rsid w:val="00AA59F6"/>
    <w:rsid w:val="00AA7510"/>
    <w:rsid w:val="00AB1CFF"/>
    <w:rsid w:val="00AB2765"/>
    <w:rsid w:val="00AB2E3A"/>
    <w:rsid w:val="00AB4592"/>
    <w:rsid w:val="00AB480C"/>
    <w:rsid w:val="00AB4B10"/>
    <w:rsid w:val="00AB4FE5"/>
    <w:rsid w:val="00AB56C3"/>
    <w:rsid w:val="00AB5AC4"/>
    <w:rsid w:val="00AB6F05"/>
    <w:rsid w:val="00AB797B"/>
    <w:rsid w:val="00AC026C"/>
    <w:rsid w:val="00AC0303"/>
    <w:rsid w:val="00AC05F1"/>
    <w:rsid w:val="00AC0993"/>
    <w:rsid w:val="00AC12CD"/>
    <w:rsid w:val="00AC146C"/>
    <w:rsid w:val="00AC18F3"/>
    <w:rsid w:val="00AC1B80"/>
    <w:rsid w:val="00AC2C11"/>
    <w:rsid w:val="00AC2FC0"/>
    <w:rsid w:val="00AC476C"/>
    <w:rsid w:val="00AC4BE7"/>
    <w:rsid w:val="00AC5F1F"/>
    <w:rsid w:val="00AC6416"/>
    <w:rsid w:val="00AC68EF"/>
    <w:rsid w:val="00AC7CD4"/>
    <w:rsid w:val="00AD0179"/>
    <w:rsid w:val="00AD0E1C"/>
    <w:rsid w:val="00AD333F"/>
    <w:rsid w:val="00AD3357"/>
    <w:rsid w:val="00AD46A4"/>
    <w:rsid w:val="00AD51C2"/>
    <w:rsid w:val="00AD5ED8"/>
    <w:rsid w:val="00AD6263"/>
    <w:rsid w:val="00AD6587"/>
    <w:rsid w:val="00AD6999"/>
    <w:rsid w:val="00AD70B2"/>
    <w:rsid w:val="00AD7C60"/>
    <w:rsid w:val="00AE01FE"/>
    <w:rsid w:val="00AE257D"/>
    <w:rsid w:val="00AE2E7C"/>
    <w:rsid w:val="00AE2FE6"/>
    <w:rsid w:val="00AE40A1"/>
    <w:rsid w:val="00AE437E"/>
    <w:rsid w:val="00AE4AEC"/>
    <w:rsid w:val="00AE4BF3"/>
    <w:rsid w:val="00AE4D24"/>
    <w:rsid w:val="00AE53F9"/>
    <w:rsid w:val="00AE55D1"/>
    <w:rsid w:val="00AE5F6E"/>
    <w:rsid w:val="00AE6149"/>
    <w:rsid w:val="00AE66A8"/>
    <w:rsid w:val="00AE702B"/>
    <w:rsid w:val="00AE755D"/>
    <w:rsid w:val="00AE7AFF"/>
    <w:rsid w:val="00AF016B"/>
    <w:rsid w:val="00AF14A9"/>
    <w:rsid w:val="00AF2F76"/>
    <w:rsid w:val="00AF3242"/>
    <w:rsid w:val="00AF325C"/>
    <w:rsid w:val="00AF3EE9"/>
    <w:rsid w:val="00AF4B76"/>
    <w:rsid w:val="00AF51D1"/>
    <w:rsid w:val="00AF5C8C"/>
    <w:rsid w:val="00AF665F"/>
    <w:rsid w:val="00AF7036"/>
    <w:rsid w:val="00AF71D8"/>
    <w:rsid w:val="00AF7331"/>
    <w:rsid w:val="00B005A3"/>
    <w:rsid w:val="00B009A2"/>
    <w:rsid w:val="00B00BC1"/>
    <w:rsid w:val="00B01418"/>
    <w:rsid w:val="00B016E2"/>
    <w:rsid w:val="00B018DC"/>
    <w:rsid w:val="00B031CF"/>
    <w:rsid w:val="00B038D2"/>
    <w:rsid w:val="00B03E5A"/>
    <w:rsid w:val="00B04161"/>
    <w:rsid w:val="00B042A3"/>
    <w:rsid w:val="00B06576"/>
    <w:rsid w:val="00B06B5F"/>
    <w:rsid w:val="00B07653"/>
    <w:rsid w:val="00B108DC"/>
    <w:rsid w:val="00B11169"/>
    <w:rsid w:val="00B118AF"/>
    <w:rsid w:val="00B11DA0"/>
    <w:rsid w:val="00B13D06"/>
    <w:rsid w:val="00B15C7C"/>
    <w:rsid w:val="00B171C6"/>
    <w:rsid w:val="00B17CBF"/>
    <w:rsid w:val="00B20B48"/>
    <w:rsid w:val="00B20C34"/>
    <w:rsid w:val="00B21628"/>
    <w:rsid w:val="00B21733"/>
    <w:rsid w:val="00B21ACA"/>
    <w:rsid w:val="00B21D24"/>
    <w:rsid w:val="00B2238E"/>
    <w:rsid w:val="00B227A3"/>
    <w:rsid w:val="00B23559"/>
    <w:rsid w:val="00B23CD4"/>
    <w:rsid w:val="00B23FAF"/>
    <w:rsid w:val="00B241C0"/>
    <w:rsid w:val="00B24387"/>
    <w:rsid w:val="00B24801"/>
    <w:rsid w:val="00B25023"/>
    <w:rsid w:val="00B25709"/>
    <w:rsid w:val="00B269F5"/>
    <w:rsid w:val="00B2746C"/>
    <w:rsid w:val="00B27957"/>
    <w:rsid w:val="00B304E0"/>
    <w:rsid w:val="00B30BA1"/>
    <w:rsid w:val="00B3146D"/>
    <w:rsid w:val="00B32094"/>
    <w:rsid w:val="00B32D61"/>
    <w:rsid w:val="00B33960"/>
    <w:rsid w:val="00B34454"/>
    <w:rsid w:val="00B355D7"/>
    <w:rsid w:val="00B357C4"/>
    <w:rsid w:val="00B367EF"/>
    <w:rsid w:val="00B367FC"/>
    <w:rsid w:val="00B371AF"/>
    <w:rsid w:val="00B375E5"/>
    <w:rsid w:val="00B40DE5"/>
    <w:rsid w:val="00B41284"/>
    <w:rsid w:val="00B423ED"/>
    <w:rsid w:val="00B43208"/>
    <w:rsid w:val="00B438ED"/>
    <w:rsid w:val="00B44013"/>
    <w:rsid w:val="00B443AB"/>
    <w:rsid w:val="00B46488"/>
    <w:rsid w:val="00B47134"/>
    <w:rsid w:val="00B51062"/>
    <w:rsid w:val="00B51CEA"/>
    <w:rsid w:val="00B5227A"/>
    <w:rsid w:val="00B527DC"/>
    <w:rsid w:val="00B528BA"/>
    <w:rsid w:val="00B52A5D"/>
    <w:rsid w:val="00B53B72"/>
    <w:rsid w:val="00B53EB2"/>
    <w:rsid w:val="00B54030"/>
    <w:rsid w:val="00B545F3"/>
    <w:rsid w:val="00B54AB1"/>
    <w:rsid w:val="00B55881"/>
    <w:rsid w:val="00B56197"/>
    <w:rsid w:val="00B56913"/>
    <w:rsid w:val="00B56E84"/>
    <w:rsid w:val="00B61C2D"/>
    <w:rsid w:val="00B61C61"/>
    <w:rsid w:val="00B625CB"/>
    <w:rsid w:val="00B633BF"/>
    <w:rsid w:val="00B6368A"/>
    <w:rsid w:val="00B65944"/>
    <w:rsid w:val="00B66C50"/>
    <w:rsid w:val="00B70AF7"/>
    <w:rsid w:val="00B71FEE"/>
    <w:rsid w:val="00B721F6"/>
    <w:rsid w:val="00B727AE"/>
    <w:rsid w:val="00B7342A"/>
    <w:rsid w:val="00B73958"/>
    <w:rsid w:val="00B73EA6"/>
    <w:rsid w:val="00B75323"/>
    <w:rsid w:val="00B764B3"/>
    <w:rsid w:val="00B76C5D"/>
    <w:rsid w:val="00B7748F"/>
    <w:rsid w:val="00B8028D"/>
    <w:rsid w:val="00B80D16"/>
    <w:rsid w:val="00B8106B"/>
    <w:rsid w:val="00B824C8"/>
    <w:rsid w:val="00B82B74"/>
    <w:rsid w:val="00B82CFA"/>
    <w:rsid w:val="00B82FC6"/>
    <w:rsid w:val="00B838C9"/>
    <w:rsid w:val="00B84F9B"/>
    <w:rsid w:val="00B85D06"/>
    <w:rsid w:val="00B86324"/>
    <w:rsid w:val="00B8700B"/>
    <w:rsid w:val="00B912E9"/>
    <w:rsid w:val="00B9208D"/>
    <w:rsid w:val="00B92631"/>
    <w:rsid w:val="00B935C4"/>
    <w:rsid w:val="00B943E9"/>
    <w:rsid w:val="00B9483E"/>
    <w:rsid w:val="00B94B0E"/>
    <w:rsid w:val="00B95137"/>
    <w:rsid w:val="00B961F3"/>
    <w:rsid w:val="00B96A77"/>
    <w:rsid w:val="00B96CA3"/>
    <w:rsid w:val="00B96DF5"/>
    <w:rsid w:val="00B97B5B"/>
    <w:rsid w:val="00B97C13"/>
    <w:rsid w:val="00BA0303"/>
    <w:rsid w:val="00BA0A8D"/>
    <w:rsid w:val="00BA0C0B"/>
    <w:rsid w:val="00BA13E6"/>
    <w:rsid w:val="00BA1872"/>
    <w:rsid w:val="00BA21A8"/>
    <w:rsid w:val="00BA2367"/>
    <w:rsid w:val="00BA283C"/>
    <w:rsid w:val="00BA3CDA"/>
    <w:rsid w:val="00BA53F0"/>
    <w:rsid w:val="00BA5F7B"/>
    <w:rsid w:val="00BA5FAD"/>
    <w:rsid w:val="00BA6A7F"/>
    <w:rsid w:val="00BA7B70"/>
    <w:rsid w:val="00BB023E"/>
    <w:rsid w:val="00BB0D86"/>
    <w:rsid w:val="00BB1101"/>
    <w:rsid w:val="00BB1407"/>
    <w:rsid w:val="00BB18EF"/>
    <w:rsid w:val="00BB1CAB"/>
    <w:rsid w:val="00BB1DE0"/>
    <w:rsid w:val="00BB30FE"/>
    <w:rsid w:val="00BB3BE8"/>
    <w:rsid w:val="00BB3C22"/>
    <w:rsid w:val="00BB44D2"/>
    <w:rsid w:val="00BB4CAF"/>
    <w:rsid w:val="00BB4FD7"/>
    <w:rsid w:val="00BB5BEC"/>
    <w:rsid w:val="00BB5DA1"/>
    <w:rsid w:val="00BB6999"/>
    <w:rsid w:val="00BB7724"/>
    <w:rsid w:val="00BC0352"/>
    <w:rsid w:val="00BC05B7"/>
    <w:rsid w:val="00BC05BD"/>
    <w:rsid w:val="00BC0929"/>
    <w:rsid w:val="00BC1E63"/>
    <w:rsid w:val="00BC2EF6"/>
    <w:rsid w:val="00BC37E9"/>
    <w:rsid w:val="00BC3C96"/>
    <w:rsid w:val="00BC42EA"/>
    <w:rsid w:val="00BC5295"/>
    <w:rsid w:val="00BC542E"/>
    <w:rsid w:val="00BC7114"/>
    <w:rsid w:val="00BC7520"/>
    <w:rsid w:val="00BC7693"/>
    <w:rsid w:val="00BD042C"/>
    <w:rsid w:val="00BD0652"/>
    <w:rsid w:val="00BD06E0"/>
    <w:rsid w:val="00BD1152"/>
    <w:rsid w:val="00BD12EB"/>
    <w:rsid w:val="00BD1347"/>
    <w:rsid w:val="00BD2D6D"/>
    <w:rsid w:val="00BD33EF"/>
    <w:rsid w:val="00BD395C"/>
    <w:rsid w:val="00BD3F35"/>
    <w:rsid w:val="00BD48F9"/>
    <w:rsid w:val="00BD5650"/>
    <w:rsid w:val="00BD59D7"/>
    <w:rsid w:val="00BD61D4"/>
    <w:rsid w:val="00BD6F05"/>
    <w:rsid w:val="00BE071C"/>
    <w:rsid w:val="00BE1D88"/>
    <w:rsid w:val="00BE255F"/>
    <w:rsid w:val="00BE2726"/>
    <w:rsid w:val="00BE2AAE"/>
    <w:rsid w:val="00BE3108"/>
    <w:rsid w:val="00BE3792"/>
    <w:rsid w:val="00BE437E"/>
    <w:rsid w:val="00BE52C8"/>
    <w:rsid w:val="00BE55CF"/>
    <w:rsid w:val="00BE5E15"/>
    <w:rsid w:val="00BE5F4E"/>
    <w:rsid w:val="00BE6BA2"/>
    <w:rsid w:val="00BF0394"/>
    <w:rsid w:val="00BF05D0"/>
    <w:rsid w:val="00BF0B15"/>
    <w:rsid w:val="00BF1184"/>
    <w:rsid w:val="00BF15CD"/>
    <w:rsid w:val="00BF1621"/>
    <w:rsid w:val="00BF1921"/>
    <w:rsid w:val="00BF2036"/>
    <w:rsid w:val="00BF267C"/>
    <w:rsid w:val="00BF26F6"/>
    <w:rsid w:val="00BF290A"/>
    <w:rsid w:val="00BF29E6"/>
    <w:rsid w:val="00BF348E"/>
    <w:rsid w:val="00BF35CA"/>
    <w:rsid w:val="00BF42B1"/>
    <w:rsid w:val="00BF473E"/>
    <w:rsid w:val="00BF5CAB"/>
    <w:rsid w:val="00BF76BE"/>
    <w:rsid w:val="00C00088"/>
    <w:rsid w:val="00C020B7"/>
    <w:rsid w:val="00C02169"/>
    <w:rsid w:val="00C02E63"/>
    <w:rsid w:val="00C030F5"/>
    <w:rsid w:val="00C03E9C"/>
    <w:rsid w:val="00C04616"/>
    <w:rsid w:val="00C05410"/>
    <w:rsid w:val="00C05E4A"/>
    <w:rsid w:val="00C06B73"/>
    <w:rsid w:val="00C0708E"/>
    <w:rsid w:val="00C075A5"/>
    <w:rsid w:val="00C07682"/>
    <w:rsid w:val="00C1065D"/>
    <w:rsid w:val="00C113FE"/>
    <w:rsid w:val="00C11675"/>
    <w:rsid w:val="00C117B5"/>
    <w:rsid w:val="00C12DBA"/>
    <w:rsid w:val="00C137DD"/>
    <w:rsid w:val="00C13856"/>
    <w:rsid w:val="00C14437"/>
    <w:rsid w:val="00C14547"/>
    <w:rsid w:val="00C14EB5"/>
    <w:rsid w:val="00C15C5B"/>
    <w:rsid w:val="00C16EEC"/>
    <w:rsid w:val="00C175E0"/>
    <w:rsid w:val="00C176DF"/>
    <w:rsid w:val="00C17F28"/>
    <w:rsid w:val="00C20FA7"/>
    <w:rsid w:val="00C21160"/>
    <w:rsid w:val="00C217F4"/>
    <w:rsid w:val="00C224A0"/>
    <w:rsid w:val="00C23058"/>
    <w:rsid w:val="00C2389B"/>
    <w:rsid w:val="00C24198"/>
    <w:rsid w:val="00C26259"/>
    <w:rsid w:val="00C26D45"/>
    <w:rsid w:val="00C278A2"/>
    <w:rsid w:val="00C27FE5"/>
    <w:rsid w:val="00C30A57"/>
    <w:rsid w:val="00C30C54"/>
    <w:rsid w:val="00C30E82"/>
    <w:rsid w:val="00C30F01"/>
    <w:rsid w:val="00C30F0B"/>
    <w:rsid w:val="00C324CA"/>
    <w:rsid w:val="00C32A3A"/>
    <w:rsid w:val="00C32B22"/>
    <w:rsid w:val="00C32D4B"/>
    <w:rsid w:val="00C331D4"/>
    <w:rsid w:val="00C336D8"/>
    <w:rsid w:val="00C34094"/>
    <w:rsid w:val="00C35134"/>
    <w:rsid w:val="00C35825"/>
    <w:rsid w:val="00C4027F"/>
    <w:rsid w:val="00C410C9"/>
    <w:rsid w:val="00C42328"/>
    <w:rsid w:val="00C4267B"/>
    <w:rsid w:val="00C42A27"/>
    <w:rsid w:val="00C42AEF"/>
    <w:rsid w:val="00C42C9A"/>
    <w:rsid w:val="00C43017"/>
    <w:rsid w:val="00C43BE3"/>
    <w:rsid w:val="00C43E6B"/>
    <w:rsid w:val="00C44310"/>
    <w:rsid w:val="00C44743"/>
    <w:rsid w:val="00C447BA"/>
    <w:rsid w:val="00C44BE1"/>
    <w:rsid w:val="00C45B21"/>
    <w:rsid w:val="00C4636B"/>
    <w:rsid w:val="00C4745C"/>
    <w:rsid w:val="00C47ECB"/>
    <w:rsid w:val="00C50A73"/>
    <w:rsid w:val="00C50E9E"/>
    <w:rsid w:val="00C5101B"/>
    <w:rsid w:val="00C51155"/>
    <w:rsid w:val="00C516FD"/>
    <w:rsid w:val="00C51A05"/>
    <w:rsid w:val="00C52010"/>
    <w:rsid w:val="00C52366"/>
    <w:rsid w:val="00C53F1C"/>
    <w:rsid w:val="00C5452D"/>
    <w:rsid w:val="00C54C44"/>
    <w:rsid w:val="00C55412"/>
    <w:rsid w:val="00C55EF6"/>
    <w:rsid w:val="00C600AE"/>
    <w:rsid w:val="00C60AD3"/>
    <w:rsid w:val="00C61688"/>
    <w:rsid w:val="00C61728"/>
    <w:rsid w:val="00C62035"/>
    <w:rsid w:val="00C62716"/>
    <w:rsid w:val="00C628B6"/>
    <w:rsid w:val="00C62BFB"/>
    <w:rsid w:val="00C648F0"/>
    <w:rsid w:val="00C679EC"/>
    <w:rsid w:val="00C70108"/>
    <w:rsid w:val="00C707B2"/>
    <w:rsid w:val="00C70B22"/>
    <w:rsid w:val="00C70B9B"/>
    <w:rsid w:val="00C70E5D"/>
    <w:rsid w:val="00C71D32"/>
    <w:rsid w:val="00C72C86"/>
    <w:rsid w:val="00C72CCF"/>
    <w:rsid w:val="00C73C98"/>
    <w:rsid w:val="00C74229"/>
    <w:rsid w:val="00C7423D"/>
    <w:rsid w:val="00C74BC3"/>
    <w:rsid w:val="00C74F41"/>
    <w:rsid w:val="00C75222"/>
    <w:rsid w:val="00C75A87"/>
    <w:rsid w:val="00C76A69"/>
    <w:rsid w:val="00C770EA"/>
    <w:rsid w:val="00C77C18"/>
    <w:rsid w:val="00C8124C"/>
    <w:rsid w:val="00C81A53"/>
    <w:rsid w:val="00C8220F"/>
    <w:rsid w:val="00C83E9C"/>
    <w:rsid w:val="00C84732"/>
    <w:rsid w:val="00C84755"/>
    <w:rsid w:val="00C84F27"/>
    <w:rsid w:val="00C85CB5"/>
    <w:rsid w:val="00C86881"/>
    <w:rsid w:val="00C871D9"/>
    <w:rsid w:val="00C87229"/>
    <w:rsid w:val="00C91E48"/>
    <w:rsid w:val="00C91E59"/>
    <w:rsid w:val="00C930A4"/>
    <w:rsid w:val="00C932AC"/>
    <w:rsid w:val="00C937D9"/>
    <w:rsid w:val="00C9404A"/>
    <w:rsid w:val="00C94AFE"/>
    <w:rsid w:val="00C96CC4"/>
    <w:rsid w:val="00C9751D"/>
    <w:rsid w:val="00CA0661"/>
    <w:rsid w:val="00CA0E6F"/>
    <w:rsid w:val="00CA0F61"/>
    <w:rsid w:val="00CA1B92"/>
    <w:rsid w:val="00CA1E4A"/>
    <w:rsid w:val="00CA2158"/>
    <w:rsid w:val="00CA24F9"/>
    <w:rsid w:val="00CA3605"/>
    <w:rsid w:val="00CA3652"/>
    <w:rsid w:val="00CA3ED0"/>
    <w:rsid w:val="00CA4B41"/>
    <w:rsid w:val="00CA5131"/>
    <w:rsid w:val="00CA5900"/>
    <w:rsid w:val="00CA6100"/>
    <w:rsid w:val="00CA78A0"/>
    <w:rsid w:val="00CA7B11"/>
    <w:rsid w:val="00CB058F"/>
    <w:rsid w:val="00CB10F1"/>
    <w:rsid w:val="00CB1FA8"/>
    <w:rsid w:val="00CB2077"/>
    <w:rsid w:val="00CB2435"/>
    <w:rsid w:val="00CB25BA"/>
    <w:rsid w:val="00CB3889"/>
    <w:rsid w:val="00CB3923"/>
    <w:rsid w:val="00CB47C7"/>
    <w:rsid w:val="00CB49ED"/>
    <w:rsid w:val="00CB4F2C"/>
    <w:rsid w:val="00CB529B"/>
    <w:rsid w:val="00CB60C4"/>
    <w:rsid w:val="00CB66D1"/>
    <w:rsid w:val="00CB684B"/>
    <w:rsid w:val="00CB68DD"/>
    <w:rsid w:val="00CB6AEA"/>
    <w:rsid w:val="00CC0028"/>
    <w:rsid w:val="00CC050D"/>
    <w:rsid w:val="00CC121A"/>
    <w:rsid w:val="00CC1223"/>
    <w:rsid w:val="00CC14C2"/>
    <w:rsid w:val="00CC15E3"/>
    <w:rsid w:val="00CC2062"/>
    <w:rsid w:val="00CC2C95"/>
    <w:rsid w:val="00CC332B"/>
    <w:rsid w:val="00CC3EA7"/>
    <w:rsid w:val="00CC484B"/>
    <w:rsid w:val="00CC4F48"/>
    <w:rsid w:val="00CC548B"/>
    <w:rsid w:val="00CC58A8"/>
    <w:rsid w:val="00CC5A05"/>
    <w:rsid w:val="00CC5AF8"/>
    <w:rsid w:val="00CC62A6"/>
    <w:rsid w:val="00CC6E03"/>
    <w:rsid w:val="00CC7A69"/>
    <w:rsid w:val="00CC7CFF"/>
    <w:rsid w:val="00CD1658"/>
    <w:rsid w:val="00CD4AF1"/>
    <w:rsid w:val="00CD584C"/>
    <w:rsid w:val="00CD607F"/>
    <w:rsid w:val="00CD61FC"/>
    <w:rsid w:val="00CD6A1F"/>
    <w:rsid w:val="00CD709B"/>
    <w:rsid w:val="00CD7230"/>
    <w:rsid w:val="00CE07D5"/>
    <w:rsid w:val="00CE0E16"/>
    <w:rsid w:val="00CE1134"/>
    <w:rsid w:val="00CE1ADB"/>
    <w:rsid w:val="00CE1D7C"/>
    <w:rsid w:val="00CE2E1E"/>
    <w:rsid w:val="00CE395B"/>
    <w:rsid w:val="00CE3ECA"/>
    <w:rsid w:val="00CE4E12"/>
    <w:rsid w:val="00CE55D2"/>
    <w:rsid w:val="00CE65C5"/>
    <w:rsid w:val="00CE76B8"/>
    <w:rsid w:val="00CE7830"/>
    <w:rsid w:val="00CE7F68"/>
    <w:rsid w:val="00CF0280"/>
    <w:rsid w:val="00CF049B"/>
    <w:rsid w:val="00CF0C62"/>
    <w:rsid w:val="00CF2B9B"/>
    <w:rsid w:val="00CF2CD6"/>
    <w:rsid w:val="00CF2F50"/>
    <w:rsid w:val="00CF361D"/>
    <w:rsid w:val="00CF3639"/>
    <w:rsid w:val="00CF37C0"/>
    <w:rsid w:val="00CF52F1"/>
    <w:rsid w:val="00CF5FC6"/>
    <w:rsid w:val="00CF73FE"/>
    <w:rsid w:val="00CF7748"/>
    <w:rsid w:val="00CF7B55"/>
    <w:rsid w:val="00CF7C53"/>
    <w:rsid w:val="00D00D33"/>
    <w:rsid w:val="00D01257"/>
    <w:rsid w:val="00D01BE9"/>
    <w:rsid w:val="00D01F58"/>
    <w:rsid w:val="00D03EC7"/>
    <w:rsid w:val="00D041AD"/>
    <w:rsid w:val="00D041DF"/>
    <w:rsid w:val="00D04222"/>
    <w:rsid w:val="00D04392"/>
    <w:rsid w:val="00D04647"/>
    <w:rsid w:val="00D04C67"/>
    <w:rsid w:val="00D04EEB"/>
    <w:rsid w:val="00D05452"/>
    <w:rsid w:val="00D057A7"/>
    <w:rsid w:val="00D0589E"/>
    <w:rsid w:val="00D05AE5"/>
    <w:rsid w:val="00D06925"/>
    <w:rsid w:val="00D06B5E"/>
    <w:rsid w:val="00D06C5F"/>
    <w:rsid w:val="00D06E0B"/>
    <w:rsid w:val="00D0737B"/>
    <w:rsid w:val="00D10B1A"/>
    <w:rsid w:val="00D10DB8"/>
    <w:rsid w:val="00D11464"/>
    <w:rsid w:val="00D1235D"/>
    <w:rsid w:val="00D131F8"/>
    <w:rsid w:val="00D145B5"/>
    <w:rsid w:val="00D14E7C"/>
    <w:rsid w:val="00D152A0"/>
    <w:rsid w:val="00D153F5"/>
    <w:rsid w:val="00D1564A"/>
    <w:rsid w:val="00D15921"/>
    <w:rsid w:val="00D17908"/>
    <w:rsid w:val="00D17FDD"/>
    <w:rsid w:val="00D212D9"/>
    <w:rsid w:val="00D217E1"/>
    <w:rsid w:val="00D21A31"/>
    <w:rsid w:val="00D223DB"/>
    <w:rsid w:val="00D2251D"/>
    <w:rsid w:val="00D23601"/>
    <w:rsid w:val="00D23C1C"/>
    <w:rsid w:val="00D24612"/>
    <w:rsid w:val="00D2564C"/>
    <w:rsid w:val="00D25F0B"/>
    <w:rsid w:val="00D26702"/>
    <w:rsid w:val="00D26B1C"/>
    <w:rsid w:val="00D26E4A"/>
    <w:rsid w:val="00D27493"/>
    <w:rsid w:val="00D2749A"/>
    <w:rsid w:val="00D278F1"/>
    <w:rsid w:val="00D30214"/>
    <w:rsid w:val="00D32A54"/>
    <w:rsid w:val="00D32AFB"/>
    <w:rsid w:val="00D335B4"/>
    <w:rsid w:val="00D33BF9"/>
    <w:rsid w:val="00D3597D"/>
    <w:rsid w:val="00D36365"/>
    <w:rsid w:val="00D3670A"/>
    <w:rsid w:val="00D36AF4"/>
    <w:rsid w:val="00D374DB"/>
    <w:rsid w:val="00D4049E"/>
    <w:rsid w:val="00D40AEE"/>
    <w:rsid w:val="00D425FE"/>
    <w:rsid w:val="00D42717"/>
    <w:rsid w:val="00D42911"/>
    <w:rsid w:val="00D44698"/>
    <w:rsid w:val="00D44A0D"/>
    <w:rsid w:val="00D453B3"/>
    <w:rsid w:val="00D46031"/>
    <w:rsid w:val="00D46A3B"/>
    <w:rsid w:val="00D46D77"/>
    <w:rsid w:val="00D46DFE"/>
    <w:rsid w:val="00D46E79"/>
    <w:rsid w:val="00D47841"/>
    <w:rsid w:val="00D47E8C"/>
    <w:rsid w:val="00D5007A"/>
    <w:rsid w:val="00D507FC"/>
    <w:rsid w:val="00D50AA1"/>
    <w:rsid w:val="00D50DB2"/>
    <w:rsid w:val="00D5178D"/>
    <w:rsid w:val="00D51DDE"/>
    <w:rsid w:val="00D52225"/>
    <w:rsid w:val="00D53C52"/>
    <w:rsid w:val="00D54182"/>
    <w:rsid w:val="00D54915"/>
    <w:rsid w:val="00D54A16"/>
    <w:rsid w:val="00D55588"/>
    <w:rsid w:val="00D55979"/>
    <w:rsid w:val="00D55D00"/>
    <w:rsid w:val="00D55DF1"/>
    <w:rsid w:val="00D55EAC"/>
    <w:rsid w:val="00D566D0"/>
    <w:rsid w:val="00D607B5"/>
    <w:rsid w:val="00D60A03"/>
    <w:rsid w:val="00D6110E"/>
    <w:rsid w:val="00D61982"/>
    <w:rsid w:val="00D61AD9"/>
    <w:rsid w:val="00D61C93"/>
    <w:rsid w:val="00D62394"/>
    <w:rsid w:val="00D62E5A"/>
    <w:rsid w:val="00D63B89"/>
    <w:rsid w:val="00D63C43"/>
    <w:rsid w:val="00D63EF1"/>
    <w:rsid w:val="00D6429D"/>
    <w:rsid w:val="00D64543"/>
    <w:rsid w:val="00D646C0"/>
    <w:rsid w:val="00D649AD"/>
    <w:rsid w:val="00D64CF3"/>
    <w:rsid w:val="00D66E42"/>
    <w:rsid w:val="00D67C7F"/>
    <w:rsid w:val="00D705EF"/>
    <w:rsid w:val="00D710B9"/>
    <w:rsid w:val="00D713EA"/>
    <w:rsid w:val="00D71D5B"/>
    <w:rsid w:val="00D71D61"/>
    <w:rsid w:val="00D71E32"/>
    <w:rsid w:val="00D727E5"/>
    <w:rsid w:val="00D73197"/>
    <w:rsid w:val="00D73D8F"/>
    <w:rsid w:val="00D7502C"/>
    <w:rsid w:val="00D7514F"/>
    <w:rsid w:val="00D76542"/>
    <w:rsid w:val="00D77226"/>
    <w:rsid w:val="00D801A2"/>
    <w:rsid w:val="00D80710"/>
    <w:rsid w:val="00D808F8"/>
    <w:rsid w:val="00D80EAA"/>
    <w:rsid w:val="00D8218C"/>
    <w:rsid w:val="00D82B4F"/>
    <w:rsid w:val="00D83325"/>
    <w:rsid w:val="00D837D0"/>
    <w:rsid w:val="00D84934"/>
    <w:rsid w:val="00D84D2C"/>
    <w:rsid w:val="00D84DF4"/>
    <w:rsid w:val="00D856B2"/>
    <w:rsid w:val="00D864FF"/>
    <w:rsid w:val="00D86BBB"/>
    <w:rsid w:val="00D87B7D"/>
    <w:rsid w:val="00D87C83"/>
    <w:rsid w:val="00D9026F"/>
    <w:rsid w:val="00D90814"/>
    <w:rsid w:val="00D90F09"/>
    <w:rsid w:val="00D91A8C"/>
    <w:rsid w:val="00D93369"/>
    <w:rsid w:val="00D93D31"/>
    <w:rsid w:val="00D94CCA"/>
    <w:rsid w:val="00D9525D"/>
    <w:rsid w:val="00D958DF"/>
    <w:rsid w:val="00D961B3"/>
    <w:rsid w:val="00DA0658"/>
    <w:rsid w:val="00DA0E94"/>
    <w:rsid w:val="00DA1118"/>
    <w:rsid w:val="00DA2461"/>
    <w:rsid w:val="00DA315B"/>
    <w:rsid w:val="00DA398E"/>
    <w:rsid w:val="00DA4F97"/>
    <w:rsid w:val="00DA57B7"/>
    <w:rsid w:val="00DA6556"/>
    <w:rsid w:val="00DA6D62"/>
    <w:rsid w:val="00DA7D57"/>
    <w:rsid w:val="00DB04F8"/>
    <w:rsid w:val="00DB063D"/>
    <w:rsid w:val="00DB0920"/>
    <w:rsid w:val="00DB0E5B"/>
    <w:rsid w:val="00DB2046"/>
    <w:rsid w:val="00DB2659"/>
    <w:rsid w:val="00DB3F2A"/>
    <w:rsid w:val="00DB486B"/>
    <w:rsid w:val="00DB4D56"/>
    <w:rsid w:val="00DB6EEF"/>
    <w:rsid w:val="00DB7DBE"/>
    <w:rsid w:val="00DC0468"/>
    <w:rsid w:val="00DC0B12"/>
    <w:rsid w:val="00DC0D7F"/>
    <w:rsid w:val="00DC17D1"/>
    <w:rsid w:val="00DC1B9D"/>
    <w:rsid w:val="00DC31E9"/>
    <w:rsid w:val="00DC34B0"/>
    <w:rsid w:val="00DC3CA0"/>
    <w:rsid w:val="00DC4A04"/>
    <w:rsid w:val="00DD006C"/>
    <w:rsid w:val="00DD01D3"/>
    <w:rsid w:val="00DD07BB"/>
    <w:rsid w:val="00DD0E4D"/>
    <w:rsid w:val="00DD123D"/>
    <w:rsid w:val="00DD267C"/>
    <w:rsid w:val="00DD3900"/>
    <w:rsid w:val="00DD5340"/>
    <w:rsid w:val="00DD5BC6"/>
    <w:rsid w:val="00DD6035"/>
    <w:rsid w:val="00DD7FD9"/>
    <w:rsid w:val="00DE1871"/>
    <w:rsid w:val="00DE1C21"/>
    <w:rsid w:val="00DE1E10"/>
    <w:rsid w:val="00DE2FE0"/>
    <w:rsid w:val="00DE3852"/>
    <w:rsid w:val="00DE7AF6"/>
    <w:rsid w:val="00DF0162"/>
    <w:rsid w:val="00DF1FB7"/>
    <w:rsid w:val="00DF2510"/>
    <w:rsid w:val="00DF65FE"/>
    <w:rsid w:val="00DF77DF"/>
    <w:rsid w:val="00E00D20"/>
    <w:rsid w:val="00E018A5"/>
    <w:rsid w:val="00E0197A"/>
    <w:rsid w:val="00E02C71"/>
    <w:rsid w:val="00E03816"/>
    <w:rsid w:val="00E04791"/>
    <w:rsid w:val="00E0690C"/>
    <w:rsid w:val="00E06BAD"/>
    <w:rsid w:val="00E077DD"/>
    <w:rsid w:val="00E10322"/>
    <w:rsid w:val="00E104C2"/>
    <w:rsid w:val="00E106EE"/>
    <w:rsid w:val="00E11216"/>
    <w:rsid w:val="00E11261"/>
    <w:rsid w:val="00E12695"/>
    <w:rsid w:val="00E12BE1"/>
    <w:rsid w:val="00E12D3C"/>
    <w:rsid w:val="00E12EC3"/>
    <w:rsid w:val="00E14B7A"/>
    <w:rsid w:val="00E15B17"/>
    <w:rsid w:val="00E16179"/>
    <w:rsid w:val="00E16A2C"/>
    <w:rsid w:val="00E16C9D"/>
    <w:rsid w:val="00E208D2"/>
    <w:rsid w:val="00E20DF4"/>
    <w:rsid w:val="00E216E0"/>
    <w:rsid w:val="00E239CA"/>
    <w:rsid w:val="00E24B05"/>
    <w:rsid w:val="00E24C0C"/>
    <w:rsid w:val="00E25215"/>
    <w:rsid w:val="00E25414"/>
    <w:rsid w:val="00E26779"/>
    <w:rsid w:val="00E26BAF"/>
    <w:rsid w:val="00E301BE"/>
    <w:rsid w:val="00E30526"/>
    <w:rsid w:val="00E3079F"/>
    <w:rsid w:val="00E309D4"/>
    <w:rsid w:val="00E31D41"/>
    <w:rsid w:val="00E32687"/>
    <w:rsid w:val="00E33035"/>
    <w:rsid w:val="00E330CF"/>
    <w:rsid w:val="00E338F5"/>
    <w:rsid w:val="00E33A8C"/>
    <w:rsid w:val="00E33C06"/>
    <w:rsid w:val="00E354B8"/>
    <w:rsid w:val="00E3587A"/>
    <w:rsid w:val="00E359B7"/>
    <w:rsid w:val="00E35A77"/>
    <w:rsid w:val="00E36BBA"/>
    <w:rsid w:val="00E37083"/>
    <w:rsid w:val="00E37428"/>
    <w:rsid w:val="00E37A88"/>
    <w:rsid w:val="00E37BD1"/>
    <w:rsid w:val="00E402D8"/>
    <w:rsid w:val="00E40CE4"/>
    <w:rsid w:val="00E40F58"/>
    <w:rsid w:val="00E41EB8"/>
    <w:rsid w:val="00E42721"/>
    <w:rsid w:val="00E42D79"/>
    <w:rsid w:val="00E43853"/>
    <w:rsid w:val="00E43D3E"/>
    <w:rsid w:val="00E4432B"/>
    <w:rsid w:val="00E448E1"/>
    <w:rsid w:val="00E44D24"/>
    <w:rsid w:val="00E454D7"/>
    <w:rsid w:val="00E458ED"/>
    <w:rsid w:val="00E45C45"/>
    <w:rsid w:val="00E46D6D"/>
    <w:rsid w:val="00E5018E"/>
    <w:rsid w:val="00E50610"/>
    <w:rsid w:val="00E51464"/>
    <w:rsid w:val="00E51F53"/>
    <w:rsid w:val="00E521EE"/>
    <w:rsid w:val="00E5250E"/>
    <w:rsid w:val="00E52624"/>
    <w:rsid w:val="00E52697"/>
    <w:rsid w:val="00E52B09"/>
    <w:rsid w:val="00E52E05"/>
    <w:rsid w:val="00E52EA4"/>
    <w:rsid w:val="00E53C8E"/>
    <w:rsid w:val="00E54434"/>
    <w:rsid w:val="00E5475E"/>
    <w:rsid w:val="00E54C87"/>
    <w:rsid w:val="00E555B1"/>
    <w:rsid w:val="00E55801"/>
    <w:rsid w:val="00E5626E"/>
    <w:rsid w:val="00E56866"/>
    <w:rsid w:val="00E56A22"/>
    <w:rsid w:val="00E574F2"/>
    <w:rsid w:val="00E60553"/>
    <w:rsid w:val="00E60865"/>
    <w:rsid w:val="00E61027"/>
    <w:rsid w:val="00E61F42"/>
    <w:rsid w:val="00E62742"/>
    <w:rsid w:val="00E63122"/>
    <w:rsid w:val="00E635D0"/>
    <w:rsid w:val="00E638F5"/>
    <w:rsid w:val="00E63936"/>
    <w:rsid w:val="00E63E61"/>
    <w:rsid w:val="00E641EE"/>
    <w:rsid w:val="00E64419"/>
    <w:rsid w:val="00E64612"/>
    <w:rsid w:val="00E649B7"/>
    <w:rsid w:val="00E655CD"/>
    <w:rsid w:val="00E65D95"/>
    <w:rsid w:val="00E665EE"/>
    <w:rsid w:val="00E709DF"/>
    <w:rsid w:val="00E70D07"/>
    <w:rsid w:val="00E70FA4"/>
    <w:rsid w:val="00E71405"/>
    <w:rsid w:val="00E71773"/>
    <w:rsid w:val="00E71995"/>
    <w:rsid w:val="00E71C5E"/>
    <w:rsid w:val="00E71C8B"/>
    <w:rsid w:val="00E7277C"/>
    <w:rsid w:val="00E727C0"/>
    <w:rsid w:val="00E72C38"/>
    <w:rsid w:val="00E7323D"/>
    <w:rsid w:val="00E73569"/>
    <w:rsid w:val="00E74649"/>
    <w:rsid w:val="00E75134"/>
    <w:rsid w:val="00E75667"/>
    <w:rsid w:val="00E75853"/>
    <w:rsid w:val="00E75D91"/>
    <w:rsid w:val="00E75EBB"/>
    <w:rsid w:val="00E760EB"/>
    <w:rsid w:val="00E76104"/>
    <w:rsid w:val="00E76438"/>
    <w:rsid w:val="00E779F0"/>
    <w:rsid w:val="00E77B7B"/>
    <w:rsid w:val="00E81453"/>
    <w:rsid w:val="00E81C57"/>
    <w:rsid w:val="00E8252E"/>
    <w:rsid w:val="00E82B7D"/>
    <w:rsid w:val="00E832E5"/>
    <w:rsid w:val="00E83463"/>
    <w:rsid w:val="00E83881"/>
    <w:rsid w:val="00E840E2"/>
    <w:rsid w:val="00E840F9"/>
    <w:rsid w:val="00E84392"/>
    <w:rsid w:val="00E84864"/>
    <w:rsid w:val="00E85452"/>
    <w:rsid w:val="00E8679A"/>
    <w:rsid w:val="00E87891"/>
    <w:rsid w:val="00E87970"/>
    <w:rsid w:val="00E87F77"/>
    <w:rsid w:val="00E91183"/>
    <w:rsid w:val="00E91525"/>
    <w:rsid w:val="00E91F3D"/>
    <w:rsid w:val="00E92363"/>
    <w:rsid w:val="00E92381"/>
    <w:rsid w:val="00E93474"/>
    <w:rsid w:val="00E9376F"/>
    <w:rsid w:val="00E946AD"/>
    <w:rsid w:val="00E94CA5"/>
    <w:rsid w:val="00E94D7A"/>
    <w:rsid w:val="00E954B1"/>
    <w:rsid w:val="00E95E8A"/>
    <w:rsid w:val="00E95F8A"/>
    <w:rsid w:val="00E96C84"/>
    <w:rsid w:val="00E97276"/>
    <w:rsid w:val="00E976CE"/>
    <w:rsid w:val="00EA0817"/>
    <w:rsid w:val="00EA1817"/>
    <w:rsid w:val="00EA1B42"/>
    <w:rsid w:val="00EA1C73"/>
    <w:rsid w:val="00EA1D99"/>
    <w:rsid w:val="00EA2124"/>
    <w:rsid w:val="00EA28FE"/>
    <w:rsid w:val="00EA2E5C"/>
    <w:rsid w:val="00EA3839"/>
    <w:rsid w:val="00EA3BB0"/>
    <w:rsid w:val="00EA5E82"/>
    <w:rsid w:val="00EA6A61"/>
    <w:rsid w:val="00EA7483"/>
    <w:rsid w:val="00EB0E7B"/>
    <w:rsid w:val="00EB1937"/>
    <w:rsid w:val="00EB2654"/>
    <w:rsid w:val="00EB2A43"/>
    <w:rsid w:val="00EB4AF2"/>
    <w:rsid w:val="00EB4C99"/>
    <w:rsid w:val="00EB4E39"/>
    <w:rsid w:val="00EB53FE"/>
    <w:rsid w:val="00EB5A84"/>
    <w:rsid w:val="00EB610E"/>
    <w:rsid w:val="00EB6560"/>
    <w:rsid w:val="00EB7287"/>
    <w:rsid w:val="00EB775B"/>
    <w:rsid w:val="00EC0B79"/>
    <w:rsid w:val="00EC165C"/>
    <w:rsid w:val="00EC204F"/>
    <w:rsid w:val="00EC4C45"/>
    <w:rsid w:val="00EC6265"/>
    <w:rsid w:val="00EC6CB0"/>
    <w:rsid w:val="00EC7303"/>
    <w:rsid w:val="00EC7EA3"/>
    <w:rsid w:val="00ED0551"/>
    <w:rsid w:val="00ED08F6"/>
    <w:rsid w:val="00ED08F9"/>
    <w:rsid w:val="00ED0E48"/>
    <w:rsid w:val="00ED144C"/>
    <w:rsid w:val="00ED1FB3"/>
    <w:rsid w:val="00ED20A9"/>
    <w:rsid w:val="00ED24B0"/>
    <w:rsid w:val="00ED2B0D"/>
    <w:rsid w:val="00ED3E83"/>
    <w:rsid w:val="00ED4259"/>
    <w:rsid w:val="00ED45DE"/>
    <w:rsid w:val="00ED5969"/>
    <w:rsid w:val="00ED5D95"/>
    <w:rsid w:val="00ED66D3"/>
    <w:rsid w:val="00ED686F"/>
    <w:rsid w:val="00ED70E6"/>
    <w:rsid w:val="00ED75F7"/>
    <w:rsid w:val="00ED7929"/>
    <w:rsid w:val="00EE0689"/>
    <w:rsid w:val="00EE070B"/>
    <w:rsid w:val="00EE13EE"/>
    <w:rsid w:val="00EE285F"/>
    <w:rsid w:val="00EE2EB5"/>
    <w:rsid w:val="00EE38B1"/>
    <w:rsid w:val="00EE4F4A"/>
    <w:rsid w:val="00EE5D88"/>
    <w:rsid w:val="00EE5F2B"/>
    <w:rsid w:val="00EE7F4D"/>
    <w:rsid w:val="00EF1CCD"/>
    <w:rsid w:val="00EF3986"/>
    <w:rsid w:val="00EF3C00"/>
    <w:rsid w:val="00EF3D5A"/>
    <w:rsid w:val="00EF46BB"/>
    <w:rsid w:val="00EF4B50"/>
    <w:rsid w:val="00EF54BD"/>
    <w:rsid w:val="00EF561A"/>
    <w:rsid w:val="00EF6454"/>
    <w:rsid w:val="00EF6886"/>
    <w:rsid w:val="00EF721B"/>
    <w:rsid w:val="00EF7B4A"/>
    <w:rsid w:val="00F002DE"/>
    <w:rsid w:val="00F00D61"/>
    <w:rsid w:val="00F00F3E"/>
    <w:rsid w:val="00F01224"/>
    <w:rsid w:val="00F01A8F"/>
    <w:rsid w:val="00F0294B"/>
    <w:rsid w:val="00F048AA"/>
    <w:rsid w:val="00F053CA"/>
    <w:rsid w:val="00F066A5"/>
    <w:rsid w:val="00F066F1"/>
    <w:rsid w:val="00F0682E"/>
    <w:rsid w:val="00F06D8E"/>
    <w:rsid w:val="00F06E3C"/>
    <w:rsid w:val="00F07296"/>
    <w:rsid w:val="00F07504"/>
    <w:rsid w:val="00F07E95"/>
    <w:rsid w:val="00F1067C"/>
    <w:rsid w:val="00F10817"/>
    <w:rsid w:val="00F108BF"/>
    <w:rsid w:val="00F10C36"/>
    <w:rsid w:val="00F11265"/>
    <w:rsid w:val="00F11D52"/>
    <w:rsid w:val="00F123CA"/>
    <w:rsid w:val="00F12FC4"/>
    <w:rsid w:val="00F13313"/>
    <w:rsid w:val="00F147AB"/>
    <w:rsid w:val="00F160DF"/>
    <w:rsid w:val="00F16DC3"/>
    <w:rsid w:val="00F1710F"/>
    <w:rsid w:val="00F1711C"/>
    <w:rsid w:val="00F17A32"/>
    <w:rsid w:val="00F17FD7"/>
    <w:rsid w:val="00F20602"/>
    <w:rsid w:val="00F21895"/>
    <w:rsid w:val="00F21EC6"/>
    <w:rsid w:val="00F224B9"/>
    <w:rsid w:val="00F23098"/>
    <w:rsid w:val="00F231D6"/>
    <w:rsid w:val="00F246CD"/>
    <w:rsid w:val="00F248F6"/>
    <w:rsid w:val="00F24905"/>
    <w:rsid w:val="00F255B4"/>
    <w:rsid w:val="00F256A4"/>
    <w:rsid w:val="00F25AA3"/>
    <w:rsid w:val="00F25BC4"/>
    <w:rsid w:val="00F25E0F"/>
    <w:rsid w:val="00F262AA"/>
    <w:rsid w:val="00F2645B"/>
    <w:rsid w:val="00F271DE"/>
    <w:rsid w:val="00F27289"/>
    <w:rsid w:val="00F27472"/>
    <w:rsid w:val="00F27AD9"/>
    <w:rsid w:val="00F309CF"/>
    <w:rsid w:val="00F313C3"/>
    <w:rsid w:val="00F3158D"/>
    <w:rsid w:val="00F319D3"/>
    <w:rsid w:val="00F31A85"/>
    <w:rsid w:val="00F330D5"/>
    <w:rsid w:val="00F3367E"/>
    <w:rsid w:val="00F33FCA"/>
    <w:rsid w:val="00F34155"/>
    <w:rsid w:val="00F34F61"/>
    <w:rsid w:val="00F34FD5"/>
    <w:rsid w:val="00F351DF"/>
    <w:rsid w:val="00F35A5F"/>
    <w:rsid w:val="00F35F01"/>
    <w:rsid w:val="00F36AD0"/>
    <w:rsid w:val="00F40477"/>
    <w:rsid w:val="00F410C8"/>
    <w:rsid w:val="00F4114E"/>
    <w:rsid w:val="00F4266F"/>
    <w:rsid w:val="00F4299B"/>
    <w:rsid w:val="00F42DBB"/>
    <w:rsid w:val="00F43164"/>
    <w:rsid w:val="00F435AB"/>
    <w:rsid w:val="00F4369E"/>
    <w:rsid w:val="00F440DD"/>
    <w:rsid w:val="00F44212"/>
    <w:rsid w:val="00F445C1"/>
    <w:rsid w:val="00F45115"/>
    <w:rsid w:val="00F455BB"/>
    <w:rsid w:val="00F46300"/>
    <w:rsid w:val="00F4751C"/>
    <w:rsid w:val="00F4754E"/>
    <w:rsid w:val="00F47D55"/>
    <w:rsid w:val="00F50E87"/>
    <w:rsid w:val="00F514DF"/>
    <w:rsid w:val="00F524E0"/>
    <w:rsid w:val="00F53482"/>
    <w:rsid w:val="00F54557"/>
    <w:rsid w:val="00F54CE1"/>
    <w:rsid w:val="00F54FB4"/>
    <w:rsid w:val="00F56708"/>
    <w:rsid w:val="00F57E79"/>
    <w:rsid w:val="00F57EDB"/>
    <w:rsid w:val="00F60F37"/>
    <w:rsid w:val="00F613A2"/>
    <w:rsid w:val="00F61F6A"/>
    <w:rsid w:val="00F621C4"/>
    <w:rsid w:val="00F62B09"/>
    <w:rsid w:val="00F641AF"/>
    <w:rsid w:val="00F65302"/>
    <w:rsid w:val="00F66215"/>
    <w:rsid w:val="00F66549"/>
    <w:rsid w:val="00F66DF0"/>
    <w:rsid w:val="00F670A9"/>
    <w:rsid w:val="00F675A7"/>
    <w:rsid w:val="00F67A05"/>
    <w:rsid w:val="00F70364"/>
    <w:rsid w:val="00F707B3"/>
    <w:rsid w:val="00F7148E"/>
    <w:rsid w:val="00F723E0"/>
    <w:rsid w:val="00F7300C"/>
    <w:rsid w:val="00F75D80"/>
    <w:rsid w:val="00F76860"/>
    <w:rsid w:val="00F77168"/>
    <w:rsid w:val="00F771B4"/>
    <w:rsid w:val="00F7773A"/>
    <w:rsid w:val="00F77ADE"/>
    <w:rsid w:val="00F77E2F"/>
    <w:rsid w:val="00F80FBD"/>
    <w:rsid w:val="00F81789"/>
    <w:rsid w:val="00F82F7C"/>
    <w:rsid w:val="00F83838"/>
    <w:rsid w:val="00F83E0D"/>
    <w:rsid w:val="00F847A7"/>
    <w:rsid w:val="00F8505C"/>
    <w:rsid w:val="00F850DB"/>
    <w:rsid w:val="00F8520D"/>
    <w:rsid w:val="00F860EF"/>
    <w:rsid w:val="00F903BB"/>
    <w:rsid w:val="00F90C86"/>
    <w:rsid w:val="00F90F90"/>
    <w:rsid w:val="00F91477"/>
    <w:rsid w:val="00F9169B"/>
    <w:rsid w:val="00F92782"/>
    <w:rsid w:val="00F94517"/>
    <w:rsid w:val="00F94648"/>
    <w:rsid w:val="00F94740"/>
    <w:rsid w:val="00F96D75"/>
    <w:rsid w:val="00F97118"/>
    <w:rsid w:val="00FA0DB1"/>
    <w:rsid w:val="00FA1165"/>
    <w:rsid w:val="00FA1883"/>
    <w:rsid w:val="00FA2958"/>
    <w:rsid w:val="00FA2972"/>
    <w:rsid w:val="00FA2D0A"/>
    <w:rsid w:val="00FA4303"/>
    <w:rsid w:val="00FA4A56"/>
    <w:rsid w:val="00FA64F1"/>
    <w:rsid w:val="00FA6508"/>
    <w:rsid w:val="00FA6807"/>
    <w:rsid w:val="00FA6A89"/>
    <w:rsid w:val="00FA6AC9"/>
    <w:rsid w:val="00FA7157"/>
    <w:rsid w:val="00FB0143"/>
    <w:rsid w:val="00FB0C94"/>
    <w:rsid w:val="00FB1372"/>
    <w:rsid w:val="00FB14BA"/>
    <w:rsid w:val="00FB2084"/>
    <w:rsid w:val="00FB2140"/>
    <w:rsid w:val="00FB3B0F"/>
    <w:rsid w:val="00FB3C80"/>
    <w:rsid w:val="00FB428C"/>
    <w:rsid w:val="00FB4377"/>
    <w:rsid w:val="00FB4893"/>
    <w:rsid w:val="00FB4D11"/>
    <w:rsid w:val="00FB6043"/>
    <w:rsid w:val="00FB6271"/>
    <w:rsid w:val="00FB6635"/>
    <w:rsid w:val="00FB75EA"/>
    <w:rsid w:val="00FC060A"/>
    <w:rsid w:val="00FC07DA"/>
    <w:rsid w:val="00FC197C"/>
    <w:rsid w:val="00FC1F38"/>
    <w:rsid w:val="00FC2585"/>
    <w:rsid w:val="00FC2B30"/>
    <w:rsid w:val="00FC2F9E"/>
    <w:rsid w:val="00FC3489"/>
    <w:rsid w:val="00FC355A"/>
    <w:rsid w:val="00FC4D89"/>
    <w:rsid w:val="00FC5143"/>
    <w:rsid w:val="00FC53AD"/>
    <w:rsid w:val="00FC5DDE"/>
    <w:rsid w:val="00FC759E"/>
    <w:rsid w:val="00FC76D9"/>
    <w:rsid w:val="00FC7776"/>
    <w:rsid w:val="00FD104F"/>
    <w:rsid w:val="00FD1BB6"/>
    <w:rsid w:val="00FD1CF0"/>
    <w:rsid w:val="00FD2080"/>
    <w:rsid w:val="00FD2090"/>
    <w:rsid w:val="00FD2DB9"/>
    <w:rsid w:val="00FD2E9D"/>
    <w:rsid w:val="00FD3F67"/>
    <w:rsid w:val="00FD488E"/>
    <w:rsid w:val="00FD4AF8"/>
    <w:rsid w:val="00FD539D"/>
    <w:rsid w:val="00FD5DA3"/>
    <w:rsid w:val="00FD5F78"/>
    <w:rsid w:val="00FD6E83"/>
    <w:rsid w:val="00FD72F2"/>
    <w:rsid w:val="00FD7AC7"/>
    <w:rsid w:val="00FE127B"/>
    <w:rsid w:val="00FE155F"/>
    <w:rsid w:val="00FE2379"/>
    <w:rsid w:val="00FE2BD2"/>
    <w:rsid w:val="00FE3861"/>
    <w:rsid w:val="00FE38E7"/>
    <w:rsid w:val="00FE41FD"/>
    <w:rsid w:val="00FE520D"/>
    <w:rsid w:val="00FE618C"/>
    <w:rsid w:val="00FE6A4B"/>
    <w:rsid w:val="00FE75A5"/>
    <w:rsid w:val="00FE7CB4"/>
    <w:rsid w:val="00FF139E"/>
    <w:rsid w:val="00FF176A"/>
    <w:rsid w:val="00FF17F1"/>
    <w:rsid w:val="00FF1DE5"/>
    <w:rsid w:val="00FF34F3"/>
    <w:rsid w:val="00FF4FFE"/>
    <w:rsid w:val="00FF6158"/>
    <w:rsid w:val="00FF65F9"/>
    <w:rsid w:val="00FF684A"/>
    <w:rsid w:val="00FF6E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AB7655"/>
  <w15:docId w15:val="{A79DEC8F-571F-41C4-B4D4-B3C240BF8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line="276" w:lineRule="auto"/>
        <w:jc w:val="center"/>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lsdException w:name="Medium Shading 1 Accent 6" w:uiPriority="63"/>
    <w:lsdException w:name="Medium Shading 2 Accent 6" w:uiPriority="64"/>
    <w:lsdException w:name="Medium List 1 Accent 6" w:uiPriority="65"/>
    <w:lsdException w:name="Medium List 2 Accent 6" w:uiPriority="66"/>
    <w:lsdException w:name="Medium Grid 1 Accent 6"/>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4F41"/>
    <w:pPr>
      <w:spacing w:line="240" w:lineRule="auto"/>
      <w:jc w:val="left"/>
    </w:pPr>
    <w:rPr>
      <w:rFonts w:ascii="Times New Roman" w:eastAsia="Times New Roman" w:hAnsi="Times New Roman" w:cs="Times New Roman"/>
      <w:sz w:val="24"/>
      <w:szCs w:val="24"/>
    </w:rPr>
  </w:style>
  <w:style w:type="paragraph" w:styleId="Heading1">
    <w:name w:val="heading 1"/>
    <w:aliases w:val="(cntl 1),1,ARTICULO 1º,FIAS,HEADING 1,Headline,Hewson Heading 1,LetHead1,MisHead1,Normal Heading 1,Normalhead1,PA Chapter,Project 1,RFS,SZRptH1,Section,Section Heading,TITRE,TITRE 1,Z_hanging_1,big head,h1,h11,h12,h13,h14,h15,h16,h17,l,l1,ni1"/>
    <w:basedOn w:val="Normal"/>
    <w:link w:val="Heading1Char"/>
    <w:uiPriority w:val="1"/>
    <w:qFormat/>
    <w:rsid w:val="00D71D61"/>
    <w:pPr>
      <w:widowControl w:val="0"/>
      <w:autoSpaceDE w:val="0"/>
      <w:autoSpaceDN w:val="0"/>
      <w:ind w:left="383"/>
      <w:outlineLvl w:val="0"/>
    </w:pPr>
    <w:rPr>
      <w:b/>
      <w:bCs/>
      <w:sz w:val="28"/>
      <w:szCs w:val="28"/>
    </w:rPr>
  </w:style>
  <w:style w:type="paragraph" w:styleId="Heading2">
    <w:name w:val="heading 2"/>
    <w:aliases w:val="22,A,A.B.C,Chapter Indo,H2,H2-Heading 2,Header 2,Header2,Heading 2 Hidden,Heading 2 Hidden1,L,Major,Subchapter 1.1,TITULO,Titolo2,Titulo 2,h,h2,heading 2,heading 21,heading2,l2,list2,título 2,título 21,título 22,título 23,título 24,título 25"/>
    <w:basedOn w:val="Normal"/>
    <w:next w:val="Normal"/>
    <w:link w:val="Heading2Char"/>
    <w:uiPriority w:val="9"/>
    <w:unhideWhenUsed/>
    <w:qFormat/>
    <w:rsid w:val="00197AC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3,Bu,C Heading,CT,H3,H31,H311,H312,H32,H321,H322,H33,H331,H34,H341,H35,H351,H36,H361,H37,H371,H38,H39,Half Space,LetHead3,Minor,MisHead3,Newshead1,No Indent,Normal Heading 3,Normalhead3,Titre 3,Título 3_PDAPM_3,Z_hanging_3,h3,h31,heading 3,l3"/>
    <w:basedOn w:val="Normal"/>
    <w:next w:val="Normal"/>
    <w:link w:val="Heading3Char"/>
    <w:uiPriority w:val="9"/>
    <w:qFormat/>
    <w:rsid w:val="00D53C52"/>
    <w:pPr>
      <w:keepNext/>
      <w:widowControl w:val="0"/>
      <w:tabs>
        <w:tab w:val="left" w:pos="360"/>
      </w:tabs>
      <w:ind w:left="340" w:hanging="340"/>
      <w:jc w:val="both"/>
      <w:outlineLvl w:val="2"/>
    </w:pPr>
    <w:rPr>
      <w:rFonts w:ascii=".VnTime" w:hAnsi=".VnTime"/>
      <w:b/>
      <w:sz w:val="28"/>
      <w:szCs w:val="20"/>
    </w:rPr>
  </w:style>
  <w:style w:type="paragraph" w:styleId="Heading4">
    <w:name w:val="heading 4"/>
    <w:aliases w:val="( i ),4,4 d,H4,H41,H411,H42,H421,H43,H431,H44,H441,H45,H451,H46,H47,H48,H49,I4,LetHead4,Level 2 - a,MisHead4,Normal Heading 4,Normalhead4,Section Heading Level 2,Section heading level 2,Strat Imp,Sub-Minor,Título 4B,Z_hanging_4,aa,h4,h41,l4,o"/>
    <w:basedOn w:val="Normal"/>
    <w:next w:val="Normal"/>
    <w:link w:val="Heading4Char"/>
    <w:uiPriority w:val="9"/>
    <w:unhideWhenUsed/>
    <w:qFormat/>
    <w:rsid w:val="00B41284"/>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aliases w:val="5,Appendix,Heading 5 URS,RSKH5,h5,h51,op,dts-heading 5,H 5"/>
    <w:basedOn w:val="Normal"/>
    <w:next w:val="Normal"/>
    <w:link w:val="Heading5Char"/>
    <w:uiPriority w:val="9"/>
    <w:unhideWhenUsed/>
    <w:qFormat/>
    <w:rsid w:val="00D53C52"/>
    <w:pPr>
      <w:keepNext/>
      <w:keepLines/>
      <w:spacing w:before="200"/>
      <w:ind w:left="1008" w:hanging="1008"/>
      <w:jc w:val="both"/>
      <w:outlineLvl w:val="4"/>
    </w:pPr>
    <w:rPr>
      <w:rFonts w:ascii="Calibri" w:eastAsia="MS Gothic" w:hAnsi="Calibri"/>
      <w:color w:val="243F60"/>
      <w:sz w:val="20"/>
      <w:lang w:eastAsia="es-ES"/>
    </w:rPr>
  </w:style>
  <w:style w:type="paragraph" w:styleId="Heading6">
    <w:name w:val="heading 6"/>
    <w:aliases w:val="h6,Bang"/>
    <w:basedOn w:val="Normal"/>
    <w:next w:val="Normal"/>
    <w:link w:val="Heading6Char"/>
    <w:uiPriority w:val="9"/>
    <w:qFormat/>
    <w:rsid w:val="00D53C52"/>
    <w:pPr>
      <w:widowControl w:val="0"/>
      <w:tabs>
        <w:tab w:val="left" w:pos="1361"/>
      </w:tabs>
      <w:spacing w:before="240" w:after="60"/>
      <w:ind w:left="1361" w:hanging="794"/>
      <w:outlineLvl w:val="5"/>
    </w:pPr>
    <w:rPr>
      <w:rFonts w:ascii=".VnTime" w:hAnsi=".VnTime"/>
      <w:b/>
      <w:i/>
      <w:sz w:val="26"/>
      <w:szCs w:val="20"/>
    </w:rPr>
  </w:style>
  <w:style w:type="paragraph" w:styleId="Heading7">
    <w:name w:val="heading 7"/>
    <w:aliases w:val="Note"/>
    <w:basedOn w:val="Normal"/>
    <w:next w:val="Normal"/>
    <w:link w:val="Heading7Char"/>
    <w:uiPriority w:val="9"/>
    <w:unhideWhenUsed/>
    <w:qFormat/>
    <w:rsid w:val="00D53C52"/>
    <w:pPr>
      <w:keepNext/>
      <w:keepLines/>
      <w:spacing w:before="200"/>
      <w:ind w:left="1296" w:hanging="1296"/>
      <w:jc w:val="both"/>
      <w:outlineLvl w:val="6"/>
    </w:pPr>
    <w:rPr>
      <w:rFonts w:ascii="Calibri" w:eastAsia="MS Gothic" w:hAnsi="Calibri"/>
      <w:i/>
      <w:iCs/>
      <w:color w:val="404040"/>
      <w:sz w:val="20"/>
      <w:lang w:eastAsia="es-ES"/>
    </w:rPr>
  </w:style>
  <w:style w:type="paragraph" w:styleId="Heading8">
    <w:name w:val="heading 8"/>
    <w:aliases w:val="Discussion"/>
    <w:basedOn w:val="Normal"/>
    <w:next w:val="Normal"/>
    <w:link w:val="Heading8Char"/>
    <w:unhideWhenUsed/>
    <w:qFormat/>
    <w:rsid w:val="00D53C52"/>
    <w:pPr>
      <w:keepNext/>
      <w:keepLines/>
      <w:spacing w:before="200"/>
      <w:ind w:left="1440" w:hanging="1440"/>
      <w:jc w:val="both"/>
      <w:outlineLvl w:val="7"/>
    </w:pPr>
    <w:rPr>
      <w:rFonts w:ascii="Calibri" w:eastAsia="MS Gothic" w:hAnsi="Calibri"/>
      <w:color w:val="404040"/>
      <w:sz w:val="20"/>
      <w:szCs w:val="20"/>
      <w:lang w:eastAsia="es-ES"/>
    </w:rPr>
  </w:style>
  <w:style w:type="paragraph" w:styleId="Heading9">
    <w:name w:val="heading 9"/>
    <w:basedOn w:val="Normal"/>
    <w:next w:val="Normal"/>
    <w:link w:val="Heading9Char"/>
    <w:uiPriority w:val="9"/>
    <w:unhideWhenUsed/>
    <w:qFormat/>
    <w:rsid w:val="00D53C52"/>
    <w:pPr>
      <w:keepNext/>
      <w:keepLines/>
      <w:spacing w:before="200"/>
      <w:ind w:left="1584" w:hanging="1584"/>
      <w:jc w:val="both"/>
      <w:outlineLvl w:val="8"/>
    </w:pPr>
    <w:rPr>
      <w:rFonts w:ascii="Calibri" w:eastAsia="MS Gothic" w:hAnsi="Calibri"/>
      <w:i/>
      <w:iCs/>
      <w:color w:val="404040"/>
      <w:sz w:val="20"/>
      <w:szCs w:val="20"/>
      <w:lang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ntl 1) Char1,1 Char,ARTICULO 1º Char,FIAS Char,HEADING 1 Char,Headline Char,Hewson Heading 1 Char,LetHead1 Char,MisHead1 Char,Normal Heading 1 Char,Normalhead1 Char,PA Chapter Char1,Project 1 Char1,RFS Char1,SZRptH1 Char,Section Char"/>
    <w:basedOn w:val="DefaultParagraphFont"/>
    <w:link w:val="Heading1"/>
    <w:uiPriority w:val="1"/>
    <w:rsid w:val="00D71D61"/>
    <w:rPr>
      <w:rFonts w:ascii="Times New Roman" w:eastAsia="Times New Roman" w:hAnsi="Times New Roman" w:cs="Times New Roman"/>
      <w:b/>
      <w:bCs/>
      <w:sz w:val="28"/>
      <w:szCs w:val="28"/>
    </w:rPr>
  </w:style>
  <w:style w:type="paragraph" w:styleId="BodyText">
    <w:name w:val="Body Text"/>
    <w:aliases w:val=" ändrad,EHPT,Body3,ändrad,AvtalBrödtext,Bodytext,Body Text ,Body Text level 1,Response,à¹×éÍàÃ×èÍ§,Body Text Char Char Char Char Char,Body Text Char Char Char Char Char Char Char Char,Body Text Char Char,Body Text Char Char Char,Cha,Ch"/>
    <w:basedOn w:val="Normal"/>
    <w:link w:val="BodyTextChar"/>
    <w:uiPriority w:val="1"/>
    <w:qFormat/>
    <w:rsid w:val="00D71D61"/>
    <w:pPr>
      <w:widowControl w:val="0"/>
      <w:autoSpaceDE w:val="0"/>
      <w:autoSpaceDN w:val="0"/>
      <w:ind w:left="102"/>
    </w:pPr>
    <w:rPr>
      <w:sz w:val="28"/>
      <w:szCs w:val="28"/>
    </w:rPr>
  </w:style>
  <w:style w:type="character" w:customStyle="1" w:styleId="BodyTextChar">
    <w:name w:val="Body Text Char"/>
    <w:aliases w:val=" ändrad Char,EHPT Char,Body3 Char,ändrad Char,AvtalBrödtext Char,Bodytext Char,Body Text  Char,Body Text level 1 Char,Response Char,à¹×éÍàÃ×èÍ§ Char,Body Text Char Char Char Char Char Char,Body Text Char Char Char1,Cha Char,Ch Char4"/>
    <w:basedOn w:val="DefaultParagraphFont"/>
    <w:link w:val="BodyText"/>
    <w:uiPriority w:val="1"/>
    <w:rsid w:val="00D71D61"/>
    <w:rPr>
      <w:rFonts w:ascii="Times New Roman" w:eastAsia="Times New Roman" w:hAnsi="Times New Roman" w:cs="Times New Roman"/>
      <w:sz w:val="28"/>
      <w:szCs w:val="28"/>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Number Bullets,Title1,Bảng,본문(내용),ko"/>
    <w:basedOn w:val="Normal"/>
    <w:link w:val="ListParagraphChar"/>
    <w:uiPriority w:val="34"/>
    <w:qFormat/>
    <w:rsid w:val="00D71D61"/>
    <w:pPr>
      <w:widowControl w:val="0"/>
      <w:autoSpaceDE w:val="0"/>
      <w:autoSpaceDN w:val="0"/>
      <w:ind w:left="102"/>
    </w:pPr>
    <w:rPr>
      <w:sz w:val="22"/>
      <w:szCs w:val="22"/>
    </w:rPr>
  </w:style>
  <w:style w:type="paragraph" w:customStyle="1" w:styleId="TableParagraph">
    <w:name w:val="Table Paragraph"/>
    <w:basedOn w:val="Normal"/>
    <w:uiPriority w:val="1"/>
    <w:qFormat/>
    <w:rsid w:val="00D71D61"/>
    <w:pPr>
      <w:widowControl w:val="0"/>
      <w:autoSpaceDE w:val="0"/>
      <w:autoSpaceDN w:val="0"/>
      <w:ind w:left="100"/>
    </w:pPr>
    <w:rPr>
      <w:sz w:val="22"/>
      <w:szCs w:val="22"/>
    </w:rPr>
  </w:style>
  <w:style w:type="character" w:customStyle="1" w:styleId="fontstyle01">
    <w:name w:val="fontstyle01"/>
    <w:basedOn w:val="DefaultParagraphFont"/>
    <w:rsid w:val="006F7894"/>
    <w:rPr>
      <w:rFonts w:ascii="Times New Roman" w:hAnsi="Times New Roman" w:cs="Times New Roman" w:hint="default"/>
      <w:b/>
      <w:bCs/>
      <w:i w:val="0"/>
      <w:iCs w:val="0"/>
      <w:color w:val="000000"/>
      <w:sz w:val="28"/>
      <w:szCs w:val="28"/>
    </w:rPr>
  </w:style>
  <w:style w:type="paragraph" w:styleId="Footer">
    <w:name w:val="footer"/>
    <w:aliases w:val="BVI-ft,Footer-Even,Footer-Even Char"/>
    <w:basedOn w:val="Normal"/>
    <w:link w:val="FooterChar"/>
    <w:unhideWhenUsed/>
    <w:rsid w:val="00FF4FFE"/>
    <w:pPr>
      <w:tabs>
        <w:tab w:val="center" w:pos="4680"/>
        <w:tab w:val="right" w:pos="9360"/>
      </w:tabs>
      <w:jc w:val="both"/>
    </w:pPr>
    <w:rPr>
      <w:sz w:val="26"/>
      <w:szCs w:val="22"/>
    </w:rPr>
  </w:style>
  <w:style w:type="character" w:customStyle="1" w:styleId="FooterChar">
    <w:name w:val="Footer Char"/>
    <w:aliases w:val="BVI-ft Char,Footer-Even Char1,Footer-Even Char Char"/>
    <w:basedOn w:val="DefaultParagraphFont"/>
    <w:link w:val="Footer"/>
    <w:rsid w:val="00FF4FFE"/>
    <w:rPr>
      <w:rFonts w:ascii="Times New Roman" w:eastAsia="Times New Roman" w:hAnsi="Times New Roman" w:cs="Times New Roman"/>
      <w:sz w:val="26"/>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ko Char"/>
    <w:link w:val="ListParagraph"/>
    <w:uiPriority w:val="34"/>
    <w:qFormat/>
    <w:locked/>
    <w:rsid w:val="00FF4FFE"/>
    <w:rPr>
      <w:rFonts w:ascii="Times New Roman" w:eastAsia="Times New Roman" w:hAnsi="Times New Roman" w:cs="Times New Roman"/>
      <w:noProof/>
    </w:rPr>
  </w:style>
  <w:style w:type="table" w:styleId="TableGrid">
    <w:name w:val="Table Grid"/>
    <w:basedOn w:val="TableNormal"/>
    <w:uiPriority w:val="59"/>
    <w:rsid w:val="007154C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AC05F1"/>
    <w:rPr>
      <w:rFonts w:ascii="Times New Roman" w:hAnsi="Times New Roman" w:cs="Times New Roman" w:hint="default"/>
      <w:b w:val="0"/>
      <w:bCs w:val="0"/>
      <w:i w:val="0"/>
      <w:iCs w:val="0"/>
      <w:color w:val="000000"/>
      <w:sz w:val="24"/>
      <w:szCs w:val="24"/>
    </w:rPr>
  </w:style>
  <w:style w:type="character" w:customStyle="1" w:styleId="fontstyle31">
    <w:name w:val="fontstyle31"/>
    <w:basedOn w:val="DefaultParagraphFont"/>
    <w:rsid w:val="00AC05F1"/>
    <w:rPr>
      <w:rFonts w:ascii="Times New Roman" w:hAnsi="Times New Roman" w:cs="Times New Roman" w:hint="default"/>
      <w:b/>
      <w:bCs/>
      <w:i/>
      <w:iCs/>
      <w:color w:val="000000"/>
      <w:sz w:val="28"/>
      <w:szCs w:val="28"/>
    </w:rPr>
  </w:style>
  <w:style w:type="character" w:customStyle="1" w:styleId="Heading2Char">
    <w:name w:val="Heading 2 Char"/>
    <w:aliases w:val="22 Char,A Char,A.B.C Char,Chapter Indo Char,H2 Char,H2-Heading 2 Char,Header 2 Char,Header2 Char,Heading 2 Hidden Char,Heading 2 Hidden1 Char,L Char,Major Char,Subchapter 1.1 Char,TITULO Char,Titolo2 Char,Titulo 2 Char,h Char,h2 Char"/>
    <w:basedOn w:val="DefaultParagraphFont"/>
    <w:link w:val="Heading2"/>
    <w:uiPriority w:val="9"/>
    <w:rsid w:val="00197AC7"/>
    <w:rPr>
      <w:rFonts w:asciiTheme="majorHAnsi" w:eastAsiaTheme="majorEastAsia" w:hAnsiTheme="majorHAnsi" w:cstheme="majorBidi"/>
      <w:b/>
      <w:bCs/>
      <w:noProof/>
      <w:color w:val="4F81BD" w:themeColor="accent1"/>
      <w:sz w:val="26"/>
      <w:szCs w:val="26"/>
    </w:rPr>
  </w:style>
  <w:style w:type="character" w:customStyle="1" w:styleId="fontstyle41">
    <w:name w:val="fontstyle41"/>
    <w:basedOn w:val="DefaultParagraphFont"/>
    <w:rsid w:val="00763FC2"/>
    <w:rPr>
      <w:rFonts w:ascii="Symbol" w:hAnsi="Symbol" w:hint="default"/>
      <w:b w:val="0"/>
      <w:bCs w:val="0"/>
      <w:i w:val="0"/>
      <w:iCs w:val="0"/>
      <w:color w:val="000000"/>
      <w:sz w:val="28"/>
      <w:szCs w:val="28"/>
    </w:rPr>
  </w:style>
  <w:style w:type="paragraph" w:styleId="BodyTextIndent2">
    <w:name w:val="Body Text Indent 2"/>
    <w:basedOn w:val="Normal"/>
    <w:link w:val="BodyTextIndent2Char"/>
    <w:uiPriority w:val="99"/>
    <w:unhideWhenUsed/>
    <w:rsid w:val="004465CA"/>
    <w:pPr>
      <w:spacing w:after="120" w:line="480" w:lineRule="auto"/>
      <w:ind w:left="360"/>
    </w:pPr>
  </w:style>
  <w:style w:type="character" w:customStyle="1" w:styleId="BodyTextIndent2Char">
    <w:name w:val="Body Text Indent 2 Char"/>
    <w:basedOn w:val="DefaultParagraphFont"/>
    <w:link w:val="BodyTextIndent2"/>
    <w:uiPriority w:val="99"/>
    <w:rsid w:val="004465CA"/>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unhideWhenUsed/>
    <w:rsid w:val="004465CA"/>
    <w:pPr>
      <w:spacing w:after="120"/>
      <w:ind w:left="360"/>
    </w:pPr>
    <w:rPr>
      <w:sz w:val="16"/>
      <w:szCs w:val="16"/>
    </w:rPr>
  </w:style>
  <w:style w:type="character" w:customStyle="1" w:styleId="BodyTextIndent3Char">
    <w:name w:val="Body Text Indent 3 Char"/>
    <w:basedOn w:val="DefaultParagraphFont"/>
    <w:link w:val="BodyTextIndent3"/>
    <w:uiPriority w:val="99"/>
    <w:rsid w:val="004465CA"/>
    <w:rPr>
      <w:rFonts w:ascii="Times New Roman" w:eastAsia="Times New Roman" w:hAnsi="Times New Roman" w:cs="Times New Roman"/>
      <w:sz w:val="16"/>
      <w:szCs w:val="16"/>
    </w:rPr>
  </w:style>
  <w:style w:type="paragraph" w:customStyle="1" w:styleId="CharCharCharChar">
    <w:name w:val="Char Char Char Char"/>
    <w:basedOn w:val="Normal"/>
    <w:rsid w:val="004465CA"/>
    <w:pPr>
      <w:spacing w:after="160" w:line="240" w:lineRule="exact"/>
    </w:pPr>
    <w:rPr>
      <w:rFonts w:ascii="Verdana" w:hAnsi="Verdana"/>
      <w:sz w:val="20"/>
      <w:szCs w:val="20"/>
    </w:rPr>
  </w:style>
  <w:style w:type="character" w:customStyle="1" w:styleId="Heading4Char">
    <w:name w:val="Heading 4 Char"/>
    <w:aliases w:val="( i ) Char,4 Char,4 d Char,H4 Char,H41 Char,H411 Char,H42 Char,H421 Char,H43 Char,H431 Char,H44 Char,H441 Char,H45 Char,H451 Char,H46 Char,H47 Char,H48 Char,H49 Char,I4 Char,LetHead4 Char,Level 2 - a Char,MisHead4 Char,Normalhead4 Char"/>
    <w:basedOn w:val="DefaultParagraphFont"/>
    <w:link w:val="Heading4"/>
    <w:uiPriority w:val="9"/>
    <w:rsid w:val="00B41284"/>
    <w:rPr>
      <w:rFonts w:asciiTheme="majorHAnsi" w:eastAsiaTheme="majorEastAsia" w:hAnsiTheme="majorHAnsi" w:cstheme="majorBidi"/>
      <w:b/>
      <w:bCs/>
      <w:i/>
      <w:iCs/>
      <w:color w:val="4F81BD" w:themeColor="accent1"/>
      <w:sz w:val="24"/>
      <w:szCs w:val="24"/>
    </w:rPr>
  </w:style>
  <w:style w:type="paragraph" w:styleId="Header">
    <w:name w:val="header"/>
    <w:aliases w:val=" Char5 Char, Char5,Char5 Char,Char5,Header1,S-title"/>
    <w:basedOn w:val="Normal"/>
    <w:link w:val="HeaderChar"/>
    <w:rsid w:val="00B41284"/>
    <w:pPr>
      <w:tabs>
        <w:tab w:val="center" w:pos="4320"/>
        <w:tab w:val="right" w:pos="8640"/>
      </w:tabs>
    </w:pPr>
  </w:style>
  <w:style w:type="character" w:customStyle="1" w:styleId="HeaderChar">
    <w:name w:val="Header Char"/>
    <w:aliases w:val=" Char5 Char Char, Char5 Char1,Char5 Char Char,Char5 Char1,Header1 Char,S-title Char"/>
    <w:basedOn w:val="DefaultParagraphFont"/>
    <w:link w:val="Header"/>
    <w:rsid w:val="00B41284"/>
    <w:rPr>
      <w:rFonts w:ascii="Times New Roman" w:eastAsia="Times New Roman" w:hAnsi="Times New Roman" w:cs="Times New Roman"/>
      <w:sz w:val="24"/>
      <w:szCs w:val="24"/>
    </w:rPr>
  </w:style>
  <w:style w:type="paragraph" w:customStyle="1" w:styleId="CharCharCharChar0">
    <w:name w:val="Char Char Char Char"/>
    <w:basedOn w:val="Normal"/>
    <w:rsid w:val="00B41284"/>
    <w:pPr>
      <w:spacing w:after="160" w:line="240" w:lineRule="exact"/>
    </w:pPr>
    <w:rPr>
      <w:rFonts w:ascii="Verdana" w:hAnsi="Verdana"/>
      <w:sz w:val="20"/>
      <w:szCs w:val="20"/>
    </w:rPr>
  </w:style>
  <w:style w:type="paragraph" w:customStyle="1" w:styleId="CharCharCharChar1">
    <w:name w:val="Char Char Char Char"/>
    <w:basedOn w:val="Normal"/>
    <w:rsid w:val="008B7188"/>
    <w:pPr>
      <w:spacing w:after="160" w:line="240" w:lineRule="exact"/>
    </w:pPr>
    <w:rPr>
      <w:rFonts w:ascii="Verdana" w:hAnsi="Verdana"/>
      <w:sz w:val="20"/>
      <w:szCs w:val="20"/>
    </w:rPr>
  </w:style>
  <w:style w:type="paragraph" w:styleId="BodyText2">
    <w:name w:val="Body Text 2"/>
    <w:basedOn w:val="Normal"/>
    <w:link w:val="BodyText2Char"/>
    <w:unhideWhenUsed/>
    <w:rsid w:val="003349C5"/>
    <w:pPr>
      <w:spacing w:after="120" w:line="480" w:lineRule="auto"/>
    </w:pPr>
  </w:style>
  <w:style w:type="character" w:customStyle="1" w:styleId="BodyText2Char">
    <w:name w:val="Body Text 2 Char"/>
    <w:basedOn w:val="DefaultParagraphFont"/>
    <w:link w:val="BodyText2"/>
    <w:rsid w:val="003349C5"/>
    <w:rPr>
      <w:rFonts w:ascii="Times New Roman" w:eastAsia="Times New Roman" w:hAnsi="Times New Roman" w:cs="Times New Roman"/>
      <w:sz w:val="24"/>
      <w:szCs w:val="24"/>
    </w:rPr>
  </w:style>
  <w:style w:type="paragraph" w:styleId="BalloonText">
    <w:name w:val="Balloon Text"/>
    <w:basedOn w:val="Normal"/>
    <w:link w:val="BalloonTextChar"/>
    <w:uiPriority w:val="99"/>
    <w:unhideWhenUsed/>
    <w:rsid w:val="00196A5A"/>
    <w:rPr>
      <w:rFonts w:ascii="Tahoma" w:hAnsi="Tahoma" w:cs="Tahoma"/>
      <w:sz w:val="16"/>
      <w:szCs w:val="16"/>
    </w:rPr>
  </w:style>
  <w:style w:type="character" w:customStyle="1" w:styleId="BalloonTextChar">
    <w:name w:val="Balloon Text Char"/>
    <w:basedOn w:val="DefaultParagraphFont"/>
    <w:link w:val="BalloonText"/>
    <w:uiPriority w:val="99"/>
    <w:rsid w:val="00196A5A"/>
    <w:rPr>
      <w:rFonts w:ascii="Tahoma" w:eastAsia="Times New Roman" w:hAnsi="Tahoma" w:cs="Tahoma"/>
      <w:sz w:val="16"/>
      <w:szCs w:val="16"/>
    </w:rPr>
  </w:style>
  <w:style w:type="paragraph" w:styleId="BodyTextIndent">
    <w:name w:val="Body Text Indent"/>
    <w:aliases w:val="Body Text Indent Char Char,Body Text Indent Char Char Char Char Char Char,Body Text Indent Char Char Char Char Char,Body Text Indent Char Char Char Char"/>
    <w:basedOn w:val="Normal"/>
    <w:link w:val="BodyTextIndentChar"/>
    <w:uiPriority w:val="99"/>
    <w:unhideWhenUsed/>
    <w:rsid w:val="00D63B89"/>
    <w:pPr>
      <w:spacing w:after="120"/>
      <w:ind w:left="360"/>
    </w:pPr>
  </w:style>
  <w:style w:type="character" w:customStyle="1" w:styleId="BodyTextIndentChar">
    <w:name w:val="Body Text Indent Char"/>
    <w:aliases w:val="Body Text Indent Char Char Char,Body Text Indent Char Char Char Char Char Char Char,Body Text Indent Char Char Char Char Char Char1,Body Text Indent Char Char Char Char Char1"/>
    <w:basedOn w:val="DefaultParagraphFont"/>
    <w:link w:val="BodyTextIndent"/>
    <w:uiPriority w:val="99"/>
    <w:rsid w:val="00D63B89"/>
    <w:rPr>
      <w:rFonts w:ascii="Times New Roman" w:eastAsia="Times New Roman" w:hAnsi="Times New Roman" w:cs="Times New Roman"/>
      <w:sz w:val="24"/>
      <w:szCs w:val="24"/>
    </w:rPr>
  </w:style>
  <w:style w:type="paragraph" w:customStyle="1" w:styleId="msonormal0">
    <w:name w:val="msonormal"/>
    <w:basedOn w:val="Normal"/>
    <w:rsid w:val="00800D61"/>
    <w:pPr>
      <w:spacing w:before="100" w:beforeAutospacing="1" w:after="100" w:afterAutospacing="1"/>
    </w:pPr>
  </w:style>
  <w:style w:type="paragraph" w:customStyle="1" w:styleId="normaltable">
    <w:name w:val="normaltable"/>
    <w:basedOn w:val="Normal"/>
    <w:rsid w:val="00800D61"/>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pPr>
  </w:style>
  <w:style w:type="paragraph" w:customStyle="1" w:styleId="fontstyle0">
    <w:name w:val="fontstyle0"/>
    <w:basedOn w:val="Normal"/>
    <w:rsid w:val="00800D61"/>
    <w:pPr>
      <w:spacing w:before="100" w:beforeAutospacing="1" w:after="100" w:afterAutospacing="1"/>
    </w:pPr>
    <w:rPr>
      <w:b/>
      <w:bCs/>
      <w:color w:val="000000"/>
      <w:sz w:val="28"/>
      <w:szCs w:val="28"/>
    </w:rPr>
  </w:style>
  <w:style w:type="paragraph" w:customStyle="1" w:styleId="fontstyle1">
    <w:name w:val="fontstyle1"/>
    <w:basedOn w:val="Normal"/>
    <w:rsid w:val="00800D61"/>
    <w:pPr>
      <w:spacing w:before="100" w:beforeAutospacing="1" w:after="100" w:afterAutospacing="1"/>
    </w:pPr>
    <w:rPr>
      <w:color w:val="000000"/>
    </w:rPr>
  </w:style>
  <w:style w:type="paragraph" w:customStyle="1" w:styleId="fontstyle2">
    <w:name w:val="fontstyle2"/>
    <w:basedOn w:val="Normal"/>
    <w:rsid w:val="00800D61"/>
    <w:pPr>
      <w:spacing w:before="100" w:beforeAutospacing="1" w:after="100" w:afterAutospacing="1"/>
    </w:pPr>
    <w:rPr>
      <w:color w:val="000000"/>
      <w:sz w:val="28"/>
      <w:szCs w:val="28"/>
    </w:rPr>
  </w:style>
  <w:style w:type="paragraph" w:customStyle="1" w:styleId="fontstyle3">
    <w:name w:val="fontstyle3"/>
    <w:basedOn w:val="Normal"/>
    <w:rsid w:val="00800D61"/>
    <w:pPr>
      <w:spacing w:before="100" w:beforeAutospacing="1" w:after="100" w:afterAutospacing="1"/>
    </w:pPr>
    <w:rPr>
      <w:rFonts w:ascii="Symbol" w:hAnsi="Symbol"/>
      <w:color w:val="000000"/>
      <w:sz w:val="28"/>
      <w:szCs w:val="28"/>
    </w:rPr>
  </w:style>
  <w:style w:type="character" w:styleId="CommentReference">
    <w:name w:val="annotation reference"/>
    <w:basedOn w:val="DefaultParagraphFont"/>
    <w:uiPriority w:val="99"/>
    <w:unhideWhenUsed/>
    <w:rsid w:val="0068368D"/>
    <w:rPr>
      <w:sz w:val="16"/>
      <w:szCs w:val="16"/>
    </w:rPr>
  </w:style>
  <w:style w:type="paragraph" w:styleId="CommentText">
    <w:name w:val="annotation text"/>
    <w:basedOn w:val="Normal"/>
    <w:link w:val="CommentTextChar"/>
    <w:uiPriority w:val="99"/>
    <w:unhideWhenUsed/>
    <w:rsid w:val="0068368D"/>
    <w:rPr>
      <w:sz w:val="20"/>
      <w:szCs w:val="20"/>
    </w:rPr>
  </w:style>
  <w:style w:type="character" w:customStyle="1" w:styleId="CommentTextChar">
    <w:name w:val="Comment Text Char"/>
    <w:basedOn w:val="DefaultParagraphFont"/>
    <w:link w:val="CommentText"/>
    <w:uiPriority w:val="99"/>
    <w:rsid w:val="0068368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8368D"/>
    <w:rPr>
      <w:b/>
      <w:bCs/>
    </w:rPr>
  </w:style>
  <w:style w:type="character" w:customStyle="1" w:styleId="CommentSubjectChar">
    <w:name w:val="Comment Subject Char"/>
    <w:basedOn w:val="CommentTextChar"/>
    <w:link w:val="CommentSubject"/>
    <w:uiPriority w:val="99"/>
    <w:rsid w:val="0068368D"/>
    <w:rPr>
      <w:rFonts w:ascii="Times New Roman" w:eastAsia="Times New Roman" w:hAnsi="Times New Roman" w:cs="Times New Roman"/>
      <w:b/>
      <w:bCs/>
      <w:sz w:val="20"/>
      <w:szCs w:val="20"/>
    </w:rPr>
  </w:style>
  <w:style w:type="table" w:customStyle="1" w:styleId="TableGrid1">
    <w:name w:val="Table Grid1"/>
    <w:basedOn w:val="TableNormal"/>
    <w:next w:val="TableGrid"/>
    <w:uiPriority w:val="59"/>
    <w:rsid w:val="00FD5F78"/>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2">
    <w:name w:val="Char Char Char Char"/>
    <w:basedOn w:val="Normal"/>
    <w:rsid w:val="00273678"/>
    <w:pPr>
      <w:spacing w:after="160" w:line="240" w:lineRule="exact"/>
    </w:pPr>
    <w:rPr>
      <w:rFonts w:ascii="Verdana" w:hAnsi="Verdana"/>
      <w:sz w:val="20"/>
      <w:szCs w:val="20"/>
    </w:rPr>
  </w:style>
  <w:style w:type="character" w:customStyle="1" w:styleId="Heading3Char">
    <w:name w:val="Heading 3 Char"/>
    <w:aliases w:val="3 Char,Bu Char1,C Heading Char,CT Char,H3 Char,H31 Char,H311 Char,H312 Char,H32 Char,H321 Char,H322 Char,H33 Char,H331 Char,H34 Char,H341 Char,H35 Char,H351 Char,H36 Char,H361 Char,H37 Char,H371 Char,H38 Char,H39 Char,Half Space Char"/>
    <w:basedOn w:val="DefaultParagraphFont"/>
    <w:link w:val="Heading3"/>
    <w:uiPriority w:val="9"/>
    <w:rsid w:val="00D53C52"/>
    <w:rPr>
      <w:rFonts w:ascii=".VnTime" w:eastAsia="Times New Roman" w:hAnsi=".VnTime" w:cs="Times New Roman"/>
      <w:b/>
      <w:sz w:val="28"/>
      <w:szCs w:val="20"/>
    </w:rPr>
  </w:style>
  <w:style w:type="character" w:customStyle="1" w:styleId="Heading5Char">
    <w:name w:val="Heading 5 Char"/>
    <w:aliases w:val="5 Char,Appendix Char,Heading 5 URS Char,RSKH5 Char,h5 Char,h51 Char,op Char,dts-heading 5 Char,H 5 Char"/>
    <w:basedOn w:val="DefaultParagraphFont"/>
    <w:link w:val="Heading5"/>
    <w:uiPriority w:val="9"/>
    <w:rsid w:val="00D53C52"/>
    <w:rPr>
      <w:rFonts w:ascii="Calibri" w:eastAsia="MS Gothic" w:hAnsi="Calibri" w:cs="Times New Roman"/>
      <w:color w:val="243F60"/>
      <w:sz w:val="20"/>
      <w:szCs w:val="24"/>
      <w:lang w:eastAsia="es-ES"/>
    </w:rPr>
  </w:style>
  <w:style w:type="character" w:customStyle="1" w:styleId="Heading6Char">
    <w:name w:val="Heading 6 Char"/>
    <w:aliases w:val="h6 Char,Bang Char"/>
    <w:basedOn w:val="DefaultParagraphFont"/>
    <w:link w:val="Heading6"/>
    <w:uiPriority w:val="9"/>
    <w:rsid w:val="00D53C52"/>
    <w:rPr>
      <w:rFonts w:ascii=".VnTime" w:eastAsia="Times New Roman" w:hAnsi=".VnTime" w:cs="Times New Roman"/>
      <w:b/>
      <w:i/>
      <w:sz w:val="26"/>
      <w:szCs w:val="20"/>
    </w:rPr>
  </w:style>
  <w:style w:type="character" w:customStyle="1" w:styleId="Heading7Char">
    <w:name w:val="Heading 7 Char"/>
    <w:aliases w:val="Note Char"/>
    <w:basedOn w:val="DefaultParagraphFont"/>
    <w:link w:val="Heading7"/>
    <w:uiPriority w:val="9"/>
    <w:rsid w:val="00D53C52"/>
    <w:rPr>
      <w:rFonts w:ascii="Calibri" w:eastAsia="MS Gothic" w:hAnsi="Calibri" w:cs="Times New Roman"/>
      <w:i/>
      <w:iCs/>
      <w:color w:val="404040"/>
      <w:sz w:val="20"/>
      <w:szCs w:val="24"/>
      <w:lang w:eastAsia="es-ES"/>
    </w:rPr>
  </w:style>
  <w:style w:type="character" w:customStyle="1" w:styleId="Heading8Char">
    <w:name w:val="Heading 8 Char"/>
    <w:aliases w:val="Discussion Char"/>
    <w:basedOn w:val="DefaultParagraphFont"/>
    <w:link w:val="Heading8"/>
    <w:rsid w:val="00D53C52"/>
    <w:rPr>
      <w:rFonts w:ascii="Calibri" w:eastAsia="MS Gothic" w:hAnsi="Calibri" w:cs="Times New Roman"/>
      <w:color w:val="404040"/>
      <w:sz w:val="20"/>
      <w:szCs w:val="20"/>
      <w:lang w:eastAsia="es-ES"/>
    </w:rPr>
  </w:style>
  <w:style w:type="character" w:customStyle="1" w:styleId="Heading9Char">
    <w:name w:val="Heading 9 Char"/>
    <w:basedOn w:val="DefaultParagraphFont"/>
    <w:link w:val="Heading9"/>
    <w:uiPriority w:val="9"/>
    <w:rsid w:val="00D53C52"/>
    <w:rPr>
      <w:rFonts w:ascii="Calibri" w:eastAsia="MS Gothic" w:hAnsi="Calibri" w:cs="Times New Roman"/>
      <w:i/>
      <w:iCs/>
      <w:color w:val="404040"/>
      <w:sz w:val="20"/>
      <w:szCs w:val="20"/>
      <w:lang w:eastAsia="es-ES"/>
    </w:rPr>
  </w:style>
  <w:style w:type="numbering" w:customStyle="1" w:styleId="NoList1">
    <w:name w:val="No List1"/>
    <w:next w:val="NoList"/>
    <w:uiPriority w:val="99"/>
    <w:semiHidden/>
    <w:unhideWhenUsed/>
    <w:rsid w:val="00D53C52"/>
  </w:style>
  <w:style w:type="character" w:styleId="PageNumber">
    <w:name w:val="page number"/>
    <w:basedOn w:val="DefaultParagraphFont"/>
    <w:uiPriority w:val="99"/>
    <w:rsid w:val="00D53C52"/>
  </w:style>
  <w:style w:type="paragraph" w:styleId="BodyText3">
    <w:name w:val="Body Text 3"/>
    <w:basedOn w:val="Normal"/>
    <w:link w:val="BodyText3Char"/>
    <w:rsid w:val="00D53C52"/>
    <w:pPr>
      <w:tabs>
        <w:tab w:val="left" w:pos="420"/>
        <w:tab w:val="left" w:pos="644"/>
      </w:tabs>
      <w:spacing w:before="240" w:after="120"/>
      <w:jc w:val="both"/>
    </w:pPr>
    <w:rPr>
      <w:rFonts w:ascii=".VnTime" w:hAnsi=".VnTime"/>
      <w:szCs w:val="20"/>
    </w:rPr>
  </w:style>
  <w:style w:type="character" w:customStyle="1" w:styleId="BodyText3Char">
    <w:name w:val="Body Text 3 Char"/>
    <w:basedOn w:val="DefaultParagraphFont"/>
    <w:link w:val="BodyText3"/>
    <w:rsid w:val="00D53C52"/>
    <w:rPr>
      <w:rFonts w:ascii=".VnTime" w:eastAsia="Times New Roman" w:hAnsi=".VnTime" w:cs="Times New Roman"/>
      <w:sz w:val="24"/>
      <w:szCs w:val="20"/>
    </w:rPr>
  </w:style>
  <w:style w:type="table" w:customStyle="1" w:styleId="TableGrid2">
    <w:name w:val="Table Grid2"/>
    <w:basedOn w:val="TableNormal"/>
    <w:next w:val="TableGrid"/>
    <w:uiPriority w:val="59"/>
    <w:rsid w:val="00D53C52"/>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cntl 1) Char,1 Char3,ARTICULO 1º Char3,FIAS Char3,HEADING 1 Char3,Headline Char3,Hewson Heading 1 Char1,LetHead1 Char3,MisHead1 Char3,Normal Heading 1 Char3,Normalhead1 Char3,PA Chapter Char,Project 1 Char,RFS Char,SZRptH1 Char3,l Char1"/>
    <w:locked/>
    <w:rsid w:val="00D53C52"/>
    <w:rPr>
      <w:rFonts w:ascii=".VnTime" w:hAnsi=".VnTime"/>
      <w:b/>
      <w:kern w:val="28"/>
      <w:sz w:val="32"/>
    </w:rPr>
  </w:style>
  <w:style w:type="character" w:customStyle="1" w:styleId="FooterChar1">
    <w:name w:val="Footer Char1"/>
    <w:aliases w:val="Footer-Even Char Char1,Footer-Even Char2"/>
    <w:uiPriority w:val="99"/>
    <w:locked/>
    <w:rsid w:val="00D53C52"/>
    <w:rPr>
      <w:rFonts w:ascii=".VnTime" w:hAnsi=".VnTime"/>
      <w:sz w:val="28"/>
    </w:rPr>
  </w:style>
  <w:style w:type="character" w:customStyle="1" w:styleId="hps">
    <w:name w:val="hps"/>
    <w:rsid w:val="00D53C52"/>
  </w:style>
  <w:style w:type="character" w:customStyle="1" w:styleId="CommentTextChar1">
    <w:name w:val="Comment Text Char1"/>
    <w:rsid w:val="00D53C52"/>
    <w:rPr>
      <w:rFonts w:ascii=".VnTime" w:hAnsi=".VnTime"/>
    </w:rPr>
  </w:style>
  <w:style w:type="character" w:customStyle="1" w:styleId="CommentSubjectChar1">
    <w:name w:val="Comment Subject Char1"/>
    <w:rsid w:val="00D53C52"/>
    <w:rPr>
      <w:rFonts w:ascii=".VnTime" w:hAnsi=".VnTime"/>
      <w:b/>
      <w:bCs/>
    </w:rPr>
  </w:style>
  <w:style w:type="paragraph" w:customStyle="1" w:styleId="a">
    <w:name w:val="列出段落"/>
    <w:basedOn w:val="Normal"/>
    <w:uiPriority w:val="34"/>
    <w:qFormat/>
    <w:rsid w:val="00D53C52"/>
    <w:pPr>
      <w:widowControl w:val="0"/>
      <w:ind w:firstLineChars="200" w:firstLine="420"/>
      <w:jc w:val="both"/>
    </w:pPr>
    <w:rPr>
      <w:rFonts w:ascii="Calibri" w:eastAsia="SimSun" w:hAnsi="Calibri"/>
      <w:kern w:val="2"/>
      <w:sz w:val="21"/>
      <w:szCs w:val="22"/>
      <w:lang w:eastAsia="zh-CN"/>
    </w:rPr>
  </w:style>
  <w:style w:type="paragraph" w:styleId="ListBullet2">
    <w:name w:val="List Bullet 2"/>
    <w:basedOn w:val="Normal"/>
    <w:uiPriority w:val="99"/>
    <w:unhideWhenUsed/>
    <w:rsid w:val="00D53C52"/>
    <w:pPr>
      <w:numPr>
        <w:numId w:val="1"/>
      </w:numPr>
      <w:tabs>
        <w:tab w:val="clear" w:pos="643"/>
      </w:tabs>
      <w:spacing w:line="360" w:lineRule="auto"/>
      <w:ind w:left="432" w:hanging="432"/>
      <w:contextualSpacing/>
      <w:jc w:val="both"/>
    </w:pPr>
    <w:rPr>
      <w:rFonts w:ascii="Verdana" w:eastAsia="MS Mincho" w:hAnsi="Verdana"/>
      <w:sz w:val="20"/>
      <w:lang w:eastAsia="es-ES"/>
    </w:rPr>
  </w:style>
  <w:style w:type="numbering" w:customStyle="1" w:styleId="ListNo">
    <w:name w:val="List No"/>
    <w:uiPriority w:val="99"/>
    <w:semiHidden/>
    <w:unhideWhenUsed/>
    <w:rsid w:val="00D53C52"/>
  </w:style>
  <w:style w:type="paragraph" w:customStyle="1" w:styleId="Listaletra1">
    <w:name w:val="Lista letra 1"/>
    <w:basedOn w:val="Normal"/>
    <w:rsid w:val="00D53C52"/>
    <w:pPr>
      <w:numPr>
        <w:numId w:val="2"/>
      </w:numPr>
      <w:spacing w:before="120" w:after="120"/>
      <w:jc w:val="both"/>
    </w:pPr>
    <w:rPr>
      <w:rFonts w:ascii="Verdana" w:hAnsi="Verdana"/>
      <w:sz w:val="18"/>
      <w:szCs w:val="18"/>
      <w:lang w:val="en-GB" w:eastAsia="es-ES"/>
    </w:rPr>
  </w:style>
  <w:style w:type="paragraph" w:customStyle="1" w:styleId="P3Header1-Clauses">
    <w:name w:val="P3 Header1-Clauses"/>
    <w:basedOn w:val="Normal"/>
    <w:rsid w:val="00D53C52"/>
    <w:pPr>
      <w:numPr>
        <w:numId w:val="3"/>
      </w:numPr>
      <w:tabs>
        <w:tab w:val="clear" w:pos="360"/>
      </w:tabs>
      <w:spacing w:before="120" w:after="120"/>
      <w:ind w:left="0" w:firstLine="0"/>
    </w:pPr>
    <w:rPr>
      <w:szCs w:val="20"/>
    </w:rPr>
  </w:style>
  <w:style w:type="paragraph" w:customStyle="1" w:styleId="GachDauDong">
    <w:name w:val="Gach Dau Dong"/>
    <w:basedOn w:val="Normal"/>
    <w:qFormat/>
    <w:rsid w:val="00D53C52"/>
    <w:pPr>
      <w:keepNext/>
      <w:widowControl w:val="0"/>
      <w:numPr>
        <w:numId w:val="4"/>
      </w:numPr>
      <w:spacing w:after="60" w:line="360" w:lineRule="auto"/>
      <w:jc w:val="both"/>
    </w:pPr>
    <w:rPr>
      <w:rFonts w:eastAsia="MS Mincho"/>
      <w:noProof/>
      <w:sz w:val="26"/>
      <w:szCs w:val="20"/>
      <w:lang w:eastAsia="ja-JP"/>
    </w:rPr>
  </w:style>
  <w:style w:type="paragraph" w:customStyle="1" w:styleId="font0">
    <w:name w:val="font0"/>
    <w:basedOn w:val="Normal"/>
    <w:rsid w:val="00D53C52"/>
    <w:pPr>
      <w:spacing w:before="100" w:beforeAutospacing="1" w:after="100" w:afterAutospacing="1"/>
    </w:pPr>
  </w:style>
  <w:style w:type="paragraph" w:customStyle="1" w:styleId="font5">
    <w:name w:val="font5"/>
    <w:basedOn w:val="Normal"/>
    <w:rsid w:val="00D53C52"/>
    <w:pPr>
      <w:spacing w:before="100" w:beforeAutospacing="1" w:after="100" w:afterAutospacing="1"/>
    </w:pPr>
    <w:rPr>
      <w:color w:val="FF0000"/>
    </w:rPr>
  </w:style>
  <w:style w:type="paragraph" w:customStyle="1" w:styleId="xl34">
    <w:name w:val="xl34"/>
    <w:basedOn w:val="Normal"/>
    <w:rsid w:val="00D53C52"/>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styleId="TOC1">
    <w:name w:val="toc 1"/>
    <w:basedOn w:val="Normal"/>
    <w:next w:val="Normal"/>
    <w:link w:val="TOC1Char"/>
    <w:autoRedefine/>
    <w:uiPriority w:val="39"/>
    <w:unhideWhenUsed/>
    <w:rsid w:val="00D53C52"/>
    <w:pPr>
      <w:spacing w:before="120"/>
      <w:jc w:val="both"/>
    </w:pPr>
    <w:rPr>
      <w:rFonts w:ascii="Calibri" w:eastAsia="MS Mincho" w:hAnsi="Calibri"/>
      <w:b/>
      <w:color w:val="548DD4"/>
      <w:lang w:eastAsia="es-ES"/>
    </w:rPr>
  </w:style>
  <w:style w:type="paragraph" w:styleId="ListBullet">
    <w:name w:val="List Bullet"/>
    <w:basedOn w:val="Normal"/>
    <w:link w:val="ListBulletChar"/>
    <w:unhideWhenUsed/>
    <w:rsid w:val="00D53C52"/>
    <w:pPr>
      <w:numPr>
        <w:numId w:val="7"/>
      </w:numPr>
      <w:tabs>
        <w:tab w:val="clear" w:pos="360"/>
        <w:tab w:val="num" w:pos="1209"/>
      </w:tabs>
      <w:spacing w:line="360" w:lineRule="auto"/>
      <w:ind w:left="1209"/>
      <w:contextualSpacing/>
      <w:jc w:val="both"/>
    </w:pPr>
    <w:rPr>
      <w:rFonts w:ascii="Verdana" w:eastAsia="MS Mincho" w:hAnsi="Verdana"/>
      <w:sz w:val="20"/>
      <w:lang w:eastAsia="es-ES"/>
    </w:rPr>
  </w:style>
  <w:style w:type="paragraph" w:styleId="ListBullet3">
    <w:name w:val="List Bullet 3"/>
    <w:basedOn w:val="Normal"/>
    <w:uiPriority w:val="99"/>
    <w:unhideWhenUsed/>
    <w:rsid w:val="00D53C52"/>
    <w:pPr>
      <w:numPr>
        <w:numId w:val="5"/>
      </w:numPr>
      <w:tabs>
        <w:tab w:val="clear" w:pos="926"/>
        <w:tab w:val="num" w:pos="643"/>
      </w:tabs>
      <w:spacing w:line="360" w:lineRule="auto"/>
      <w:ind w:left="643"/>
      <w:contextualSpacing/>
      <w:jc w:val="both"/>
    </w:pPr>
    <w:rPr>
      <w:rFonts w:ascii="Verdana" w:eastAsia="MS Mincho" w:hAnsi="Verdana"/>
      <w:sz w:val="20"/>
      <w:lang w:eastAsia="es-ES"/>
    </w:rPr>
  </w:style>
  <w:style w:type="paragraph" w:styleId="ListBullet4">
    <w:name w:val="List Bullet 4"/>
    <w:basedOn w:val="Normal"/>
    <w:uiPriority w:val="99"/>
    <w:unhideWhenUsed/>
    <w:rsid w:val="00D53C52"/>
    <w:pPr>
      <w:numPr>
        <w:numId w:val="6"/>
      </w:numPr>
      <w:tabs>
        <w:tab w:val="clear" w:pos="1209"/>
        <w:tab w:val="num" w:pos="926"/>
      </w:tabs>
      <w:spacing w:line="360" w:lineRule="auto"/>
      <w:ind w:left="926"/>
      <w:contextualSpacing/>
      <w:jc w:val="both"/>
    </w:pPr>
    <w:rPr>
      <w:rFonts w:ascii="Verdana" w:eastAsia="MS Mincho" w:hAnsi="Verdana"/>
      <w:sz w:val="20"/>
      <w:lang w:eastAsia="es-ES"/>
    </w:rPr>
  </w:style>
  <w:style w:type="paragraph" w:styleId="TOC2">
    <w:name w:val="toc 2"/>
    <w:basedOn w:val="Normal"/>
    <w:next w:val="Normal"/>
    <w:autoRedefine/>
    <w:uiPriority w:val="39"/>
    <w:unhideWhenUsed/>
    <w:rsid w:val="00D53C52"/>
    <w:pPr>
      <w:jc w:val="both"/>
    </w:pPr>
    <w:rPr>
      <w:rFonts w:ascii="Cambria" w:eastAsia="MS Mincho" w:hAnsi="Cambria"/>
      <w:sz w:val="22"/>
      <w:szCs w:val="22"/>
      <w:lang w:eastAsia="es-ES"/>
    </w:rPr>
  </w:style>
  <w:style w:type="paragraph" w:styleId="TOC3">
    <w:name w:val="toc 3"/>
    <w:basedOn w:val="Normal"/>
    <w:next w:val="Normal"/>
    <w:autoRedefine/>
    <w:uiPriority w:val="39"/>
    <w:unhideWhenUsed/>
    <w:rsid w:val="00D53C52"/>
    <w:pPr>
      <w:ind w:left="200"/>
      <w:jc w:val="both"/>
    </w:pPr>
    <w:rPr>
      <w:rFonts w:ascii="Cambria" w:eastAsia="MS Mincho" w:hAnsi="Cambria"/>
      <w:i/>
      <w:sz w:val="22"/>
      <w:szCs w:val="22"/>
      <w:lang w:eastAsia="es-ES"/>
    </w:rPr>
  </w:style>
  <w:style w:type="paragraph" w:styleId="TOC4">
    <w:name w:val="toc 4"/>
    <w:basedOn w:val="Normal"/>
    <w:next w:val="Normal"/>
    <w:autoRedefine/>
    <w:uiPriority w:val="39"/>
    <w:unhideWhenUsed/>
    <w:rsid w:val="00D53C52"/>
    <w:pPr>
      <w:pBdr>
        <w:between w:val="double" w:sz="6" w:space="0" w:color="auto"/>
      </w:pBdr>
      <w:ind w:left="400"/>
      <w:jc w:val="both"/>
    </w:pPr>
    <w:rPr>
      <w:rFonts w:ascii="Cambria" w:eastAsia="MS Mincho" w:hAnsi="Cambria"/>
      <w:sz w:val="20"/>
      <w:szCs w:val="20"/>
      <w:lang w:eastAsia="es-ES"/>
    </w:rPr>
  </w:style>
  <w:style w:type="paragraph" w:styleId="TOC5">
    <w:name w:val="toc 5"/>
    <w:basedOn w:val="Normal"/>
    <w:next w:val="Normal"/>
    <w:autoRedefine/>
    <w:uiPriority w:val="39"/>
    <w:unhideWhenUsed/>
    <w:rsid w:val="00D53C52"/>
    <w:pPr>
      <w:pBdr>
        <w:between w:val="double" w:sz="6" w:space="0" w:color="auto"/>
      </w:pBdr>
      <w:ind w:left="600"/>
      <w:jc w:val="both"/>
    </w:pPr>
    <w:rPr>
      <w:rFonts w:ascii="Cambria" w:eastAsia="MS Mincho" w:hAnsi="Cambria"/>
      <w:sz w:val="20"/>
      <w:szCs w:val="20"/>
      <w:lang w:eastAsia="es-ES"/>
    </w:rPr>
  </w:style>
  <w:style w:type="paragraph" w:styleId="TOC6">
    <w:name w:val="toc 6"/>
    <w:basedOn w:val="Normal"/>
    <w:next w:val="Normal"/>
    <w:autoRedefine/>
    <w:uiPriority w:val="39"/>
    <w:unhideWhenUsed/>
    <w:rsid w:val="00D53C52"/>
    <w:pPr>
      <w:pBdr>
        <w:between w:val="double" w:sz="6" w:space="0" w:color="auto"/>
      </w:pBdr>
      <w:ind w:left="800"/>
      <w:jc w:val="both"/>
    </w:pPr>
    <w:rPr>
      <w:rFonts w:ascii="Cambria" w:eastAsia="MS Mincho" w:hAnsi="Cambria"/>
      <w:sz w:val="20"/>
      <w:szCs w:val="20"/>
      <w:lang w:eastAsia="es-ES"/>
    </w:rPr>
  </w:style>
  <w:style w:type="paragraph" w:styleId="TOC7">
    <w:name w:val="toc 7"/>
    <w:basedOn w:val="Normal"/>
    <w:next w:val="Normal"/>
    <w:autoRedefine/>
    <w:uiPriority w:val="39"/>
    <w:unhideWhenUsed/>
    <w:rsid w:val="00D53C52"/>
    <w:pPr>
      <w:pBdr>
        <w:between w:val="double" w:sz="6" w:space="0" w:color="auto"/>
      </w:pBdr>
      <w:ind w:left="1000"/>
      <w:jc w:val="both"/>
    </w:pPr>
    <w:rPr>
      <w:rFonts w:ascii="Cambria" w:eastAsia="MS Mincho" w:hAnsi="Cambria"/>
      <w:sz w:val="20"/>
      <w:szCs w:val="20"/>
      <w:lang w:eastAsia="es-ES"/>
    </w:rPr>
  </w:style>
  <w:style w:type="paragraph" w:styleId="TOC8">
    <w:name w:val="toc 8"/>
    <w:basedOn w:val="Normal"/>
    <w:next w:val="Normal"/>
    <w:autoRedefine/>
    <w:uiPriority w:val="39"/>
    <w:unhideWhenUsed/>
    <w:rsid w:val="00D53C52"/>
    <w:pPr>
      <w:pBdr>
        <w:between w:val="double" w:sz="6" w:space="0" w:color="auto"/>
      </w:pBdr>
      <w:ind w:left="1200"/>
      <w:jc w:val="both"/>
    </w:pPr>
    <w:rPr>
      <w:rFonts w:ascii="Cambria" w:eastAsia="MS Mincho" w:hAnsi="Cambria"/>
      <w:sz w:val="20"/>
      <w:szCs w:val="20"/>
      <w:lang w:eastAsia="es-ES"/>
    </w:rPr>
  </w:style>
  <w:style w:type="paragraph" w:styleId="TOC9">
    <w:name w:val="toc 9"/>
    <w:basedOn w:val="Normal"/>
    <w:next w:val="Normal"/>
    <w:autoRedefine/>
    <w:uiPriority w:val="39"/>
    <w:unhideWhenUsed/>
    <w:rsid w:val="00D53C52"/>
    <w:pPr>
      <w:pBdr>
        <w:between w:val="double" w:sz="6" w:space="0" w:color="auto"/>
      </w:pBdr>
      <w:ind w:left="1400"/>
      <w:jc w:val="both"/>
    </w:pPr>
    <w:rPr>
      <w:rFonts w:ascii="Cambria" w:eastAsia="MS Mincho" w:hAnsi="Cambria"/>
      <w:sz w:val="20"/>
      <w:szCs w:val="20"/>
      <w:lang w:eastAsia="es-ES"/>
    </w:rPr>
  </w:style>
  <w:style w:type="paragraph" w:styleId="FootnoteText">
    <w:name w:val="footnote text"/>
    <w:aliases w:val="(NECG) Footnote Text,(NECG) Footnote Text Char Char Char Char Char,DTE-Voetnoottekst,DTE-Voetnoottekst Char,FOOTNOTES,Footnote Text Char Char Char Char Char,Footnote Text Char Char Char Char Char Char,fn,ft,ft1,single space"/>
    <w:basedOn w:val="Normal"/>
    <w:link w:val="FootnoteTextChar"/>
    <w:uiPriority w:val="99"/>
    <w:unhideWhenUsed/>
    <w:rsid w:val="00D53C52"/>
    <w:pPr>
      <w:jc w:val="both"/>
    </w:pPr>
    <w:rPr>
      <w:rFonts w:ascii="Verdana" w:eastAsia="MS Mincho" w:hAnsi="Verdana"/>
      <w:lang w:eastAsia="es-ES"/>
    </w:rPr>
  </w:style>
  <w:style w:type="character" w:customStyle="1" w:styleId="FootnoteTextChar">
    <w:name w:val="Footnote Text Char"/>
    <w:aliases w:val="(NECG) Footnote Text Char,(NECG) Footnote Text Char Char Char Char Char Char,DTE-Voetnoottekst Char1,DTE-Voetnoottekst Char Char,FOOTNOTES Char,Footnote Text Char Char Char Char Char Char1,fn Char,ft Char,ft1 Char,single space Char"/>
    <w:basedOn w:val="DefaultParagraphFont"/>
    <w:link w:val="FootnoteText"/>
    <w:uiPriority w:val="99"/>
    <w:rsid w:val="00D53C52"/>
    <w:rPr>
      <w:rFonts w:ascii="Verdana" w:eastAsia="MS Mincho" w:hAnsi="Verdana" w:cs="Times New Roman"/>
      <w:sz w:val="24"/>
      <w:szCs w:val="24"/>
      <w:lang w:eastAsia="es-ES"/>
    </w:rPr>
  </w:style>
  <w:style w:type="character" w:styleId="FootnoteReference">
    <w:name w:val="footnote reference"/>
    <w:aliases w:val="(NECG) Footnote Reference,16 Point,Footnote Reference Number,Footnote Reference_LVL6,Footnote Reference_LVL61,Footnote Reference_LVL62,Footnote Reference_LVL63,Footnote Reference_LVL64,Superscript 6 Point,ftref,Знак сноски-FN"/>
    <w:uiPriority w:val="99"/>
    <w:unhideWhenUsed/>
    <w:rsid w:val="00D53C52"/>
    <w:rPr>
      <w:vertAlign w:val="superscript"/>
    </w:rPr>
  </w:style>
  <w:style w:type="table" w:customStyle="1" w:styleId="MediumShading1-Accent11">
    <w:name w:val="Medium Shading 1 - Accent 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
    <w:name w:val="List Light - Accent 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Caption">
    <w:name w:val="caption"/>
    <w:aliases w:val=" Char1,Caption-tables,Char1,Figure reference,Tab_Überschrift,Tabellen,Table legend,~Caption"/>
    <w:basedOn w:val="Normal"/>
    <w:next w:val="Normal"/>
    <w:link w:val="CaptionChar"/>
    <w:uiPriority w:val="35"/>
    <w:unhideWhenUsed/>
    <w:qFormat/>
    <w:rsid w:val="00D53C52"/>
    <w:pPr>
      <w:spacing w:after="200"/>
      <w:jc w:val="both"/>
    </w:pPr>
    <w:rPr>
      <w:rFonts w:ascii="Verdana" w:hAnsi="Verdana"/>
      <w:b/>
      <w:bCs/>
      <w:color w:val="4F81BD"/>
      <w:sz w:val="18"/>
      <w:szCs w:val="18"/>
      <w:lang w:val="en-GB" w:eastAsia="es-ES"/>
    </w:rPr>
  </w:style>
  <w:style w:type="paragraph" w:styleId="Revision">
    <w:name w:val="Revision"/>
    <w:hidden/>
    <w:uiPriority w:val="99"/>
    <w:semiHidden/>
    <w:rsid w:val="00D53C52"/>
    <w:pPr>
      <w:spacing w:line="240" w:lineRule="auto"/>
      <w:jc w:val="left"/>
    </w:pPr>
    <w:rPr>
      <w:rFonts w:ascii="Verdana" w:eastAsia="MS Mincho" w:hAnsi="Verdana" w:cs="Times New Roman"/>
      <w:sz w:val="20"/>
      <w:szCs w:val="24"/>
      <w:lang w:eastAsia="es-ES"/>
    </w:rPr>
  </w:style>
  <w:style w:type="paragraph" w:customStyle="1" w:styleId="Default">
    <w:name w:val="Default"/>
    <w:rsid w:val="00D53C52"/>
    <w:pPr>
      <w:autoSpaceDE w:val="0"/>
      <w:autoSpaceDN w:val="0"/>
      <w:adjustRightInd w:val="0"/>
      <w:spacing w:line="240" w:lineRule="auto"/>
      <w:jc w:val="left"/>
    </w:pPr>
    <w:rPr>
      <w:rFonts w:ascii="Arial" w:eastAsia="MS Mincho" w:hAnsi="Arial" w:cs="Arial"/>
      <w:color w:val="000000"/>
      <w:sz w:val="24"/>
      <w:szCs w:val="24"/>
      <w:lang w:val="es-ES" w:eastAsia="es-ES"/>
    </w:rPr>
  </w:style>
  <w:style w:type="paragraph" w:styleId="DocumentMap">
    <w:name w:val="Document Map"/>
    <w:basedOn w:val="Normal"/>
    <w:link w:val="DocumentMapChar"/>
    <w:uiPriority w:val="99"/>
    <w:unhideWhenUsed/>
    <w:rsid w:val="00D53C52"/>
    <w:pPr>
      <w:jc w:val="both"/>
    </w:pPr>
    <w:rPr>
      <w:rFonts w:ascii="Lucida Grande" w:eastAsia="MS Mincho" w:hAnsi="Lucida Grande"/>
      <w:lang w:eastAsia="es-ES"/>
    </w:rPr>
  </w:style>
  <w:style w:type="character" w:customStyle="1" w:styleId="DocumentMapChar">
    <w:name w:val="Document Map Char"/>
    <w:basedOn w:val="DefaultParagraphFont"/>
    <w:link w:val="DocumentMap"/>
    <w:uiPriority w:val="99"/>
    <w:rsid w:val="00D53C52"/>
    <w:rPr>
      <w:rFonts w:ascii="Lucida Grande" w:eastAsia="MS Mincho" w:hAnsi="Lucida Grande" w:cs="Times New Roman"/>
      <w:sz w:val="24"/>
      <w:szCs w:val="24"/>
      <w:lang w:eastAsia="es-ES"/>
    </w:rPr>
  </w:style>
  <w:style w:type="paragraph" w:styleId="NormalWeb">
    <w:name w:val="Normal (Web)"/>
    <w:basedOn w:val="Normal"/>
    <w:uiPriority w:val="99"/>
    <w:unhideWhenUsed/>
    <w:rsid w:val="00D53C52"/>
    <w:pPr>
      <w:spacing w:before="100" w:beforeAutospacing="1" w:after="100" w:afterAutospacing="1"/>
    </w:pPr>
    <w:rPr>
      <w:lang w:val="es-ES" w:eastAsia="es-ES"/>
    </w:rPr>
  </w:style>
  <w:style w:type="character" w:styleId="Hyperlink">
    <w:name w:val="Hyperlink"/>
    <w:uiPriority w:val="99"/>
    <w:unhideWhenUsed/>
    <w:rsid w:val="00D53C52"/>
    <w:rPr>
      <w:color w:val="0000FF"/>
      <w:u w:val="single"/>
    </w:rPr>
  </w:style>
  <w:style w:type="table" w:customStyle="1" w:styleId="MediumShading1-Accent12">
    <w:name w:val="Medium Shading 1 - Accent 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
    <w:name w:val="List Light - Accent 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2">
    <w:name w:val="2"/>
    <w:basedOn w:val="Normal"/>
    <w:uiPriority w:val="99"/>
    <w:rsid w:val="00D53C52"/>
    <w:pPr>
      <w:jc w:val="both"/>
    </w:pPr>
    <w:rPr>
      <w:b/>
      <w:bCs/>
      <w:i/>
      <w:iCs/>
      <w:sz w:val="28"/>
      <w:szCs w:val="20"/>
    </w:rPr>
  </w:style>
  <w:style w:type="character" w:customStyle="1" w:styleId="Bodytext0">
    <w:name w:val="Body text_"/>
    <w:link w:val="BodyText4"/>
    <w:locked/>
    <w:rsid w:val="00D53C52"/>
    <w:rPr>
      <w:sz w:val="28"/>
      <w:szCs w:val="28"/>
      <w:shd w:val="clear" w:color="auto" w:fill="FFFFFF"/>
    </w:rPr>
  </w:style>
  <w:style w:type="paragraph" w:customStyle="1" w:styleId="BodyText4">
    <w:name w:val="Body Text4"/>
    <w:basedOn w:val="Normal"/>
    <w:link w:val="Bodytext0"/>
    <w:rsid w:val="00D53C52"/>
    <w:pPr>
      <w:widowControl w:val="0"/>
      <w:shd w:val="clear" w:color="auto" w:fill="FFFFFF"/>
      <w:spacing w:after="1740" w:line="422" w:lineRule="exact"/>
      <w:ind w:hanging="440"/>
      <w:jc w:val="center"/>
    </w:pPr>
    <w:rPr>
      <w:rFonts w:asciiTheme="minorHAnsi" w:eastAsiaTheme="minorHAnsi" w:hAnsiTheme="minorHAnsi" w:cstheme="minorBidi"/>
      <w:sz w:val="28"/>
      <w:szCs w:val="28"/>
    </w:rPr>
  </w:style>
  <w:style w:type="character" w:customStyle="1" w:styleId="Bodytext40">
    <w:name w:val="Body text (4)_"/>
    <w:link w:val="Bodytext41"/>
    <w:uiPriority w:val="99"/>
    <w:locked/>
    <w:rsid w:val="00D53C52"/>
    <w:rPr>
      <w:i/>
      <w:iCs/>
      <w:sz w:val="28"/>
      <w:szCs w:val="28"/>
      <w:shd w:val="clear" w:color="auto" w:fill="FFFFFF"/>
    </w:rPr>
  </w:style>
  <w:style w:type="paragraph" w:customStyle="1" w:styleId="Bodytext41">
    <w:name w:val="Body text (4)"/>
    <w:basedOn w:val="Normal"/>
    <w:link w:val="Bodytext40"/>
    <w:uiPriority w:val="99"/>
    <w:rsid w:val="00D53C52"/>
    <w:pPr>
      <w:widowControl w:val="0"/>
      <w:shd w:val="clear" w:color="auto" w:fill="FFFFFF"/>
      <w:spacing w:before="180" w:after="300" w:line="0" w:lineRule="atLeast"/>
      <w:ind w:hanging="440"/>
      <w:jc w:val="both"/>
    </w:pPr>
    <w:rPr>
      <w:rFonts w:asciiTheme="minorHAnsi" w:eastAsiaTheme="minorHAnsi" w:hAnsiTheme="minorHAnsi" w:cstheme="minorBidi"/>
      <w:i/>
      <w:iCs/>
      <w:sz w:val="28"/>
      <w:szCs w:val="28"/>
    </w:rPr>
  </w:style>
  <w:style w:type="character" w:customStyle="1" w:styleId="BodytextItalic">
    <w:name w:val="Body text + Italic"/>
    <w:uiPriority w:val="99"/>
    <w:rsid w:val="00D53C52"/>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4NotItalic">
    <w:name w:val="Body text (4) + Not Italic"/>
    <w:uiPriority w:val="99"/>
    <w:rsid w:val="00D53C52"/>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1">
    <w:name w:val="Body Text1"/>
    <w:uiPriority w:val="99"/>
    <w:rsid w:val="00D53C52"/>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vi-VN"/>
    </w:rPr>
  </w:style>
  <w:style w:type="table" w:styleId="LightGrid-Accent6">
    <w:name w:val="Light Grid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character" w:customStyle="1" w:styleId="BodyText20">
    <w:name w:val="Body Text2"/>
    <w:uiPriority w:val="99"/>
    <w:rsid w:val="00D53C52"/>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vi-VN"/>
    </w:rPr>
  </w:style>
  <w:style w:type="character" w:customStyle="1" w:styleId="Bodytext125pt">
    <w:name w:val="Body text + 12.5 pt"/>
    <w:aliases w:val="Body text + Bold,Bold,Header or footer + 13.5 pt,Italic,Not Italic,Body text (2) + 13 pt,Body text (2) + Segoe UI,10,5 pt"/>
    <w:rsid w:val="00D53C52"/>
    <w:rPr>
      <w:rFonts w:ascii="Times New Roman" w:eastAsia="Times New Roman" w:hAnsi="Times New Roman" w:cs="Times New Roman"/>
      <w:b/>
      <w:bCs/>
      <w:i/>
      <w:iCs/>
      <w:smallCaps w:val="0"/>
      <w:strike w:val="0"/>
      <w:color w:val="000000"/>
      <w:spacing w:val="0"/>
      <w:w w:val="100"/>
      <w:position w:val="0"/>
      <w:sz w:val="25"/>
      <w:szCs w:val="25"/>
      <w:u w:val="none"/>
      <w:shd w:val="clear" w:color="auto" w:fill="FFFFFF"/>
      <w:lang w:val="vi-VN"/>
    </w:rPr>
  </w:style>
  <w:style w:type="character" w:customStyle="1" w:styleId="Heading4NotItalic">
    <w:name w:val="Heading #4 + Not Italic"/>
    <w:uiPriority w:val="99"/>
    <w:rsid w:val="00D53C52"/>
    <w:rPr>
      <w:rFonts w:ascii="Times New Roman" w:eastAsia="Times New Roman" w:hAnsi="Times New Roman" w:cs="Times New Roman"/>
      <w:b/>
      <w:bCs/>
      <w:i/>
      <w:iCs/>
      <w:smallCaps w:val="0"/>
      <w:strike w:val="0"/>
      <w:color w:val="000000"/>
      <w:spacing w:val="0"/>
      <w:w w:val="100"/>
      <w:position w:val="0"/>
      <w:sz w:val="25"/>
      <w:szCs w:val="25"/>
      <w:u w:val="none"/>
      <w:lang w:val="vi-VN"/>
    </w:rPr>
  </w:style>
  <w:style w:type="character" w:customStyle="1" w:styleId="Footnote">
    <w:name w:val="Footnote_"/>
    <w:link w:val="Footnote0"/>
    <w:rsid w:val="00D53C52"/>
    <w:rPr>
      <w:sz w:val="19"/>
      <w:szCs w:val="19"/>
      <w:shd w:val="clear" w:color="auto" w:fill="FFFFFF"/>
    </w:rPr>
  </w:style>
  <w:style w:type="paragraph" w:customStyle="1" w:styleId="Footnote0">
    <w:name w:val="Footnote"/>
    <w:basedOn w:val="Normal"/>
    <w:link w:val="Footnote"/>
    <w:rsid w:val="00D53C52"/>
    <w:pPr>
      <w:widowControl w:val="0"/>
      <w:shd w:val="clear" w:color="auto" w:fill="FFFFFF"/>
      <w:spacing w:line="0" w:lineRule="atLeast"/>
      <w:jc w:val="both"/>
    </w:pPr>
    <w:rPr>
      <w:rFonts w:asciiTheme="minorHAnsi" w:eastAsiaTheme="minorHAnsi" w:hAnsiTheme="minorHAnsi" w:cstheme="minorBidi"/>
      <w:sz w:val="19"/>
      <w:szCs w:val="19"/>
    </w:rPr>
  </w:style>
  <w:style w:type="character" w:customStyle="1" w:styleId="Bodytext21">
    <w:name w:val="Body text (2)_"/>
    <w:rsid w:val="00D53C52"/>
    <w:rPr>
      <w:rFonts w:ascii="Times New Roman" w:eastAsia="Times New Roman" w:hAnsi="Times New Roman" w:cs="Times New Roman"/>
      <w:b/>
      <w:bCs/>
      <w:i w:val="0"/>
      <w:iCs w:val="0"/>
      <w:smallCaps w:val="0"/>
      <w:strike w:val="0"/>
      <w:sz w:val="26"/>
      <w:szCs w:val="26"/>
      <w:u w:val="none"/>
    </w:rPr>
  </w:style>
  <w:style w:type="character" w:customStyle="1" w:styleId="Bodytext22">
    <w:name w:val="Body text (2)"/>
    <w:uiPriority w:val="99"/>
    <w:rsid w:val="00D53C52"/>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Tablecaption">
    <w:name w:val="Table caption_"/>
    <w:uiPriority w:val="99"/>
    <w:rsid w:val="00D53C52"/>
    <w:rPr>
      <w:rFonts w:ascii="Times New Roman" w:eastAsia="Times New Roman" w:hAnsi="Times New Roman" w:cs="Times New Roman"/>
      <w:b/>
      <w:bCs/>
      <w:i w:val="0"/>
      <w:iCs w:val="0"/>
      <w:smallCaps w:val="0"/>
      <w:strike w:val="0"/>
      <w:sz w:val="26"/>
      <w:szCs w:val="26"/>
      <w:u w:val="none"/>
    </w:rPr>
  </w:style>
  <w:style w:type="character" w:customStyle="1" w:styleId="Tablecaption0">
    <w:name w:val="Table caption"/>
    <w:uiPriority w:val="99"/>
    <w:rsid w:val="00D53C52"/>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BodyText30">
    <w:name w:val="Body Text3"/>
    <w:uiPriority w:val="99"/>
    <w:rsid w:val="00D53C52"/>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style>
  <w:style w:type="table" w:customStyle="1" w:styleId="ListLightAccent6">
    <w:name w:val="List Light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Grid1-Accent6">
    <w:name w:val="Medium Grid 1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character" w:styleId="Strong">
    <w:name w:val="Strong"/>
    <w:uiPriority w:val="22"/>
    <w:qFormat/>
    <w:rsid w:val="00D53C52"/>
    <w:rPr>
      <w:b/>
      <w:bCs/>
    </w:rPr>
  </w:style>
  <w:style w:type="paragraph" w:customStyle="1" w:styleId="p0">
    <w:name w:val="p0"/>
    <w:basedOn w:val="Normal"/>
    <w:uiPriority w:val="99"/>
    <w:rsid w:val="00D53C52"/>
    <w:rPr>
      <w:lang w:bidi="he-IL"/>
    </w:rPr>
  </w:style>
  <w:style w:type="paragraph" w:styleId="TableofFigures">
    <w:name w:val="table of figures"/>
    <w:basedOn w:val="Normal"/>
    <w:next w:val="Normal"/>
    <w:uiPriority w:val="99"/>
    <w:unhideWhenUsed/>
    <w:rsid w:val="00D53C52"/>
    <w:pPr>
      <w:ind w:left="400" w:hanging="400"/>
      <w:jc w:val="both"/>
    </w:pPr>
    <w:rPr>
      <w:rFonts w:ascii="Verdana" w:eastAsia="MS Mincho" w:hAnsi="Verdana"/>
      <w:sz w:val="20"/>
      <w:lang w:eastAsia="es-ES"/>
    </w:rPr>
  </w:style>
  <w:style w:type="character" w:customStyle="1" w:styleId="ListColorful-Accent1Char">
    <w:name w:val="List Colorful - Accent 1 Char"/>
    <w:link w:val="ListColorfulAccent1"/>
    <w:uiPriority w:val="99"/>
    <w:locked/>
    <w:rsid w:val="00D53C52"/>
    <w:rPr>
      <w:rFonts w:ascii="Verdana" w:hAnsi="Verdana" w:cs="Times New Roman"/>
      <w:sz w:val="20"/>
    </w:rPr>
  </w:style>
  <w:style w:type="table" w:customStyle="1" w:styleId="ListColorfulAccent1">
    <w:name w:val="List Colorful Accent 1"/>
    <w:basedOn w:val="TableNormal"/>
    <w:link w:val="ListColorful-Accent1Char"/>
    <w:uiPriority w:val="99"/>
    <w:rsid w:val="00D53C52"/>
    <w:pPr>
      <w:spacing w:line="240" w:lineRule="auto"/>
      <w:jc w:val="left"/>
    </w:pPr>
    <w:rPr>
      <w:rFonts w:ascii="Verdana" w:hAnsi="Verdana" w:cs="Times New Roman"/>
      <w:sz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
    <w:name w:val="Sombreado claro - Énfasis 11"/>
    <w:basedOn w:val="TableNormal"/>
    <w:uiPriority w:val="60"/>
    <w:rsid w:val="00D53C52"/>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
    <w:name w:val="Lista clara - Énfasis 1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apple-converted-space">
    <w:name w:val="apple-converted-space"/>
    <w:rsid w:val="00D53C52"/>
  </w:style>
  <w:style w:type="paragraph" w:customStyle="1" w:styleId="Pa1">
    <w:name w:val="Pa1"/>
    <w:basedOn w:val="Default"/>
    <w:next w:val="Default"/>
    <w:uiPriority w:val="99"/>
    <w:rsid w:val="00D53C52"/>
    <w:pPr>
      <w:spacing w:line="201" w:lineRule="atLeast"/>
    </w:pPr>
    <w:rPr>
      <w:rFonts w:ascii="HelveticaNeueLT Com 55 Roman" w:eastAsia="Times New Roman" w:hAnsi="HelveticaNeueLT Com 55 Roman"/>
      <w:color w:val="auto"/>
      <w:lang w:val="en-US"/>
    </w:rPr>
  </w:style>
  <w:style w:type="paragraph" w:customStyle="1" w:styleId="E1">
    <w:name w:val="E1"/>
    <w:basedOn w:val="Normal"/>
    <w:link w:val="E1Zchn"/>
    <w:uiPriority w:val="99"/>
    <w:rsid w:val="00D53C52"/>
    <w:pPr>
      <w:widowControl w:val="0"/>
      <w:numPr>
        <w:numId w:val="11"/>
      </w:numPr>
      <w:spacing w:line="260" w:lineRule="atLeast"/>
      <w:jc w:val="both"/>
    </w:pPr>
    <w:rPr>
      <w:rFonts w:ascii="Arial" w:hAnsi="Arial"/>
      <w:sz w:val="20"/>
      <w:szCs w:val="20"/>
      <w:lang w:val="en-GB" w:eastAsia="de-DE"/>
    </w:rPr>
  </w:style>
  <w:style w:type="character" w:customStyle="1" w:styleId="E1Zchn">
    <w:name w:val="E1 Zchn"/>
    <w:link w:val="E1"/>
    <w:uiPriority w:val="99"/>
    <w:locked/>
    <w:rsid w:val="00D53C52"/>
    <w:rPr>
      <w:rFonts w:ascii="Arial" w:eastAsia="Times New Roman" w:hAnsi="Arial" w:cs="Times New Roman"/>
      <w:sz w:val="20"/>
      <w:szCs w:val="20"/>
      <w:lang w:val="en-GB" w:eastAsia="de-DE"/>
    </w:rPr>
  </w:style>
  <w:style w:type="paragraph" w:styleId="NoSpacing">
    <w:name w:val="No Spacing"/>
    <w:link w:val="NoSpacingChar"/>
    <w:uiPriority w:val="1"/>
    <w:qFormat/>
    <w:rsid w:val="00D53C52"/>
    <w:pPr>
      <w:spacing w:line="240" w:lineRule="auto"/>
      <w:jc w:val="both"/>
    </w:pPr>
    <w:rPr>
      <w:rFonts w:ascii="Verdana" w:eastAsia="Times New Roman" w:hAnsi="Verdana" w:cs="Arial"/>
      <w:sz w:val="20"/>
      <w:szCs w:val="24"/>
      <w:lang w:eastAsia="es-ES"/>
    </w:rPr>
  </w:style>
  <w:style w:type="character" w:customStyle="1" w:styleId="EmphasisIntense">
    <w:name w:val="Emphasis Intense"/>
    <w:uiPriority w:val="99"/>
    <w:qFormat/>
    <w:rsid w:val="00D53C52"/>
    <w:rPr>
      <w:rFonts w:cs="Times New Roman"/>
      <w:b/>
      <w:bCs/>
      <w:i/>
      <w:iCs/>
      <w:color w:val="4F81BD"/>
    </w:rPr>
  </w:style>
  <w:style w:type="character" w:customStyle="1" w:styleId="Heading1Char2">
    <w:name w:val="Heading 1 Char2"/>
    <w:aliases w:val="1 Char2,ARTICULO 1º Char2,FIAS Char2,HEADING 1 Char2,Headline Char2,LetHead1 Char2,MisHead1 Char2,Normal Heading 1 Char2,Normalhead1 Char2,SZRptH1 Char2,Section Char2,Section Heading Char2,Z_hanging_1 Char2,h1 Char2,l Cha,l1 Char2"/>
    <w:uiPriority w:val="99"/>
    <w:locked/>
    <w:rsid w:val="00D53C52"/>
    <w:rPr>
      <w:rFonts w:ascii="Cambria" w:hAnsi="Cambria" w:cs="Times New Roman"/>
      <w:b/>
      <w:bCs/>
      <w:kern w:val="32"/>
      <w:sz w:val="32"/>
      <w:szCs w:val="32"/>
      <w:lang w:eastAsia="es-ES" w:bidi="ar-SA"/>
    </w:rPr>
  </w:style>
  <w:style w:type="character" w:customStyle="1" w:styleId="Heading1Char1">
    <w:name w:val="Heading 1 Char1"/>
    <w:aliases w:val="1 Char1,ARTICULO 1º Char1,FIAS Char1,HEADING 1 Char1,Headline Char1,LetHead1 Char1,MisHead1 Char1,Normal Heading 1 Char1,Normalhead1 Char1,SZRptH1 Char1,Section Char1,Section Heading Char1,TITRE Char,Z_hanging_1 Char1,h1 Char1,l1 Char1"/>
    <w:locked/>
    <w:rsid w:val="00D53C52"/>
    <w:rPr>
      <w:rFonts w:ascii="Calibri" w:hAnsi="Calibri" w:cs="Times New Roman"/>
      <w:b/>
      <w:bCs/>
      <w:color w:val="345A8A"/>
      <w:sz w:val="32"/>
      <w:szCs w:val="32"/>
      <w:lang w:eastAsia="es-ES" w:bidi="ar-SA"/>
    </w:rPr>
  </w:style>
  <w:style w:type="character" w:customStyle="1" w:styleId="Heading3Char1">
    <w:name w:val="Heading 3 Char1"/>
    <w:aliases w:val="3 Char1,Bu Char,C Heading Char1,CT Char1,Half Space Char1,LetHead3 Char1,Minor Char1,MisHead3 Char1,Newshead1 Char1,No Indent Char1,Normal Heading 3 Char1,Normalhead3 Char1,Titre 3 Char1,Título 3_PDAPM_3 Char1,h3 Char1,h31 Char1,l3 Char1"/>
    <w:locked/>
    <w:rsid w:val="00D53C52"/>
    <w:rPr>
      <w:rFonts w:ascii="Calibri" w:hAnsi="Calibri" w:cs="Times New Roman"/>
      <w:b/>
      <w:bCs/>
      <w:color w:val="4F81BD"/>
      <w:sz w:val="24"/>
      <w:szCs w:val="24"/>
      <w:lang w:val="en-US" w:eastAsia="es-ES" w:bidi="ar-SA"/>
    </w:rPr>
  </w:style>
  <w:style w:type="table" w:customStyle="1" w:styleId="MediumShading1-Accent111">
    <w:name w:val="Medium Shading 1 - Accent 111"/>
    <w:basedOn w:val="TableNormal"/>
    <w:uiPriority w:val="63"/>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
    <w:name w:val="List Light - Accent 1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
    <w:name w:val="List Light - Accent 1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
    <w:name w:val="Light Grid - Accent 11"/>
    <w:basedOn w:val="TableNormal"/>
    <w:uiPriority w:val="62"/>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L1">
    <w:name w:val="L1"/>
    <w:basedOn w:val="Normal"/>
    <w:next w:val="Normal"/>
    <w:uiPriority w:val="9"/>
    <w:unhideWhenUsed/>
    <w:qFormat/>
    <w:rsid w:val="00D53C52"/>
    <w:pPr>
      <w:keepNext/>
      <w:keepLines/>
      <w:spacing w:before="200"/>
      <w:ind w:left="576" w:hanging="576"/>
      <w:jc w:val="both"/>
      <w:outlineLvl w:val="1"/>
    </w:pPr>
    <w:rPr>
      <w:rFonts w:ascii="Calibri" w:hAnsi="Calibri"/>
      <w:b/>
      <w:bCs/>
      <w:color w:val="4F81BD"/>
      <w:sz w:val="28"/>
      <w:szCs w:val="26"/>
      <w:lang w:eastAsia="es-ES"/>
    </w:rPr>
  </w:style>
  <w:style w:type="paragraph" w:customStyle="1" w:styleId="Bu1">
    <w:name w:val="Bu1"/>
    <w:basedOn w:val="Normal"/>
    <w:next w:val="Normal"/>
    <w:uiPriority w:val="9"/>
    <w:unhideWhenUsed/>
    <w:qFormat/>
    <w:rsid w:val="00D53C52"/>
    <w:pPr>
      <w:keepNext/>
      <w:keepLines/>
      <w:spacing w:before="200"/>
      <w:ind w:left="720" w:hanging="720"/>
      <w:jc w:val="both"/>
      <w:outlineLvl w:val="2"/>
    </w:pPr>
    <w:rPr>
      <w:rFonts w:ascii="Calibri" w:hAnsi="Calibri"/>
      <w:b/>
      <w:bCs/>
      <w:color w:val="4F81BD"/>
      <w:sz w:val="26"/>
      <w:lang w:eastAsia="es-ES"/>
    </w:rPr>
  </w:style>
  <w:style w:type="character" w:customStyle="1" w:styleId="alt-edited1">
    <w:name w:val="alt-edited1"/>
    <w:rsid w:val="00D53C52"/>
    <w:rPr>
      <w:color w:val="4D90F0"/>
    </w:rPr>
  </w:style>
  <w:style w:type="table" w:customStyle="1" w:styleId="ListLight-Accent13">
    <w:name w:val="List Light - Accent 13"/>
    <w:basedOn w:val="TableNormal"/>
    <w:uiPriority w:val="61"/>
    <w:rsid w:val="00D53C52"/>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extocaratula">
    <w:name w:val="Texto caratula"/>
    <w:basedOn w:val="Normal"/>
    <w:rsid w:val="00D53C52"/>
    <w:pPr>
      <w:spacing w:before="360" w:after="360"/>
      <w:jc w:val="center"/>
    </w:pPr>
    <w:rPr>
      <w:rFonts w:ascii="Verdana" w:hAnsi="Verdana"/>
      <w:b/>
      <w:caps/>
      <w:sz w:val="32"/>
      <w:szCs w:val="32"/>
      <w:lang w:val="en-GB" w:eastAsia="es-ES"/>
    </w:rPr>
  </w:style>
  <w:style w:type="paragraph" w:customStyle="1" w:styleId="TtuloCentrado">
    <w:name w:val="Título Centrado"/>
    <w:basedOn w:val="Normal"/>
    <w:next w:val="Heading1"/>
    <w:rsid w:val="00D53C52"/>
    <w:pPr>
      <w:spacing w:before="360" w:after="360" w:line="440" w:lineRule="exact"/>
      <w:jc w:val="center"/>
    </w:pPr>
    <w:rPr>
      <w:rFonts w:ascii="Verdana" w:hAnsi="Verdana"/>
      <w:b/>
      <w:caps/>
      <w:sz w:val="32"/>
      <w:szCs w:val="32"/>
      <w:u w:val="double"/>
      <w:lang w:val="en-GB" w:eastAsia="es-ES"/>
    </w:rPr>
  </w:style>
  <w:style w:type="character" w:customStyle="1" w:styleId="TextodecuerpoCar1">
    <w:name w:val="Texto de cuerpo Car1"/>
    <w:rsid w:val="00D53C52"/>
    <w:rPr>
      <w:rFonts w:ascii="Verdana" w:eastAsia="Times New Roman" w:hAnsi="Verdana" w:cs="Times New Roman"/>
      <w:sz w:val="32"/>
      <w:szCs w:val="18"/>
      <w:lang w:val="en-GB" w:eastAsia="es-ES"/>
    </w:rPr>
  </w:style>
  <w:style w:type="paragraph" w:customStyle="1" w:styleId="Listanumerada1">
    <w:name w:val="Lista numerada 1"/>
    <w:basedOn w:val="Normal"/>
    <w:rsid w:val="00D53C52"/>
    <w:pPr>
      <w:tabs>
        <w:tab w:val="num" w:pos="643"/>
      </w:tabs>
      <w:spacing w:before="120" w:after="120"/>
      <w:ind w:left="643" w:hanging="360"/>
      <w:jc w:val="both"/>
    </w:pPr>
    <w:rPr>
      <w:rFonts w:ascii="Verdana" w:hAnsi="Verdana"/>
      <w:sz w:val="18"/>
      <w:szCs w:val="18"/>
      <w:lang w:val="en-GB" w:eastAsia="es-ES"/>
    </w:rPr>
  </w:style>
  <w:style w:type="paragraph" w:customStyle="1" w:styleId="Listavietas1">
    <w:name w:val="Lista viñetas 1"/>
    <w:basedOn w:val="Normal"/>
    <w:rsid w:val="00D53C52"/>
    <w:pPr>
      <w:numPr>
        <w:numId w:val="8"/>
      </w:numPr>
      <w:spacing w:before="120" w:after="120"/>
      <w:jc w:val="both"/>
    </w:pPr>
    <w:rPr>
      <w:rFonts w:ascii="Verdana" w:hAnsi="Verdana"/>
      <w:sz w:val="18"/>
      <w:szCs w:val="18"/>
      <w:lang w:val="en-GB" w:eastAsia="es-ES"/>
    </w:rPr>
  </w:style>
  <w:style w:type="paragraph" w:customStyle="1" w:styleId="Listanumerada2">
    <w:name w:val="Lista numerada 2"/>
    <w:basedOn w:val="Listanumerada1"/>
    <w:rsid w:val="00D53C52"/>
    <w:pPr>
      <w:tabs>
        <w:tab w:val="clear" w:pos="643"/>
      </w:tabs>
      <w:ind w:left="432" w:hanging="432"/>
    </w:pPr>
  </w:style>
  <w:style w:type="paragraph" w:customStyle="1" w:styleId="Listaletras2">
    <w:name w:val="Lista letras 2"/>
    <w:basedOn w:val="Listaletra1"/>
    <w:rsid w:val="00D53C52"/>
    <w:pPr>
      <w:numPr>
        <w:numId w:val="0"/>
      </w:numPr>
      <w:tabs>
        <w:tab w:val="num" w:pos="926"/>
      </w:tabs>
      <w:ind w:left="926" w:hanging="360"/>
    </w:pPr>
  </w:style>
  <w:style w:type="paragraph" w:customStyle="1" w:styleId="Listavietas2">
    <w:name w:val="Lista viñetas 2"/>
    <w:basedOn w:val="Listavietas1"/>
    <w:rsid w:val="00D53C52"/>
    <w:pPr>
      <w:numPr>
        <w:numId w:val="0"/>
      </w:numPr>
      <w:tabs>
        <w:tab w:val="num" w:pos="284"/>
        <w:tab w:val="num" w:pos="1209"/>
      </w:tabs>
      <w:ind w:left="284" w:hanging="284"/>
    </w:pPr>
  </w:style>
  <w:style w:type="paragraph" w:customStyle="1" w:styleId="TtuloPortada">
    <w:name w:val="Título Portada"/>
    <w:basedOn w:val="Heading1"/>
    <w:rsid w:val="00D53C52"/>
    <w:pPr>
      <w:keepNext/>
      <w:keepLines/>
      <w:widowControl/>
      <w:numPr>
        <w:numId w:val="13"/>
      </w:numPr>
      <w:tabs>
        <w:tab w:val="clear" w:pos="737"/>
      </w:tabs>
      <w:autoSpaceDE/>
      <w:autoSpaceDN/>
      <w:spacing w:before="480" w:after="480"/>
      <w:ind w:left="0" w:firstLine="0"/>
      <w:jc w:val="both"/>
    </w:pPr>
    <w:rPr>
      <w:rFonts w:ascii="Verdana" w:hAnsi="Verdana"/>
      <w:caps/>
      <w:color w:val="23348F"/>
      <w:sz w:val="32"/>
      <w:szCs w:val="32"/>
      <w:lang w:val="en-GB" w:eastAsia="es-ES"/>
    </w:rPr>
  </w:style>
  <w:style w:type="paragraph" w:customStyle="1" w:styleId="EstiloTtuloPortadaSinNegritaMaysculasAntes6pto">
    <w:name w:val="Estilo Título Portada + Sin Negrita Mayúsculas Antes: 6 pto ..."/>
    <w:basedOn w:val="TtuloPortada"/>
    <w:rsid w:val="00D53C52"/>
    <w:pPr>
      <w:numPr>
        <w:numId w:val="14"/>
      </w:numPr>
      <w:tabs>
        <w:tab w:val="clear" w:pos="284"/>
      </w:tabs>
      <w:spacing w:before="120" w:after="360"/>
      <w:ind w:left="0" w:firstLine="0"/>
    </w:pPr>
    <w:rPr>
      <w:b w:val="0"/>
      <w:bCs w:val="0"/>
      <w:caps w:val="0"/>
      <w:color w:val="auto"/>
      <w:sz w:val="28"/>
      <w:szCs w:val="28"/>
    </w:rPr>
  </w:style>
  <w:style w:type="paragraph" w:customStyle="1" w:styleId="EstiloTtuloPortadaDespus6pto">
    <w:name w:val="Estilo Título Portada + Después: 6 pto"/>
    <w:basedOn w:val="TtuloPortada"/>
    <w:rsid w:val="00D53C52"/>
    <w:pPr>
      <w:spacing w:after="0"/>
    </w:pPr>
    <w:rPr>
      <w:szCs w:val="20"/>
    </w:rPr>
  </w:style>
  <w:style w:type="paragraph" w:customStyle="1" w:styleId="Sub-ClauseText">
    <w:name w:val="Sub-Clause Text"/>
    <w:basedOn w:val="Normal"/>
    <w:rsid w:val="00D53C52"/>
    <w:pPr>
      <w:spacing w:before="120" w:after="120"/>
      <w:jc w:val="both"/>
    </w:pPr>
    <w:rPr>
      <w:spacing w:val="-4"/>
      <w:szCs w:val="20"/>
    </w:rPr>
  </w:style>
  <w:style w:type="paragraph" w:customStyle="1" w:styleId="Outline">
    <w:name w:val="Outline"/>
    <w:basedOn w:val="Normal"/>
    <w:rsid w:val="00D53C52"/>
    <w:pPr>
      <w:numPr>
        <w:numId w:val="9"/>
      </w:numPr>
      <w:spacing w:before="240"/>
      <w:ind w:left="0" w:firstLine="0"/>
    </w:pPr>
    <w:rPr>
      <w:kern w:val="28"/>
      <w:szCs w:val="20"/>
    </w:rPr>
  </w:style>
  <w:style w:type="paragraph" w:customStyle="1" w:styleId="Outline1">
    <w:name w:val="Outline1"/>
    <w:basedOn w:val="Outline"/>
    <w:next w:val="Outline2"/>
    <w:rsid w:val="00D53C52"/>
    <w:pPr>
      <w:keepNext/>
      <w:numPr>
        <w:ilvl w:val="1"/>
      </w:numPr>
      <w:tabs>
        <w:tab w:val="num" w:pos="360"/>
      </w:tabs>
      <w:ind w:left="360"/>
    </w:pPr>
  </w:style>
  <w:style w:type="paragraph" w:customStyle="1" w:styleId="Outline2">
    <w:name w:val="Outline2"/>
    <w:basedOn w:val="Normal"/>
    <w:rsid w:val="00D53C52"/>
    <w:pPr>
      <w:numPr>
        <w:ilvl w:val="2"/>
        <w:numId w:val="9"/>
      </w:numPr>
      <w:tabs>
        <w:tab w:val="num" w:pos="864"/>
      </w:tabs>
      <w:spacing w:before="240"/>
      <w:ind w:left="864" w:hanging="504"/>
    </w:pPr>
    <w:rPr>
      <w:kern w:val="28"/>
      <w:szCs w:val="20"/>
    </w:rPr>
  </w:style>
  <w:style w:type="paragraph" w:customStyle="1" w:styleId="Outline3">
    <w:name w:val="Outline3"/>
    <w:basedOn w:val="Normal"/>
    <w:rsid w:val="00D53C52"/>
    <w:pPr>
      <w:numPr>
        <w:ilvl w:val="3"/>
        <w:numId w:val="9"/>
      </w:numPr>
      <w:tabs>
        <w:tab w:val="num" w:pos="1368"/>
      </w:tabs>
      <w:spacing w:before="240"/>
      <w:ind w:left="1368" w:hanging="504"/>
    </w:pPr>
    <w:rPr>
      <w:kern w:val="28"/>
      <w:szCs w:val="20"/>
    </w:rPr>
  </w:style>
  <w:style w:type="paragraph" w:customStyle="1" w:styleId="Outline4">
    <w:name w:val="Outline4"/>
    <w:basedOn w:val="Normal"/>
    <w:rsid w:val="00D53C52"/>
    <w:pPr>
      <w:numPr>
        <w:numId w:val="10"/>
      </w:numPr>
      <w:tabs>
        <w:tab w:val="num" w:pos="1872"/>
      </w:tabs>
      <w:spacing w:before="240"/>
      <w:ind w:left="1872" w:hanging="504"/>
    </w:pPr>
    <w:rPr>
      <w:kern w:val="28"/>
      <w:szCs w:val="20"/>
    </w:rPr>
  </w:style>
  <w:style w:type="paragraph" w:customStyle="1" w:styleId="outlinebullet">
    <w:name w:val="outlinebullet"/>
    <w:basedOn w:val="Normal"/>
    <w:rsid w:val="00D53C52"/>
    <w:pPr>
      <w:tabs>
        <w:tab w:val="num" w:pos="737"/>
        <w:tab w:val="left" w:pos="1440"/>
      </w:tabs>
      <w:spacing w:before="120"/>
      <w:ind w:left="1440" w:hanging="450"/>
    </w:pPr>
    <w:rPr>
      <w:szCs w:val="20"/>
    </w:rPr>
  </w:style>
  <w:style w:type="paragraph" w:customStyle="1" w:styleId="TOCNumber1">
    <w:name w:val="TOC Number1"/>
    <w:basedOn w:val="Heading4"/>
    <w:autoRedefine/>
    <w:rsid w:val="00D53C52"/>
    <w:pPr>
      <w:spacing w:before="120" w:after="120"/>
      <w:outlineLvl w:val="9"/>
    </w:pPr>
    <w:rPr>
      <w:rFonts w:ascii="Times New Roman" w:eastAsia="Times New Roman" w:hAnsi="Times New Roman" w:cs="Times New Roman"/>
      <w:bCs w:val="0"/>
      <w:i w:val="0"/>
      <w:iCs w:val="0"/>
      <w:color w:val="auto"/>
      <w:szCs w:val="20"/>
    </w:rPr>
  </w:style>
  <w:style w:type="paragraph" w:customStyle="1" w:styleId="Heading1-Clausename">
    <w:name w:val="Heading 1- Clause name"/>
    <w:basedOn w:val="Normal"/>
    <w:rsid w:val="00D53C52"/>
    <w:pPr>
      <w:tabs>
        <w:tab w:val="num" w:pos="284"/>
      </w:tabs>
      <w:spacing w:before="120" w:after="120"/>
      <w:ind w:left="284" w:hanging="284"/>
    </w:pPr>
    <w:rPr>
      <w:b/>
      <w:szCs w:val="20"/>
    </w:rPr>
  </w:style>
  <w:style w:type="paragraph" w:customStyle="1" w:styleId="Header1-Clauses">
    <w:name w:val="Header 1 - Clauses"/>
    <w:basedOn w:val="Normal"/>
    <w:rsid w:val="00D53C52"/>
    <w:pPr>
      <w:tabs>
        <w:tab w:val="num" w:pos="284"/>
      </w:tabs>
      <w:spacing w:before="120" w:after="120"/>
      <w:ind w:left="284" w:hanging="284"/>
    </w:pPr>
    <w:rPr>
      <w:rFonts w:ascii="Times New Roman Bold" w:hAnsi="Times New Roman Bold"/>
      <w:b/>
      <w:szCs w:val="20"/>
    </w:rPr>
  </w:style>
  <w:style w:type="paragraph" w:customStyle="1" w:styleId="sec7-clauses">
    <w:name w:val="sec7-clauses"/>
    <w:basedOn w:val="Heading1-Clausename"/>
    <w:rsid w:val="00D53C52"/>
    <w:pPr>
      <w:numPr>
        <w:ilvl w:val="3"/>
      </w:numPr>
      <w:tabs>
        <w:tab w:val="num" w:pos="284"/>
      </w:tabs>
      <w:ind w:left="284" w:hanging="284"/>
    </w:pPr>
  </w:style>
  <w:style w:type="paragraph" w:customStyle="1" w:styleId="Sec1-Clauses">
    <w:name w:val="Sec1-Clauses"/>
    <w:basedOn w:val="Heading1-Clausename"/>
    <w:rsid w:val="00D53C52"/>
  </w:style>
  <w:style w:type="paragraph" w:customStyle="1" w:styleId="HeaderSectionX3">
    <w:name w:val="Header Section X 3"/>
    <w:basedOn w:val="Heading1"/>
    <w:autoRedefine/>
    <w:rsid w:val="00D53C52"/>
    <w:pPr>
      <w:widowControl/>
      <w:autoSpaceDE/>
      <w:autoSpaceDN/>
      <w:spacing w:before="120" w:after="240"/>
      <w:ind w:left="0"/>
      <w:jc w:val="center"/>
    </w:pPr>
    <w:rPr>
      <w:bCs w:val="0"/>
      <w:sz w:val="36"/>
      <w:szCs w:val="20"/>
    </w:rPr>
  </w:style>
  <w:style w:type="paragraph" w:customStyle="1" w:styleId="i">
    <w:name w:val="(i)"/>
    <w:basedOn w:val="Normal"/>
    <w:rsid w:val="00D53C52"/>
    <w:pPr>
      <w:numPr>
        <w:numId w:val="12"/>
      </w:numPr>
      <w:tabs>
        <w:tab w:val="clear" w:pos="284"/>
      </w:tabs>
      <w:suppressAutoHyphens/>
      <w:ind w:left="0" w:firstLine="0"/>
      <w:jc w:val="both"/>
    </w:pPr>
    <w:rPr>
      <w:rFonts w:ascii="Tms Rmn" w:hAnsi="Tms Rmn"/>
      <w:szCs w:val="20"/>
    </w:rPr>
  </w:style>
  <w:style w:type="paragraph" w:styleId="Title">
    <w:name w:val="Title"/>
    <w:basedOn w:val="Normal"/>
    <w:link w:val="TitleChar"/>
    <w:qFormat/>
    <w:rsid w:val="00D53C52"/>
    <w:pPr>
      <w:jc w:val="center"/>
    </w:pPr>
    <w:rPr>
      <w:b/>
      <w:sz w:val="48"/>
      <w:szCs w:val="20"/>
    </w:rPr>
  </w:style>
  <w:style w:type="character" w:customStyle="1" w:styleId="TitleChar">
    <w:name w:val="Title Char"/>
    <w:basedOn w:val="DefaultParagraphFont"/>
    <w:link w:val="Title"/>
    <w:rsid w:val="00D53C52"/>
    <w:rPr>
      <w:rFonts w:ascii="Times New Roman" w:eastAsia="Times New Roman" w:hAnsi="Times New Roman" w:cs="Times New Roman"/>
      <w:b/>
      <w:sz w:val="48"/>
      <w:szCs w:val="20"/>
    </w:rPr>
  </w:style>
  <w:style w:type="paragraph" w:customStyle="1" w:styleId="Subtitle2">
    <w:name w:val="Subtitle 2"/>
    <w:basedOn w:val="Footer"/>
    <w:autoRedefine/>
    <w:rsid w:val="00D53C52"/>
    <w:pPr>
      <w:tabs>
        <w:tab w:val="clear" w:pos="4680"/>
        <w:tab w:val="clear" w:pos="9360"/>
        <w:tab w:val="right" w:leader="underscore" w:pos="9504"/>
      </w:tabs>
      <w:spacing w:before="120"/>
      <w:ind w:left="360" w:hanging="360"/>
      <w:jc w:val="center"/>
      <w:outlineLvl w:val="1"/>
    </w:pPr>
    <w:rPr>
      <w:b/>
      <w:sz w:val="36"/>
      <w:szCs w:val="20"/>
    </w:rPr>
  </w:style>
  <w:style w:type="paragraph" w:styleId="List">
    <w:name w:val="List"/>
    <w:aliases w:val="1. List"/>
    <w:basedOn w:val="Normal"/>
    <w:rsid w:val="00D53C52"/>
    <w:pPr>
      <w:spacing w:before="120" w:after="120"/>
      <w:ind w:left="1440"/>
      <w:jc w:val="both"/>
    </w:pPr>
    <w:rPr>
      <w:szCs w:val="20"/>
    </w:rPr>
  </w:style>
  <w:style w:type="paragraph" w:customStyle="1" w:styleId="BankNormal">
    <w:name w:val="BankNormal"/>
    <w:basedOn w:val="Normal"/>
    <w:rsid w:val="00D53C52"/>
    <w:pPr>
      <w:spacing w:after="240"/>
    </w:pPr>
    <w:rPr>
      <w:szCs w:val="20"/>
    </w:rPr>
  </w:style>
  <w:style w:type="paragraph" w:styleId="Subtitle">
    <w:name w:val="Subtitle"/>
    <w:basedOn w:val="Normal"/>
    <w:link w:val="SubtitleChar"/>
    <w:uiPriority w:val="11"/>
    <w:qFormat/>
    <w:rsid w:val="00D53C52"/>
    <w:pPr>
      <w:jc w:val="center"/>
    </w:pPr>
    <w:rPr>
      <w:b/>
      <w:sz w:val="44"/>
      <w:szCs w:val="20"/>
    </w:rPr>
  </w:style>
  <w:style w:type="character" w:customStyle="1" w:styleId="SubtitleChar">
    <w:name w:val="Subtitle Char"/>
    <w:basedOn w:val="DefaultParagraphFont"/>
    <w:link w:val="Subtitle"/>
    <w:uiPriority w:val="11"/>
    <w:rsid w:val="00D53C52"/>
    <w:rPr>
      <w:rFonts w:ascii="Times New Roman" w:eastAsia="Times New Roman" w:hAnsi="Times New Roman" w:cs="Times New Roman"/>
      <w:b/>
      <w:sz w:val="44"/>
      <w:szCs w:val="20"/>
    </w:rPr>
  </w:style>
  <w:style w:type="paragraph" w:customStyle="1" w:styleId="titulo">
    <w:name w:val="titulo"/>
    <w:basedOn w:val="Heading5"/>
    <w:rsid w:val="00D53C52"/>
    <w:pPr>
      <w:keepNext w:val="0"/>
      <w:keepLines w:val="0"/>
      <w:spacing w:before="0" w:after="240"/>
      <w:ind w:left="0" w:firstLine="0"/>
      <w:jc w:val="center"/>
    </w:pPr>
    <w:rPr>
      <w:rFonts w:ascii="Times New Roman Bold" w:eastAsia="Times New Roman" w:hAnsi="Times New Roman Bold"/>
      <w:b/>
      <w:color w:val="auto"/>
      <w:sz w:val="24"/>
      <w:szCs w:val="20"/>
      <w:lang w:eastAsia="en-US"/>
    </w:rPr>
  </w:style>
  <w:style w:type="paragraph" w:styleId="ListNumber">
    <w:name w:val="List Number"/>
    <w:basedOn w:val="Normal"/>
    <w:rsid w:val="00D53C52"/>
    <w:pPr>
      <w:tabs>
        <w:tab w:val="num" w:pos="284"/>
        <w:tab w:val="num" w:pos="648"/>
      </w:tabs>
      <w:spacing w:after="240"/>
      <w:ind w:left="648" w:hanging="284"/>
      <w:jc w:val="both"/>
    </w:pPr>
    <w:rPr>
      <w:szCs w:val="20"/>
    </w:rPr>
  </w:style>
  <w:style w:type="paragraph" w:customStyle="1" w:styleId="HeaderSectionV">
    <w:name w:val="Header Section V."/>
    <w:basedOn w:val="Normal"/>
    <w:rsid w:val="00D53C52"/>
    <w:pPr>
      <w:jc w:val="center"/>
    </w:pPr>
    <w:rPr>
      <w:b/>
      <w:sz w:val="36"/>
      <w:szCs w:val="20"/>
    </w:rPr>
  </w:style>
  <w:style w:type="paragraph" w:customStyle="1" w:styleId="Head2">
    <w:name w:val="Head 2"/>
    <w:basedOn w:val="Heading9"/>
    <w:rsid w:val="00D53C52"/>
    <w:pPr>
      <w:keepLines w:val="0"/>
      <w:widowControl w:val="0"/>
      <w:suppressAutoHyphens/>
      <w:spacing w:before="0"/>
      <w:ind w:left="0" w:firstLine="0"/>
      <w:outlineLvl w:val="9"/>
    </w:pPr>
    <w:rPr>
      <w:rFonts w:ascii="Times New Roman Bold" w:eastAsia="Times New Roman" w:hAnsi="Times New Roman Bold"/>
      <w:i w:val="0"/>
      <w:iCs w:val="0"/>
      <w:color w:val="auto"/>
      <w:spacing w:val="-4"/>
      <w:sz w:val="32"/>
      <w:lang w:eastAsia="en-US"/>
    </w:rPr>
  </w:style>
  <w:style w:type="paragraph" w:styleId="EndnoteText">
    <w:name w:val="endnote text"/>
    <w:basedOn w:val="Normal"/>
    <w:link w:val="EndnoteTextChar"/>
    <w:uiPriority w:val="99"/>
    <w:rsid w:val="00D53C5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rPr>
      <w:szCs w:val="20"/>
    </w:rPr>
  </w:style>
  <w:style w:type="character" w:customStyle="1" w:styleId="EndnoteTextChar">
    <w:name w:val="Endnote Text Char"/>
    <w:basedOn w:val="DefaultParagraphFont"/>
    <w:link w:val="EndnoteText"/>
    <w:uiPriority w:val="99"/>
    <w:rsid w:val="00D53C52"/>
    <w:rPr>
      <w:rFonts w:ascii="Times New Roman" w:eastAsia="Times New Roman" w:hAnsi="Times New Roman" w:cs="Times New Roman"/>
      <w:sz w:val="24"/>
      <w:szCs w:val="20"/>
    </w:rPr>
  </w:style>
  <w:style w:type="paragraph" w:customStyle="1" w:styleId="HeaderSectionVI">
    <w:name w:val="Header Section VI."/>
    <w:basedOn w:val="HeaderSectionV"/>
    <w:rsid w:val="00D53C52"/>
    <w:pPr>
      <w:spacing w:before="120" w:after="240"/>
    </w:pPr>
  </w:style>
  <w:style w:type="paragraph" w:styleId="BlockText">
    <w:name w:val="Block Text"/>
    <w:basedOn w:val="Normal"/>
    <w:uiPriority w:val="99"/>
    <w:rsid w:val="00D53C52"/>
    <w:pPr>
      <w:tabs>
        <w:tab w:val="left" w:pos="1440"/>
        <w:tab w:val="left" w:pos="1800"/>
      </w:tabs>
      <w:suppressAutoHyphens/>
      <w:ind w:left="1080" w:right="-72" w:hanging="540"/>
      <w:jc w:val="both"/>
    </w:pPr>
    <w:rPr>
      <w:szCs w:val="20"/>
    </w:rPr>
  </w:style>
  <w:style w:type="paragraph" w:styleId="Index1">
    <w:name w:val="index 1"/>
    <w:basedOn w:val="Normal"/>
    <w:next w:val="Normal"/>
    <w:uiPriority w:val="99"/>
    <w:rsid w:val="00D53C52"/>
    <w:pPr>
      <w:tabs>
        <w:tab w:val="left" w:leader="dot" w:pos="9000"/>
        <w:tab w:val="right" w:pos="9360"/>
      </w:tabs>
      <w:suppressAutoHyphens/>
      <w:ind w:left="720"/>
    </w:pPr>
    <w:rPr>
      <w:szCs w:val="20"/>
    </w:rPr>
  </w:style>
  <w:style w:type="character" w:styleId="FollowedHyperlink">
    <w:name w:val="FollowedHyperlink"/>
    <w:uiPriority w:val="99"/>
    <w:rsid w:val="00D53C52"/>
    <w:rPr>
      <w:color w:val="800080"/>
      <w:u w:val="single"/>
    </w:rPr>
  </w:style>
  <w:style w:type="paragraph" w:customStyle="1" w:styleId="Head52">
    <w:name w:val="Head 5.2"/>
    <w:basedOn w:val="Normal"/>
    <w:rsid w:val="00D53C52"/>
    <w:pPr>
      <w:tabs>
        <w:tab w:val="left" w:pos="533"/>
      </w:tabs>
      <w:suppressAutoHyphens/>
      <w:ind w:left="533" w:hanging="533"/>
      <w:jc w:val="both"/>
    </w:pPr>
    <w:rPr>
      <w:b/>
      <w:szCs w:val="20"/>
    </w:rPr>
  </w:style>
  <w:style w:type="paragraph" w:customStyle="1" w:styleId="HeaderSectionIX">
    <w:name w:val="Header Section IX"/>
    <w:basedOn w:val="Normal"/>
    <w:rsid w:val="00D53C52"/>
    <w:pPr>
      <w:spacing w:before="240" w:after="240"/>
      <w:jc w:val="center"/>
    </w:pPr>
    <w:rPr>
      <w:rFonts w:ascii="Times New Roman Bold" w:hAnsi="Times New Roman Bold"/>
      <w:b/>
      <w:sz w:val="36"/>
      <w:szCs w:val="20"/>
    </w:rPr>
  </w:style>
  <w:style w:type="paragraph" w:customStyle="1" w:styleId="Document1">
    <w:name w:val="Document 1"/>
    <w:rsid w:val="00D53C52"/>
    <w:pPr>
      <w:keepNext/>
      <w:keepLines/>
      <w:tabs>
        <w:tab w:val="left" w:pos="-720"/>
      </w:tabs>
      <w:suppressAutoHyphens/>
      <w:spacing w:line="240" w:lineRule="auto"/>
      <w:jc w:val="left"/>
    </w:pPr>
    <w:rPr>
      <w:rFonts w:ascii="Courier" w:eastAsia="Times New Roman" w:hAnsi="Courier" w:cs="Times New Roman"/>
      <w:sz w:val="24"/>
      <w:szCs w:val="20"/>
    </w:rPr>
  </w:style>
  <w:style w:type="paragraph" w:customStyle="1" w:styleId="Head81">
    <w:name w:val="Head 8.1"/>
    <w:basedOn w:val="Heading1"/>
    <w:rsid w:val="00D53C52"/>
    <w:pPr>
      <w:widowControl/>
      <w:suppressAutoHyphens/>
      <w:autoSpaceDE/>
      <w:autoSpaceDN/>
      <w:spacing w:before="480" w:after="240"/>
      <w:ind w:left="0"/>
      <w:jc w:val="center"/>
      <w:outlineLvl w:val="9"/>
    </w:pPr>
    <w:rPr>
      <w:rFonts w:ascii="Times New Roman Bold" w:hAnsi="Times New Roman Bold"/>
      <w:bCs w:val="0"/>
      <w:sz w:val="32"/>
      <w:szCs w:val="20"/>
      <w:lang w:val="en-GB"/>
    </w:rPr>
  </w:style>
  <w:style w:type="paragraph" w:customStyle="1" w:styleId="Technical8">
    <w:name w:val="Technical 8"/>
    <w:rsid w:val="00D53C52"/>
    <w:pPr>
      <w:tabs>
        <w:tab w:val="left" w:pos="-720"/>
      </w:tabs>
      <w:suppressAutoHyphens/>
      <w:spacing w:line="240" w:lineRule="auto"/>
      <w:ind w:firstLine="720"/>
      <w:jc w:val="left"/>
    </w:pPr>
    <w:rPr>
      <w:rFonts w:ascii="Courier" w:eastAsia="Times New Roman" w:hAnsi="Courier" w:cs="Times New Roman"/>
      <w:b/>
      <w:sz w:val="24"/>
      <w:szCs w:val="20"/>
    </w:rPr>
  </w:style>
  <w:style w:type="paragraph" w:customStyle="1" w:styleId="HeaderStyle1-ClausesAfter0ptLeft0Hanging">
    <w:name w:val="Header Style 1 - Clauses + After: 0 pt Left: 0&quot; Hanging:..."/>
    <w:basedOn w:val="Normal"/>
    <w:rsid w:val="00D53C52"/>
    <w:pPr>
      <w:tabs>
        <w:tab w:val="left" w:pos="576"/>
      </w:tabs>
      <w:spacing w:after="200"/>
      <w:ind w:left="576" w:hanging="576"/>
      <w:jc w:val="both"/>
    </w:pPr>
    <w:rPr>
      <w:szCs w:val="20"/>
      <w:lang w:val="es-ES_tradnl"/>
    </w:rPr>
  </w:style>
  <w:style w:type="paragraph" w:customStyle="1" w:styleId="HeaderStyle1-ClausesAfter0pt">
    <w:name w:val="Header Style 1 - Clauses + After: 0 pt"/>
    <w:basedOn w:val="Normal"/>
    <w:rsid w:val="00D53C52"/>
    <w:pPr>
      <w:spacing w:after="200"/>
      <w:jc w:val="both"/>
    </w:pPr>
    <w:rPr>
      <w:bCs/>
      <w:szCs w:val="20"/>
      <w:lang w:val="es-ES_tradnl"/>
    </w:rPr>
  </w:style>
  <w:style w:type="paragraph" w:customStyle="1" w:styleId="HeaderStyle2-SubClausesBold">
    <w:name w:val="Header Style 2 - SubClauses + Bold"/>
    <w:basedOn w:val="Normal"/>
    <w:link w:val="HeaderStyle2-SubClausesBoldChar"/>
    <w:autoRedefine/>
    <w:rsid w:val="00D53C52"/>
    <w:pPr>
      <w:tabs>
        <w:tab w:val="left" w:pos="576"/>
      </w:tabs>
      <w:spacing w:after="200"/>
      <w:ind w:left="612"/>
      <w:jc w:val="both"/>
    </w:pPr>
    <w:rPr>
      <w:b/>
      <w:bCs/>
      <w:szCs w:val="20"/>
      <w:lang w:val="es-ES_tradnl"/>
    </w:rPr>
  </w:style>
  <w:style w:type="character" w:customStyle="1" w:styleId="HeaderStyle2-SubClausesBoldChar">
    <w:name w:val="Header Style 2 - SubClauses + Bold Char"/>
    <w:link w:val="HeaderStyle2-SubClausesBold"/>
    <w:rsid w:val="00D53C52"/>
    <w:rPr>
      <w:rFonts w:ascii="Times New Roman" w:eastAsia="Times New Roman" w:hAnsi="Times New Roman" w:cs="Times New Roman"/>
      <w:b/>
      <w:bCs/>
      <w:sz w:val="24"/>
      <w:szCs w:val="20"/>
      <w:lang w:val="es-ES_tradnl"/>
    </w:rPr>
  </w:style>
  <w:style w:type="paragraph" w:customStyle="1" w:styleId="WW-PlainText">
    <w:name w:val="WW-Plain Text"/>
    <w:basedOn w:val="Normal"/>
    <w:rsid w:val="00D53C52"/>
    <w:pPr>
      <w:suppressAutoHyphens/>
    </w:pPr>
    <w:rPr>
      <w:rFonts w:ascii="Courier New" w:hAnsi="Courier New"/>
      <w:color w:val="000000"/>
      <w:sz w:val="20"/>
      <w:szCs w:val="20"/>
    </w:rPr>
  </w:style>
  <w:style w:type="paragraph" w:styleId="PlainText">
    <w:name w:val="Plain Text"/>
    <w:aliases w:val=" Char, Char Char Char, Char Char Char Char Char, Char Char Char Char Char Char Char, Char Char Char Char Char Char Char Char, Char Char Char Char Char Char Char Char Char Char Char Char"/>
    <w:basedOn w:val="Normal"/>
    <w:link w:val="PlainTextChar"/>
    <w:uiPriority w:val="99"/>
    <w:rsid w:val="00D53C52"/>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1, Char Char Char Char Char Char Char Char Char, Char Char Char Char Char Char Char Char Char Char Char Char Char"/>
    <w:basedOn w:val="DefaultParagraphFont"/>
    <w:link w:val="PlainText"/>
    <w:uiPriority w:val="99"/>
    <w:rsid w:val="00D53C52"/>
    <w:rPr>
      <w:rFonts w:ascii="Courier New" w:eastAsia="Times New Roman" w:hAnsi="Courier New" w:cs="Times New Roman"/>
      <w:sz w:val="20"/>
      <w:szCs w:val="20"/>
    </w:rPr>
  </w:style>
  <w:style w:type="paragraph" w:customStyle="1" w:styleId="texte">
    <w:name w:val="texte"/>
    <w:basedOn w:val="Normal"/>
    <w:rsid w:val="00D53C52"/>
    <w:pPr>
      <w:overflowPunct w:val="0"/>
      <w:autoSpaceDE w:val="0"/>
      <w:autoSpaceDN w:val="0"/>
      <w:adjustRightInd w:val="0"/>
    </w:pPr>
    <w:rPr>
      <w:rFonts w:ascii="Arial" w:hAnsi="Arial"/>
      <w:szCs w:val="20"/>
      <w:lang w:val="fr-FR"/>
    </w:rPr>
  </w:style>
  <w:style w:type="paragraph" w:customStyle="1" w:styleId="WW-BodyText3">
    <w:name w:val="WW-Body Text 3"/>
    <w:basedOn w:val="Normal"/>
    <w:rsid w:val="00D53C52"/>
    <w:pPr>
      <w:widowControl w:val="0"/>
      <w:suppressAutoHyphens/>
    </w:pPr>
    <w:rPr>
      <w:szCs w:val="20"/>
    </w:rPr>
  </w:style>
  <w:style w:type="paragraph" w:customStyle="1" w:styleId="HeaderSecVI-1">
    <w:name w:val="Header Sec VI - 1"/>
    <w:basedOn w:val="HeaderSectionV"/>
    <w:rsid w:val="00D53C52"/>
  </w:style>
  <w:style w:type="paragraph" w:customStyle="1" w:styleId="Heading4entity">
    <w:name w:val="Heading 4 entity"/>
    <w:basedOn w:val="Heading4"/>
    <w:next w:val="Normal"/>
    <w:rsid w:val="00D53C52"/>
    <w:pPr>
      <w:keepLines w:val="0"/>
      <w:tabs>
        <w:tab w:val="num" w:pos="864"/>
      </w:tabs>
      <w:spacing w:before="240" w:after="60"/>
      <w:ind w:left="864" w:hanging="864"/>
    </w:pPr>
    <w:rPr>
      <w:rFonts w:ascii="Arial" w:eastAsia="Times New Roman" w:hAnsi="Arial" w:cs="Times New Roman"/>
      <w:iCs w:val="0"/>
      <w:color w:val="auto"/>
      <w:sz w:val="20"/>
      <w:szCs w:val="28"/>
      <w:lang w:val="en-GB"/>
    </w:rPr>
  </w:style>
  <w:style w:type="paragraph" w:customStyle="1" w:styleId="StandardparagraphChar">
    <w:name w:val="Standard paragraph Char"/>
    <w:rsid w:val="00D53C52"/>
    <w:pPr>
      <w:spacing w:before="60" w:after="60" w:line="240" w:lineRule="auto"/>
      <w:jc w:val="both"/>
    </w:pPr>
    <w:rPr>
      <w:rFonts w:ascii="Times New Roman" w:eastAsia="Times New Roman" w:hAnsi="Times New Roman" w:cs="Times New Roman"/>
      <w:sz w:val="20"/>
      <w:szCs w:val="20"/>
      <w:lang w:val="en-GB"/>
    </w:rPr>
  </w:style>
  <w:style w:type="character" w:customStyle="1" w:styleId="Displaytext">
    <w:name w:val="Display text"/>
    <w:rsid w:val="00D53C52"/>
    <w:rPr>
      <w:rFonts w:ascii="Courier New" w:hAnsi="Courier New"/>
      <w:b/>
      <w:sz w:val="24"/>
      <w:u w:val="none"/>
      <w:bdr w:val="single" w:sz="4" w:space="0" w:color="auto"/>
    </w:rPr>
  </w:style>
  <w:style w:type="paragraph" w:customStyle="1" w:styleId="Tablebody1centred">
    <w:name w:val="Table body 1 centred"/>
    <w:basedOn w:val="Normal"/>
    <w:next w:val="Normal"/>
    <w:rsid w:val="00D53C52"/>
    <w:pPr>
      <w:spacing w:before="20" w:after="20"/>
      <w:jc w:val="center"/>
    </w:pPr>
    <w:rPr>
      <w:sz w:val="20"/>
      <w:szCs w:val="20"/>
      <w:lang w:val="en-GB"/>
    </w:rPr>
  </w:style>
  <w:style w:type="paragraph" w:customStyle="1" w:styleId="Tablebody1left">
    <w:name w:val="Table body 1 left"/>
    <w:basedOn w:val="Normal"/>
    <w:next w:val="Normal"/>
    <w:rsid w:val="00D53C52"/>
    <w:pPr>
      <w:spacing w:before="20" w:after="20"/>
    </w:pPr>
    <w:rPr>
      <w:sz w:val="20"/>
      <w:szCs w:val="20"/>
      <w:lang w:val="en-GB"/>
    </w:rPr>
  </w:style>
  <w:style w:type="paragraph" w:customStyle="1" w:styleId="Tablebody2centred">
    <w:name w:val="Table body 2 centred"/>
    <w:basedOn w:val="Normal"/>
    <w:next w:val="Normal"/>
    <w:rsid w:val="00D53C52"/>
    <w:pPr>
      <w:spacing w:before="40" w:after="40"/>
      <w:jc w:val="center"/>
    </w:pPr>
    <w:rPr>
      <w:sz w:val="20"/>
      <w:szCs w:val="20"/>
      <w:lang w:val="en-GB"/>
    </w:rPr>
  </w:style>
  <w:style w:type="table" w:customStyle="1" w:styleId="Cuadrculaclara-nfasis11">
    <w:name w:val="Cuadrícula clara - Énfasis 11"/>
    <w:basedOn w:val="TableNormal"/>
    <w:uiPriority w:val="62"/>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List2">
    <w:name w:val="List 2"/>
    <w:basedOn w:val="Normal"/>
    <w:uiPriority w:val="99"/>
    <w:unhideWhenUsed/>
    <w:rsid w:val="00D53C52"/>
    <w:pPr>
      <w:ind w:left="566" w:hanging="283"/>
      <w:contextualSpacing/>
    </w:pPr>
    <w:rPr>
      <w:szCs w:val="20"/>
    </w:rPr>
  </w:style>
  <w:style w:type="paragraph" w:styleId="List3">
    <w:name w:val="List 3"/>
    <w:basedOn w:val="Normal"/>
    <w:uiPriority w:val="99"/>
    <w:unhideWhenUsed/>
    <w:rsid w:val="00D53C52"/>
    <w:pPr>
      <w:ind w:left="849" w:hanging="283"/>
      <w:contextualSpacing/>
    </w:pPr>
    <w:rPr>
      <w:szCs w:val="20"/>
    </w:rPr>
  </w:style>
  <w:style w:type="paragraph" w:styleId="ListContinue">
    <w:name w:val="List Continue"/>
    <w:basedOn w:val="Normal"/>
    <w:uiPriority w:val="99"/>
    <w:unhideWhenUsed/>
    <w:rsid w:val="00D53C52"/>
    <w:pPr>
      <w:spacing w:after="120"/>
      <w:ind w:left="283"/>
      <w:contextualSpacing/>
    </w:pPr>
    <w:rPr>
      <w:szCs w:val="20"/>
    </w:rPr>
  </w:style>
  <w:style w:type="paragraph" w:styleId="BodyTextFirstIndent">
    <w:name w:val="Body Text First Indent"/>
    <w:basedOn w:val="BodyText"/>
    <w:link w:val="BodyTextFirstIndentChar"/>
    <w:uiPriority w:val="99"/>
    <w:unhideWhenUsed/>
    <w:rsid w:val="00D53C52"/>
    <w:pPr>
      <w:widowControl/>
      <w:autoSpaceDE/>
      <w:autoSpaceDN/>
      <w:ind w:left="0" w:firstLine="360"/>
    </w:pPr>
    <w:rPr>
      <w:sz w:val="24"/>
      <w:szCs w:val="26"/>
    </w:rPr>
  </w:style>
  <w:style w:type="character" w:customStyle="1" w:styleId="BodyTextFirstIndentChar">
    <w:name w:val="Body Text First Indent Char"/>
    <w:basedOn w:val="BodyTextChar"/>
    <w:link w:val="BodyTextFirstIndent"/>
    <w:uiPriority w:val="99"/>
    <w:rsid w:val="00D53C52"/>
    <w:rPr>
      <w:rFonts w:ascii="Times New Roman" w:eastAsia="Times New Roman" w:hAnsi="Times New Roman" w:cs="Times New Roman"/>
      <w:sz w:val="24"/>
      <w:szCs w:val="26"/>
    </w:rPr>
  </w:style>
  <w:style w:type="character" w:customStyle="1" w:styleId="BodyTextChar1">
    <w:name w:val="Body Text Char1"/>
    <w:aliases w:val="ändrad Char1,EHPT Char1,Body Text2 Char1,Body3 Char1,AvtalBrödtext Char1,Bodytext Char1,Body Text level 1 Char1,Response Char1,à¹×éÍàÃ×èÍ§ Char1,Body Text Char Char Char Char Char Char1,Body Text Char Char Char2, Char Char1,Ch Char"/>
    <w:rsid w:val="00D53C52"/>
    <w:rPr>
      <w:rFonts w:ascii=".VnTime" w:hAnsi=".VnTime"/>
      <w:sz w:val="26"/>
    </w:rPr>
  </w:style>
  <w:style w:type="paragraph" w:styleId="BodyTextFirstIndent2">
    <w:name w:val="Body Text First Indent 2"/>
    <w:basedOn w:val="BodyTextIndent"/>
    <w:link w:val="BodyTextFirstIndent2Char"/>
    <w:uiPriority w:val="99"/>
    <w:unhideWhenUsed/>
    <w:rsid w:val="00D53C52"/>
    <w:pPr>
      <w:spacing w:after="0"/>
      <w:ind w:firstLine="360"/>
    </w:pPr>
    <w:rPr>
      <w:szCs w:val="20"/>
    </w:rPr>
  </w:style>
  <w:style w:type="character" w:customStyle="1" w:styleId="BodyTextFirstIndent2Char">
    <w:name w:val="Body Text First Indent 2 Char"/>
    <w:basedOn w:val="BodyTextIndentChar"/>
    <w:link w:val="BodyTextFirstIndent2"/>
    <w:uiPriority w:val="99"/>
    <w:rsid w:val="00D53C52"/>
    <w:rPr>
      <w:rFonts w:ascii="Times New Roman" w:eastAsia="Times New Roman" w:hAnsi="Times New Roman" w:cs="Times New Roman"/>
      <w:sz w:val="24"/>
      <w:szCs w:val="20"/>
    </w:rPr>
  </w:style>
  <w:style w:type="character" w:customStyle="1" w:styleId="BodyTextIndentChar1">
    <w:name w:val="Body Text Indent Char1"/>
    <w:rsid w:val="00D53C52"/>
    <w:rPr>
      <w:rFonts w:ascii=".VnTimeH" w:hAnsi=".VnTimeH"/>
      <w:b/>
      <w:sz w:val="24"/>
    </w:rPr>
  </w:style>
  <w:style w:type="table" w:customStyle="1" w:styleId="ListColorfulAccent6">
    <w:name w:val="List Colorful Accent 6"/>
    <w:basedOn w:val="TableNormal"/>
    <w:uiPriority w:val="72"/>
    <w:rsid w:val="00D53C52"/>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
    <w:name w:val="List Light Accent 5"/>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
    <w:name w:val="List Light Accent 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
    <w:name w:val="List Light Accent 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
    <w:name w:val="List Medium 2 Accent 3"/>
    <w:basedOn w:val="TableNormal"/>
    <w:uiPriority w:val="66"/>
    <w:rsid w:val="00D53C52"/>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
    <w:name w:val="List Light - Accent 14"/>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
    <w:name w:val="Light Shading - Accent 11"/>
    <w:basedOn w:val="TableNormal"/>
    <w:uiPriority w:val="60"/>
    <w:rsid w:val="00D53C52"/>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null">
    <w:name w:val="null"/>
    <w:rsid w:val="00D53C52"/>
  </w:style>
  <w:style w:type="character" w:customStyle="1" w:styleId="longtext">
    <w:name w:val="long_text"/>
    <w:rsid w:val="00D53C52"/>
  </w:style>
  <w:style w:type="character" w:styleId="EndnoteReference">
    <w:name w:val="endnote reference"/>
    <w:uiPriority w:val="99"/>
    <w:unhideWhenUsed/>
    <w:rsid w:val="00D53C52"/>
    <w:rPr>
      <w:vertAlign w:val="superscript"/>
    </w:rPr>
  </w:style>
  <w:style w:type="table" w:customStyle="1" w:styleId="ListLight-Accent141">
    <w:name w:val="List Light - Accent 14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
    <w:name w:val="List Light - Accent 142"/>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
    <w:name w:val="List Light - Accent 14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
    <w:name w:val="List Light - Accent 13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
    <w:name w:val="List Light - Accent 132"/>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
    <w:name w:val="List Light - Accent 13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
    <w:name w:val="List Light - Accent 134"/>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aptionChar">
    <w:name w:val="Caption Char"/>
    <w:aliases w:val=" Char1 Char,Caption-tables Char,Char1 Char,Figure reference Char,Tab_Überschrift Char,Tabellen Char,Table legend Char,~Caption Char"/>
    <w:link w:val="Caption"/>
    <w:rsid w:val="00D53C52"/>
    <w:rPr>
      <w:rFonts w:ascii="Verdana" w:eastAsia="Times New Roman" w:hAnsi="Verdana" w:cs="Times New Roman"/>
      <w:b/>
      <w:bCs/>
      <w:color w:val="4F81BD"/>
      <w:sz w:val="18"/>
      <w:szCs w:val="18"/>
      <w:lang w:val="en-GB" w:eastAsia="es-ES"/>
    </w:rPr>
  </w:style>
  <w:style w:type="character" w:customStyle="1" w:styleId="atn">
    <w:name w:val="atn"/>
    <w:rsid w:val="00D53C52"/>
  </w:style>
  <w:style w:type="paragraph" w:customStyle="1" w:styleId="font6">
    <w:name w:val="font6"/>
    <w:basedOn w:val="Normal"/>
    <w:rsid w:val="00D53C52"/>
    <w:pPr>
      <w:spacing w:before="100" w:beforeAutospacing="1" w:after="100" w:afterAutospacing="1"/>
    </w:pPr>
    <w:rPr>
      <w:b/>
      <w:bCs/>
      <w:color w:val="000000"/>
      <w:sz w:val="14"/>
      <w:szCs w:val="14"/>
    </w:rPr>
  </w:style>
  <w:style w:type="paragraph" w:customStyle="1" w:styleId="font7">
    <w:name w:val="font7"/>
    <w:basedOn w:val="Normal"/>
    <w:rsid w:val="00D53C52"/>
    <w:pPr>
      <w:spacing w:before="100" w:beforeAutospacing="1" w:after="100" w:afterAutospacing="1"/>
    </w:pPr>
    <w:rPr>
      <w:color w:val="000000"/>
    </w:rPr>
  </w:style>
  <w:style w:type="paragraph" w:customStyle="1" w:styleId="font8">
    <w:name w:val="font8"/>
    <w:basedOn w:val="Normal"/>
    <w:rsid w:val="00D53C52"/>
    <w:pPr>
      <w:spacing w:before="100" w:beforeAutospacing="1" w:after="100" w:afterAutospacing="1"/>
    </w:pPr>
    <w:rPr>
      <w:b/>
      <w:bCs/>
    </w:rPr>
  </w:style>
  <w:style w:type="paragraph" w:customStyle="1" w:styleId="font9">
    <w:name w:val="font9"/>
    <w:basedOn w:val="Normal"/>
    <w:rsid w:val="00D53C52"/>
    <w:pPr>
      <w:spacing w:before="100" w:beforeAutospacing="1" w:after="100" w:afterAutospacing="1"/>
    </w:pPr>
    <w:rPr>
      <w:color w:val="1F497D"/>
    </w:rPr>
  </w:style>
  <w:style w:type="paragraph" w:customStyle="1" w:styleId="font10">
    <w:name w:val="font10"/>
    <w:basedOn w:val="Normal"/>
    <w:rsid w:val="00D53C52"/>
    <w:pPr>
      <w:spacing w:before="100" w:beforeAutospacing="1" w:after="100" w:afterAutospacing="1"/>
    </w:pPr>
  </w:style>
  <w:style w:type="paragraph" w:customStyle="1" w:styleId="font11">
    <w:name w:val="font11"/>
    <w:basedOn w:val="Normal"/>
    <w:rsid w:val="00D53C52"/>
    <w:pPr>
      <w:spacing w:before="100" w:beforeAutospacing="1" w:after="100" w:afterAutospacing="1"/>
    </w:pPr>
    <w:rPr>
      <w:color w:val="FF0000"/>
    </w:rPr>
  </w:style>
  <w:style w:type="paragraph" w:customStyle="1" w:styleId="font12">
    <w:name w:val="font12"/>
    <w:basedOn w:val="Normal"/>
    <w:rsid w:val="00D53C52"/>
    <w:pPr>
      <w:spacing w:before="100" w:beforeAutospacing="1" w:after="100" w:afterAutospacing="1"/>
    </w:pPr>
    <w:rPr>
      <w:color w:val="0070C0"/>
    </w:rPr>
  </w:style>
  <w:style w:type="paragraph" w:customStyle="1" w:styleId="font13">
    <w:name w:val="font13"/>
    <w:basedOn w:val="Normal"/>
    <w:rsid w:val="00D53C52"/>
    <w:pPr>
      <w:spacing w:before="100" w:beforeAutospacing="1" w:after="100" w:afterAutospacing="1"/>
    </w:pPr>
    <w:rPr>
      <w:b/>
      <w:bCs/>
      <w:color w:val="0070C0"/>
    </w:rPr>
  </w:style>
  <w:style w:type="paragraph" w:customStyle="1" w:styleId="xl65">
    <w:name w:val="xl65"/>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70C0"/>
    </w:rPr>
  </w:style>
  <w:style w:type="paragraph" w:customStyle="1" w:styleId="xl66">
    <w:name w:val="xl66"/>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Normal"/>
    <w:rsid w:val="00D53C52"/>
    <w:pPr>
      <w:spacing w:before="100" w:beforeAutospacing="1" w:after="100" w:afterAutospacing="1"/>
      <w:textAlignment w:val="center"/>
    </w:pPr>
  </w:style>
  <w:style w:type="paragraph" w:customStyle="1" w:styleId="xl68">
    <w:name w:val="xl68"/>
    <w:basedOn w:val="Normal"/>
    <w:rsid w:val="00D53C52"/>
    <w:pPr>
      <w:spacing w:before="100" w:beforeAutospacing="1" w:after="100" w:afterAutospacing="1"/>
      <w:textAlignment w:val="center"/>
    </w:pPr>
    <w:rPr>
      <w:b/>
      <w:bCs/>
      <w:sz w:val="28"/>
      <w:szCs w:val="28"/>
    </w:rPr>
  </w:style>
  <w:style w:type="paragraph" w:customStyle="1" w:styleId="xl69">
    <w:name w:val="xl69"/>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1">
    <w:name w:val="xl71"/>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72">
    <w:name w:val="xl72"/>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73">
    <w:name w:val="xl73"/>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74">
    <w:name w:val="xl74"/>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70C0"/>
    </w:rPr>
  </w:style>
  <w:style w:type="paragraph" w:customStyle="1" w:styleId="xl75">
    <w:name w:val="xl75"/>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76">
    <w:name w:val="xl76"/>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77">
    <w:name w:val="xl77"/>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
    <w:name w:val="xl78"/>
    <w:basedOn w:val="Normal"/>
    <w:rsid w:val="00D53C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30"/>
      <w:szCs w:val="30"/>
    </w:rPr>
  </w:style>
  <w:style w:type="paragraph" w:customStyle="1" w:styleId="xl79">
    <w:name w:val="xl79"/>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0">
    <w:name w:val="xl80"/>
    <w:basedOn w:val="Normal"/>
    <w:rsid w:val="00D53C52"/>
    <w:pPr>
      <w:spacing w:before="100" w:beforeAutospacing="1" w:after="100" w:afterAutospacing="1"/>
      <w:textAlignment w:val="center"/>
    </w:pPr>
  </w:style>
  <w:style w:type="paragraph" w:customStyle="1" w:styleId="xl81">
    <w:name w:val="xl81"/>
    <w:basedOn w:val="Normal"/>
    <w:rsid w:val="00D53C52"/>
    <w:pPr>
      <w:spacing w:before="100" w:beforeAutospacing="1" w:after="100" w:afterAutospacing="1"/>
      <w:textAlignment w:val="center"/>
    </w:pPr>
  </w:style>
  <w:style w:type="paragraph" w:customStyle="1" w:styleId="xl82">
    <w:name w:val="xl82"/>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Normal"/>
    <w:rsid w:val="00D53C52"/>
    <w:pPr>
      <w:spacing w:before="100" w:beforeAutospacing="1" w:after="100" w:afterAutospacing="1"/>
      <w:textAlignment w:val="center"/>
    </w:pPr>
  </w:style>
  <w:style w:type="paragraph" w:customStyle="1" w:styleId="xl84">
    <w:name w:val="xl84"/>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rPr>
  </w:style>
  <w:style w:type="paragraph" w:customStyle="1" w:styleId="xl85">
    <w:name w:val="xl85"/>
    <w:basedOn w:val="Normal"/>
    <w:rsid w:val="00D53C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sz w:val="30"/>
      <w:szCs w:val="30"/>
    </w:rPr>
  </w:style>
  <w:style w:type="paragraph" w:customStyle="1" w:styleId="xl86">
    <w:name w:val="xl86"/>
    <w:basedOn w:val="Normal"/>
    <w:rsid w:val="00D53C52"/>
    <w:pPr>
      <w:spacing w:before="100" w:beforeAutospacing="1" w:after="100" w:afterAutospacing="1"/>
      <w:jc w:val="center"/>
      <w:textAlignment w:val="center"/>
    </w:pPr>
    <w:rPr>
      <w:b/>
      <w:bCs/>
      <w:sz w:val="28"/>
      <w:szCs w:val="28"/>
    </w:rPr>
  </w:style>
  <w:style w:type="paragraph" w:customStyle="1" w:styleId="xl87">
    <w:name w:val="xl87"/>
    <w:basedOn w:val="Normal"/>
    <w:rsid w:val="00D53C52"/>
    <w:pPr>
      <w:pBdr>
        <w:bottom w:val="single" w:sz="4" w:space="0" w:color="auto"/>
      </w:pBdr>
      <w:spacing w:before="100" w:beforeAutospacing="1" w:after="100" w:afterAutospacing="1"/>
      <w:jc w:val="center"/>
      <w:textAlignment w:val="center"/>
    </w:pPr>
    <w:rPr>
      <w:i/>
      <w:iCs/>
      <w:sz w:val="28"/>
      <w:szCs w:val="28"/>
    </w:rPr>
  </w:style>
  <w:style w:type="character" w:customStyle="1" w:styleId="BodytextExact">
    <w:name w:val="Body text Exact"/>
    <w:rsid w:val="00D53C52"/>
    <w:rPr>
      <w:rFonts w:ascii="Times New Roman" w:eastAsia="Times New Roman" w:hAnsi="Times New Roman" w:cs="Times New Roman"/>
      <w:b w:val="0"/>
      <w:bCs w:val="0"/>
      <w:i w:val="0"/>
      <w:iCs w:val="0"/>
      <w:smallCaps w:val="0"/>
      <w:strike w:val="0"/>
      <w:spacing w:val="3"/>
      <w:sz w:val="21"/>
      <w:szCs w:val="21"/>
      <w:u w:val="none"/>
    </w:rPr>
  </w:style>
  <w:style w:type="paragraph" w:customStyle="1" w:styleId="oncon">
    <w:name w:val="Đoạn con"/>
    <w:basedOn w:val="Normal"/>
    <w:next w:val="Normal"/>
    <w:autoRedefine/>
    <w:qFormat/>
    <w:rsid w:val="00D53C52"/>
    <w:pPr>
      <w:numPr>
        <w:numId w:val="15"/>
      </w:numPr>
      <w:ind w:left="576" w:right="576" w:firstLine="0"/>
      <w:jc w:val="both"/>
    </w:pPr>
    <w:rPr>
      <w:rFonts w:eastAsia="Calibri"/>
      <w:sz w:val="26"/>
      <w:szCs w:val="22"/>
    </w:rPr>
  </w:style>
  <w:style w:type="paragraph" w:customStyle="1" w:styleId="Paragraph">
    <w:name w:val="Paragraph"/>
    <w:basedOn w:val="Normal"/>
    <w:rsid w:val="00D53C52"/>
    <w:pPr>
      <w:spacing w:before="120" w:line="264" w:lineRule="auto"/>
      <w:ind w:firstLine="357"/>
      <w:jc w:val="both"/>
    </w:pPr>
    <w:rPr>
      <w:rFonts w:ascii="VNtimes new roman" w:hAnsi="VNtimes new roman"/>
      <w:sz w:val="26"/>
      <w:szCs w:val="20"/>
    </w:rPr>
  </w:style>
  <w:style w:type="numbering" w:customStyle="1" w:styleId="Bulleted1">
    <w:name w:val="Bulleted1"/>
    <w:rsid w:val="00D53C52"/>
    <w:pPr>
      <w:numPr>
        <w:numId w:val="16"/>
      </w:numPr>
    </w:pPr>
  </w:style>
  <w:style w:type="paragraph" w:customStyle="1" w:styleId="Bulleted4">
    <w:name w:val="Bulleted4"/>
    <w:basedOn w:val="Normal"/>
    <w:rsid w:val="00D53C52"/>
    <w:pPr>
      <w:numPr>
        <w:numId w:val="16"/>
      </w:numPr>
      <w:spacing w:line="312" w:lineRule="auto"/>
      <w:jc w:val="both"/>
    </w:pPr>
    <w:rPr>
      <w:sz w:val="26"/>
      <w:szCs w:val="20"/>
    </w:rPr>
  </w:style>
  <w:style w:type="paragraph" w:customStyle="1" w:styleId="CharCharCharCharCharCharCharCharChar1Char">
    <w:name w:val="Char Char Char Char Char Char Char Char Char1 Char"/>
    <w:basedOn w:val="Normal"/>
    <w:next w:val="Normal"/>
    <w:autoRedefine/>
    <w:semiHidden/>
    <w:rsid w:val="00D53C52"/>
    <w:pPr>
      <w:spacing w:before="120" w:after="120" w:line="312" w:lineRule="auto"/>
    </w:pPr>
    <w:rPr>
      <w:sz w:val="28"/>
      <w:szCs w:val="22"/>
    </w:rPr>
  </w:style>
  <w:style w:type="numbering" w:customStyle="1" w:styleId="Style1">
    <w:name w:val="Style1"/>
    <w:rsid w:val="00D53C52"/>
    <w:pPr>
      <w:numPr>
        <w:numId w:val="17"/>
      </w:numPr>
    </w:pPr>
  </w:style>
  <w:style w:type="paragraph" w:styleId="TOCHeading">
    <w:name w:val="TOC Heading"/>
    <w:basedOn w:val="Heading1"/>
    <w:next w:val="Normal"/>
    <w:uiPriority w:val="39"/>
    <w:unhideWhenUsed/>
    <w:qFormat/>
    <w:rsid w:val="00D53C52"/>
    <w:pPr>
      <w:keepNext/>
      <w:keepLines/>
      <w:widowControl/>
      <w:autoSpaceDE/>
      <w:autoSpaceDN/>
      <w:spacing w:before="480" w:line="276" w:lineRule="auto"/>
      <w:ind w:left="0"/>
      <w:outlineLvl w:val="9"/>
    </w:pPr>
    <w:rPr>
      <w:rFonts w:ascii="Cambria" w:hAnsi="Cambria"/>
      <w:color w:val="365F91"/>
    </w:rPr>
  </w:style>
  <w:style w:type="character" w:customStyle="1" w:styleId="Bodytext7">
    <w:name w:val="Body text (7)"/>
    <w:rsid w:val="00D53C52"/>
    <w:rPr>
      <w:rFonts w:ascii="Verdana" w:eastAsia="Verdana" w:hAnsi="Verdana" w:cs="Verdana"/>
      <w:b w:val="0"/>
      <w:bCs w:val="0"/>
      <w:i w:val="0"/>
      <w:iCs w:val="0"/>
      <w:smallCaps w:val="0"/>
      <w:strike w:val="0"/>
      <w:color w:val="000000"/>
      <w:spacing w:val="0"/>
      <w:w w:val="100"/>
      <w:position w:val="0"/>
      <w:sz w:val="15"/>
      <w:szCs w:val="15"/>
      <w:u w:val="none"/>
      <w:lang w:val="en-US"/>
    </w:rPr>
  </w:style>
  <w:style w:type="paragraph" w:customStyle="1" w:styleId="CharCharCharCharCharCharCharCharCharCharCharCharCharCharCharChar">
    <w:name w:val="Char Char Char Char Char Char Char Char Char Char Char Char Char Char Char Char"/>
    <w:basedOn w:val="Normal"/>
    <w:rsid w:val="00D53C52"/>
    <w:pPr>
      <w:autoSpaceDE w:val="0"/>
      <w:autoSpaceDN w:val="0"/>
      <w:adjustRightInd w:val="0"/>
      <w:spacing w:before="120" w:after="160" w:line="240" w:lineRule="exact"/>
    </w:pPr>
    <w:rPr>
      <w:rFonts w:ascii="Verdana" w:eastAsia="SimSun" w:hAnsi="Verdana" w:cs="Verdana"/>
      <w:sz w:val="20"/>
      <w:szCs w:val="20"/>
    </w:rPr>
  </w:style>
  <w:style w:type="paragraph" w:customStyle="1" w:styleId="Normal1">
    <w:name w:val="Normal1"/>
    <w:rsid w:val="00D53C52"/>
    <w:pPr>
      <w:jc w:val="left"/>
    </w:pPr>
    <w:rPr>
      <w:rFonts w:ascii="Times New Roman" w:eastAsia="Arial" w:hAnsi="Times New Roman" w:cs="Arial"/>
      <w:color w:val="000000"/>
      <w:sz w:val="26"/>
    </w:rPr>
  </w:style>
  <w:style w:type="paragraph" w:customStyle="1" w:styleId="onvn">
    <w:name w:val="Đoạn văn"/>
    <w:basedOn w:val="Normal"/>
    <w:link w:val="onvnChar"/>
    <w:qFormat/>
    <w:rsid w:val="00D53C52"/>
    <w:pPr>
      <w:ind w:firstLine="576"/>
      <w:jc w:val="both"/>
    </w:pPr>
    <w:rPr>
      <w:rFonts w:eastAsia="Calibri"/>
      <w:sz w:val="26"/>
      <w:szCs w:val="26"/>
    </w:rPr>
  </w:style>
  <w:style w:type="character" w:customStyle="1" w:styleId="onvnChar">
    <w:name w:val="Đoạn văn Char"/>
    <w:link w:val="onvn"/>
    <w:rsid w:val="00D53C52"/>
    <w:rPr>
      <w:rFonts w:ascii="Times New Roman" w:eastAsia="Calibri" w:hAnsi="Times New Roman" w:cs="Times New Roman"/>
      <w:sz w:val="26"/>
      <w:szCs w:val="26"/>
    </w:rPr>
  </w:style>
  <w:style w:type="paragraph" w:customStyle="1" w:styleId="BodyTextlist2">
    <w:name w:val="Body Text list 2"/>
    <w:rsid w:val="00D53C52"/>
    <w:pPr>
      <w:numPr>
        <w:numId w:val="18"/>
      </w:numPr>
      <w:tabs>
        <w:tab w:val="left" w:pos="284"/>
      </w:tabs>
      <w:suppressAutoHyphens/>
      <w:spacing w:before="120" w:after="120" w:line="240" w:lineRule="auto"/>
      <w:jc w:val="both"/>
    </w:pPr>
    <w:rPr>
      <w:rFonts w:ascii="Times New Roman" w:eastAsia="Arial" w:hAnsi="Times New Roman" w:cs="Times New Roman"/>
      <w:sz w:val="26"/>
      <w:szCs w:val="26"/>
      <w:lang w:eastAsia="ar-SA"/>
    </w:rPr>
  </w:style>
  <w:style w:type="paragraph" w:customStyle="1" w:styleId="ndieund">
    <w:name w:val="ndieund"/>
    <w:basedOn w:val="Normal"/>
    <w:rsid w:val="00D53C52"/>
    <w:pPr>
      <w:spacing w:after="120"/>
      <w:ind w:firstLine="720"/>
      <w:jc w:val="both"/>
    </w:pPr>
    <w:rPr>
      <w:rFonts w:ascii=".VnTime" w:hAnsi=".VnTime"/>
      <w:sz w:val="28"/>
    </w:rPr>
  </w:style>
  <w:style w:type="character" w:customStyle="1" w:styleId="NoSpacingChar">
    <w:name w:val="No Spacing Char"/>
    <w:link w:val="NoSpacing"/>
    <w:uiPriority w:val="1"/>
    <w:rsid w:val="00D53C52"/>
    <w:rPr>
      <w:rFonts w:ascii="Verdana" w:eastAsia="Times New Roman" w:hAnsi="Verdana" w:cs="Arial"/>
      <w:sz w:val="20"/>
      <w:szCs w:val="24"/>
      <w:lang w:eastAsia="es-ES"/>
    </w:rPr>
  </w:style>
  <w:style w:type="paragraph" w:customStyle="1" w:styleId="NOIDUNG">
    <w:name w:val="NOI DUNG"/>
    <w:basedOn w:val="Normal"/>
    <w:rsid w:val="00D53C52"/>
    <w:pPr>
      <w:widowControl w:val="0"/>
      <w:suppressAutoHyphens/>
      <w:spacing w:before="120" w:after="120"/>
      <w:ind w:left="851"/>
      <w:jc w:val="both"/>
    </w:pPr>
    <w:rPr>
      <w:sz w:val="26"/>
      <w:lang w:eastAsia="ar-SA"/>
    </w:rPr>
  </w:style>
  <w:style w:type="character" w:customStyle="1" w:styleId="m494285657271522285s12">
    <w:name w:val="m_494285657271522285s12"/>
    <w:basedOn w:val="DefaultParagraphFont"/>
    <w:rsid w:val="00D53C52"/>
  </w:style>
  <w:style w:type="character" w:customStyle="1" w:styleId="CharChar3">
    <w:name w:val="Char Char3"/>
    <w:locked/>
    <w:rsid w:val="00D53C52"/>
    <w:rPr>
      <w:rFonts w:ascii=".VnTime" w:hAnsi=".VnTime"/>
      <w:b/>
      <w:kern w:val="28"/>
      <w:sz w:val="32"/>
    </w:rPr>
  </w:style>
  <w:style w:type="character" w:customStyle="1" w:styleId="CharChar2">
    <w:name w:val="Char Char2"/>
    <w:locked/>
    <w:rsid w:val="00D53C52"/>
    <w:rPr>
      <w:rFonts w:ascii=".VnTime" w:hAnsi=".VnTime"/>
      <w:sz w:val="28"/>
    </w:rPr>
  </w:style>
  <w:style w:type="character" w:customStyle="1" w:styleId="CharChar1">
    <w:name w:val="Char Char1"/>
    <w:rsid w:val="00D53C52"/>
    <w:rPr>
      <w:rFonts w:ascii=".VnTime" w:hAnsi=".VnTime"/>
      <w:lang w:val="en-US" w:eastAsia="en-US"/>
    </w:rPr>
  </w:style>
  <w:style w:type="paragraph" w:customStyle="1" w:styleId="00">
    <w:name w:val="0.0"/>
    <w:basedOn w:val="Heading6"/>
    <w:qFormat/>
    <w:rsid w:val="00E16C9D"/>
    <w:pPr>
      <w:keepNext/>
      <w:widowControl/>
      <w:numPr>
        <w:ilvl w:val="1"/>
        <w:numId w:val="19"/>
      </w:numPr>
      <w:tabs>
        <w:tab w:val="clear" w:pos="1361"/>
      </w:tabs>
      <w:spacing w:before="0" w:after="0"/>
      <w:jc w:val="center"/>
    </w:pPr>
    <w:rPr>
      <w:rFonts w:ascii="Times New Roman" w:hAnsi="Times New Roman"/>
      <w:i w:val="0"/>
      <w:color w:val="000000"/>
      <w:sz w:val="28"/>
    </w:rPr>
  </w:style>
  <w:style w:type="paragraph" w:customStyle="1" w:styleId="011">
    <w:name w:val="0.1.1"/>
    <w:basedOn w:val="Normal"/>
    <w:qFormat/>
    <w:rsid w:val="00E16C9D"/>
    <w:pPr>
      <w:numPr>
        <w:ilvl w:val="2"/>
        <w:numId w:val="19"/>
      </w:numPr>
      <w:spacing w:before="120" w:after="120" w:line="312" w:lineRule="auto"/>
    </w:pPr>
    <w:rPr>
      <w:b/>
      <w:color w:val="000000"/>
      <w:sz w:val="26"/>
      <w:szCs w:val="26"/>
      <w:lang w:val="x-none" w:eastAsia="x-none"/>
    </w:rPr>
  </w:style>
  <w:style w:type="paragraph" w:customStyle="1" w:styleId="0111">
    <w:name w:val="0.1.1.1"/>
    <w:basedOn w:val="Normal"/>
    <w:link w:val="0111Char"/>
    <w:qFormat/>
    <w:rsid w:val="00E16C9D"/>
    <w:pPr>
      <w:numPr>
        <w:ilvl w:val="3"/>
        <w:numId w:val="19"/>
      </w:numPr>
      <w:spacing w:before="120" w:after="120" w:line="312" w:lineRule="auto"/>
    </w:pPr>
    <w:rPr>
      <w:b/>
      <w:color w:val="000000"/>
      <w:sz w:val="26"/>
      <w:szCs w:val="26"/>
      <w:lang w:val="x-none" w:eastAsia="x-none"/>
    </w:rPr>
  </w:style>
  <w:style w:type="character" w:customStyle="1" w:styleId="0111Char">
    <w:name w:val="0.1.1.1 Char"/>
    <w:link w:val="0111"/>
    <w:rsid w:val="00E16C9D"/>
    <w:rPr>
      <w:rFonts w:ascii="Times New Roman" w:eastAsia="Times New Roman" w:hAnsi="Times New Roman" w:cs="Times New Roman"/>
      <w:b/>
      <w:color w:val="000000"/>
      <w:sz w:val="26"/>
      <w:szCs w:val="26"/>
      <w:lang w:val="x-none" w:eastAsia="x-none"/>
    </w:rPr>
  </w:style>
  <w:style w:type="paragraph" w:customStyle="1" w:styleId="0">
    <w:name w:val="0."/>
    <w:basedOn w:val="Normal"/>
    <w:qFormat/>
    <w:rsid w:val="00E16C9D"/>
    <w:pPr>
      <w:numPr>
        <w:numId w:val="19"/>
      </w:numPr>
      <w:jc w:val="center"/>
    </w:pPr>
    <w:rPr>
      <w:b/>
      <w:sz w:val="28"/>
      <w:szCs w:val="20"/>
    </w:rPr>
  </w:style>
  <w:style w:type="character" w:customStyle="1" w:styleId="fontstyle11">
    <w:name w:val="fontstyle11"/>
    <w:rsid w:val="00E16C9D"/>
    <w:rPr>
      <w:rFonts w:ascii="Bold" w:hAnsi="Bold" w:hint="default"/>
      <w:b/>
      <w:bCs/>
      <w:i w:val="0"/>
      <w:iCs w:val="0"/>
      <w:color w:val="000000"/>
      <w:sz w:val="26"/>
      <w:szCs w:val="26"/>
    </w:rPr>
  </w:style>
  <w:style w:type="character" w:customStyle="1" w:styleId="Mention1">
    <w:name w:val="Mention1"/>
    <w:basedOn w:val="DefaultParagraphFont"/>
    <w:uiPriority w:val="99"/>
    <w:semiHidden/>
    <w:unhideWhenUsed/>
    <w:rsid w:val="00050F01"/>
    <w:rPr>
      <w:color w:val="2B579A"/>
      <w:shd w:val="clear" w:color="auto" w:fill="E6E6E6"/>
    </w:rPr>
  </w:style>
  <w:style w:type="paragraph" w:customStyle="1" w:styleId="StyleTimesNewRomanBoldJustifiedLinespacing15lines">
    <w:name w:val="Style Times New Roman Bold Justified Line spacing:  15 lines"/>
    <w:basedOn w:val="Heading2"/>
    <w:rsid w:val="00050F01"/>
    <w:pPr>
      <w:keepLines w:val="0"/>
      <w:spacing w:before="0" w:line="360" w:lineRule="auto"/>
      <w:jc w:val="both"/>
    </w:pPr>
    <w:rPr>
      <w:rFonts w:ascii="Times New Roman" w:eastAsia="Times New Roman" w:hAnsi="Times New Roman" w:cs="Times New Roman"/>
      <w:color w:val="auto"/>
      <w:sz w:val="30"/>
      <w:szCs w:val="20"/>
    </w:rPr>
  </w:style>
  <w:style w:type="character" w:customStyle="1" w:styleId="mw-headline">
    <w:name w:val="mw-headline"/>
    <w:basedOn w:val="DefaultParagraphFont"/>
    <w:rsid w:val="00050F01"/>
  </w:style>
  <w:style w:type="character" w:customStyle="1" w:styleId="mw-editsection">
    <w:name w:val="mw-editsection"/>
    <w:basedOn w:val="DefaultParagraphFont"/>
    <w:rsid w:val="00050F01"/>
  </w:style>
  <w:style w:type="character" w:customStyle="1" w:styleId="mw-editsection-bracket">
    <w:name w:val="mw-editsection-bracket"/>
    <w:basedOn w:val="DefaultParagraphFont"/>
    <w:rsid w:val="00050F01"/>
  </w:style>
  <w:style w:type="character" w:customStyle="1" w:styleId="mw-editsection-divider">
    <w:name w:val="mw-editsection-divider"/>
    <w:basedOn w:val="DefaultParagraphFont"/>
    <w:rsid w:val="00050F01"/>
  </w:style>
  <w:style w:type="character" w:customStyle="1" w:styleId="Vnbnnidung">
    <w:name w:val="Văn bản nội dung_"/>
    <w:link w:val="Vnbnnidung0"/>
    <w:rsid w:val="00050F01"/>
    <w:rPr>
      <w:shd w:val="clear" w:color="auto" w:fill="FFFFFF"/>
    </w:rPr>
  </w:style>
  <w:style w:type="paragraph" w:customStyle="1" w:styleId="Vnbnnidung0">
    <w:name w:val="Văn bản nội dung"/>
    <w:basedOn w:val="Normal"/>
    <w:link w:val="Vnbnnidung"/>
    <w:rsid w:val="00050F01"/>
    <w:pPr>
      <w:widowControl w:val="0"/>
      <w:shd w:val="clear" w:color="auto" w:fill="FFFFFF"/>
      <w:spacing w:line="434" w:lineRule="exact"/>
      <w:ind w:hanging="340"/>
      <w:jc w:val="center"/>
    </w:pPr>
    <w:rPr>
      <w:rFonts w:asciiTheme="minorHAnsi" w:eastAsiaTheme="minorHAnsi" w:hAnsiTheme="minorHAnsi" w:cstheme="minorBidi"/>
      <w:sz w:val="22"/>
      <w:szCs w:val="22"/>
    </w:rPr>
  </w:style>
  <w:style w:type="paragraph" w:customStyle="1" w:styleId="Qunh">
    <w:name w:val="Quỳnh"/>
    <w:basedOn w:val="Normal"/>
    <w:qFormat/>
    <w:rsid w:val="00050F01"/>
    <w:pPr>
      <w:spacing w:line="336" w:lineRule="auto"/>
      <w:ind w:firstLine="504"/>
      <w:jc w:val="both"/>
    </w:pPr>
    <w:rPr>
      <w:rFonts w:ascii=".VnTime" w:hAnsi=".VnTime"/>
      <w:sz w:val="28"/>
      <w:szCs w:val="20"/>
    </w:rPr>
  </w:style>
  <w:style w:type="paragraph" w:customStyle="1" w:styleId="chu">
    <w:name w:val="chu"/>
    <w:basedOn w:val="Normal"/>
    <w:link w:val="chuChar"/>
    <w:rsid w:val="00050F01"/>
    <w:pPr>
      <w:spacing w:before="80" w:line="288" w:lineRule="auto"/>
      <w:ind w:firstLine="567"/>
      <w:jc w:val="both"/>
    </w:pPr>
    <w:rPr>
      <w:bCs/>
      <w:sz w:val="26"/>
      <w:szCs w:val="26"/>
    </w:rPr>
  </w:style>
  <w:style w:type="paragraph" w:customStyle="1" w:styleId="xl50">
    <w:name w:val="xl50"/>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u w:val="single"/>
    </w:rPr>
  </w:style>
  <w:style w:type="paragraph" w:customStyle="1" w:styleId="xl24">
    <w:name w:val="xl24"/>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5">
    <w:name w:val="xl25"/>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6">
    <w:name w:val="xl26"/>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7">
    <w:name w:val="xl27"/>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28">
    <w:name w:val="xl28"/>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9">
    <w:name w:val="xl29"/>
    <w:basedOn w:val="Normal"/>
    <w:rsid w:val="00050F0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30">
    <w:name w:val="xl30"/>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31">
    <w:name w:val="xl31"/>
    <w:basedOn w:val="Normal"/>
    <w:rsid w:val="00050F0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32">
    <w:name w:val="xl32"/>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33">
    <w:name w:val="xl33"/>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he">
    <w:name w:val="he"/>
    <w:basedOn w:val="Normal"/>
    <w:uiPriority w:val="99"/>
    <w:rsid w:val="00050F01"/>
    <w:pPr>
      <w:spacing w:before="60" w:after="40" w:line="320" w:lineRule="exact"/>
      <w:ind w:firstLine="567"/>
      <w:jc w:val="both"/>
    </w:pPr>
    <w:rPr>
      <w:sz w:val="26"/>
      <w:szCs w:val="20"/>
    </w:rPr>
  </w:style>
  <w:style w:type="character" w:customStyle="1" w:styleId="Bodytext2Italic">
    <w:name w:val="Body text (2) + Italic"/>
    <w:uiPriority w:val="99"/>
    <w:rsid w:val="00050F01"/>
    <w:rPr>
      <w:rFonts w:ascii="Times New Roman" w:hAnsi="Times New Roman"/>
      <w:i/>
      <w:iCs/>
      <w:sz w:val="28"/>
      <w:szCs w:val="28"/>
      <w:shd w:val="clear" w:color="auto" w:fill="FFFFFF"/>
    </w:rPr>
  </w:style>
  <w:style w:type="character" w:customStyle="1" w:styleId="PicturecaptionExact">
    <w:name w:val="Picture caption Exact"/>
    <w:link w:val="Picturecaption"/>
    <w:uiPriority w:val="99"/>
    <w:rsid w:val="00050F01"/>
    <w:rPr>
      <w:sz w:val="28"/>
      <w:szCs w:val="28"/>
      <w:shd w:val="clear" w:color="auto" w:fill="FFFFFF"/>
    </w:rPr>
  </w:style>
  <w:style w:type="paragraph" w:customStyle="1" w:styleId="Picturecaption">
    <w:name w:val="Picture caption"/>
    <w:basedOn w:val="Normal"/>
    <w:link w:val="PicturecaptionExact"/>
    <w:uiPriority w:val="99"/>
    <w:rsid w:val="00050F01"/>
    <w:pPr>
      <w:widowControl w:val="0"/>
      <w:shd w:val="clear" w:color="auto" w:fill="FFFFFF"/>
      <w:spacing w:line="240" w:lineRule="atLeast"/>
    </w:pPr>
    <w:rPr>
      <w:rFonts w:asciiTheme="minorHAnsi" w:eastAsiaTheme="minorHAnsi" w:hAnsiTheme="minorHAnsi" w:cstheme="minorBidi"/>
      <w:sz w:val="28"/>
      <w:szCs w:val="28"/>
    </w:rPr>
  </w:style>
  <w:style w:type="character" w:customStyle="1" w:styleId="Bodytext2Bold">
    <w:name w:val="Body text (2) + Bold"/>
    <w:rsid w:val="00050F01"/>
    <w:rPr>
      <w:rFonts w:ascii="Times New Roman" w:hAnsi="Times New Roman" w:cs="Times New Roman"/>
      <w:b/>
      <w:bCs/>
      <w:sz w:val="26"/>
      <w:szCs w:val="26"/>
      <w:u w:val="none"/>
      <w:shd w:val="clear" w:color="auto" w:fill="FFFFFF"/>
    </w:rPr>
  </w:style>
  <w:style w:type="paragraph" w:customStyle="1" w:styleId="Bodytext210">
    <w:name w:val="Body text (2)1"/>
    <w:basedOn w:val="Normal"/>
    <w:uiPriority w:val="99"/>
    <w:rsid w:val="00050F01"/>
    <w:pPr>
      <w:widowControl w:val="0"/>
      <w:shd w:val="clear" w:color="auto" w:fill="FFFFFF"/>
      <w:spacing w:line="370" w:lineRule="exact"/>
      <w:ind w:hanging="360"/>
      <w:jc w:val="both"/>
    </w:pPr>
    <w:rPr>
      <w:rFonts w:eastAsia="Arial Unicode MS"/>
      <w:sz w:val="26"/>
      <w:szCs w:val="26"/>
      <w:lang w:val="vi-VN"/>
    </w:rPr>
  </w:style>
  <w:style w:type="character" w:customStyle="1" w:styleId="Bodytext220pt">
    <w:name w:val="Body text (2) + 20 pt"/>
    <w:aliases w:val="Spacing 0 pt"/>
    <w:uiPriority w:val="99"/>
    <w:rsid w:val="00050F01"/>
    <w:rPr>
      <w:rFonts w:ascii="Times New Roman" w:hAnsi="Times New Roman" w:cs="Times New Roman"/>
      <w:spacing w:val="-10"/>
      <w:sz w:val="40"/>
      <w:szCs w:val="40"/>
      <w:u w:val="none"/>
      <w:shd w:val="clear" w:color="auto" w:fill="FFFFFF"/>
    </w:rPr>
  </w:style>
  <w:style w:type="character" w:customStyle="1" w:styleId="Bodytext31">
    <w:name w:val="Body text (3)_"/>
    <w:link w:val="Bodytext310"/>
    <w:uiPriority w:val="99"/>
    <w:rsid w:val="00050F01"/>
    <w:rPr>
      <w:sz w:val="26"/>
      <w:szCs w:val="26"/>
      <w:shd w:val="clear" w:color="auto" w:fill="FFFFFF"/>
    </w:rPr>
  </w:style>
  <w:style w:type="paragraph" w:customStyle="1" w:styleId="Bodytext310">
    <w:name w:val="Body text (3)1"/>
    <w:basedOn w:val="Normal"/>
    <w:link w:val="Bodytext31"/>
    <w:uiPriority w:val="99"/>
    <w:rsid w:val="00050F01"/>
    <w:pPr>
      <w:widowControl w:val="0"/>
      <w:shd w:val="clear" w:color="auto" w:fill="FFFFFF"/>
      <w:spacing w:after="660" w:line="240" w:lineRule="atLeast"/>
      <w:ind w:hanging="220"/>
      <w:jc w:val="center"/>
    </w:pPr>
    <w:rPr>
      <w:rFonts w:asciiTheme="minorHAnsi" w:eastAsiaTheme="minorHAnsi" w:hAnsiTheme="minorHAnsi" w:cstheme="minorBidi"/>
      <w:sz w:val="26"/>
      <w:szCs w:val="26"/>
    </w:rPr>
  </w:style>
  <w:style w:type="character" w:customStyle="1" w:styleId="Bodytext220pt1">
    <w:name w:val="Body text (2) + 20 pt1"/>
    <w:uiPriority w:val="99"/>
    <w:rsid w:val="00050F01"/>
    <w:rPr>
      <w:rFonts w:ascii="Times New Roman" w:hAnsi="Times New Roman" w:cs="Times New Roman"/>
      <w:sz w:val="40"/>
      <w:szCs w:val="40"/>
      <w:u w:val="none"/>
      <w:shd w:val="clear" w:color="auto" w:fill="FFFFFF"/>
    </w:rPr>
  </w:style>
  <w:style w:type="character" w:customStyle="1" w:styleId="Bodytext4NotBold1">
    <w:name w:val="Body text (4) + Not Bold1"/>
    <w:uiPriority w:val="99"/>
    <w:rsid w:val="00050F01"/>
    <w:rPr>
      <w:rFonts w:ascii="Times New Roman" w:hAnsi="Times New Roman"/>
      <w:b w:val="0"/>
      <w:bCs w:val="0"/>
      <w:sz w:val="26"/>
      <w:szCs w:val="26"/>
      <w:u w:val="single"/>
      <w:shd w:val="clear" w:color="auto" w:fill="FFFFFF"/>
    </w:rPr>
  </w:style>
  <w:style w:type="paragraph" w:customStyle="1" w:styleId="Bodytext410">
    <w:name w:val="Body text (4)1"/>
    <w:basedOn w:val="Normal"/>
    <w:uiPriority w:val="99"/>
    <w:rsid w:val="00050F01"/>
    <w:pPr>
      <w:widowControl w:val="0"/>
      <w:shd w:val="clear" w:color="auto" w:fill="FFFFFF"/>
      <w:spacing w:line="370" w:lineRule="exact"/>
      <w:ind w:hanging="760"/>
      <w:jc w:val="both"/>
    </w:pPr>
    <w:rPr>
      <w:rFonts w:asciiTheme="minorHAnsi" w:eastAsiaTheme="minorHAnsi" w:hAnsiTheme="minorHAnsi" w:cstheme="minorBidi"/>
      <w:b/>
      <w:bCs/>
      <w:sz w:val="26"/>
      <w:szCs w:val="26"/>
    </w:rPr>
  </w:style>
  <w:style w:type="character" w:customStyle="1" w:styleId="Headerorfooter">
    <w:name w:val="Header or footer_"/>
    <w:link w:val="Headerorfooter1"/>
    <w:uiPriority w:val="99"/>
    <w:rsid w:val="00050F01"/>
    <w:rPr>
      <w:shd w:val="clear" w:color="auto" w:fill="FFFFFF"/>
    </w:rPr>
  </w:style>
  <w:style w:type="character" w:customStyle="1" w:styleId="Headerorfooter0">
    <w:name w:val="Header or footer"/>
    <w:basedOn w:val="Headerorfooter"/>
    <w:uiPriority w:val="99"/>
    <w:rsid w:val="00050F01"/>
    <w:rPr>
      <w:shd w:val="clear" w:color="auto" w:fill="FFFFFF"/>
    </w:rPr>
  </w:style>
  <w:style w:type="character" w:customStyle="1" w:styleId="Headerorfooter10pt">
    <w:name w:val="Header or footer + 10 pt"/>
    <w:uiPriority w:val="99"/>
    <w:rsid w:val="00050F01"/>
    <w:rPr>
      <w:rFonts w:ascii="Times New Roman" w:hAnsi="Times New Roman"/>
      <w:sz w:val="20"/>
      <w:szCs w:val="20"/>
      <w:shd w:val="clear" w:color="auto" w:fill="FFFFFF"/>
    </w:rPr>
  </w:style>
  <w:style w:type="paragraph" w:customStyle="1" w:styleId="Headerorfooter1">
    <w:name w:val="Header or footer1"/>
    <w:basedOn w:val="Normal"/>
    <w:link w:val="Headerorfooter"/>
    <w:uiPriority w:val="99"/>
    <w:rsid w:val="00050F01"/>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HeaderorfooterTrebuchetMS">
    <w:name w:val="Header or footer + Trebuchet MS"/>
    <w:uiPriority w:val="99"/>
    <w:rsid w:val="00050F01"/>
    <w:rPr>
      <w:rFonts w:ascii="Trebuchet MS" w:hAnsi="Trebuchet MS" w:cs="Trebuchet MS"/>
      <w:sz w:val="20"/>
      <w:szCs w:val="20"/>
      <w:u w:val="none"/>
      <w:shd w:val="clear" w:color="auto" w:fill="FFFFFF"/>
    </w:rPr>
  </w:style>
  <w:style w:type="character" w:customStyle="1" w:styleId="Bodytext32">
    <w:name w:val="Body text (3)"/>
    <w:uiPriority w:val="99"/>
    <w:rsid w:val="00050F01"/>
    <w:rPr>
      <w:rFonts w:ascii="Times New Roman" w:hAnsi="Times New Roman" w:cs="Times New Roman"/>
      <w:i/>
      <w:iCs/>
      <w:sz w:val="26"/>
      <w:szCs w:val="26"/>
      <w:u w:val="single"/>
      <w:shd w:val="clear" w:color="auto" w:fill="FFFFFF"/>
    </w:rPr>
  </w:style>
  <w:style w:type="paragraph" w:customStyle="1" w:styleId="C6">
    <w:name w:val="C6"/>
    <w:basedOn w:val="Normal"/>
    <w:rsid w:val="00050F01"/>
    <w:pPr>
      <w:numPr>
        <w:numId w:val="36"/>
      </w:numPr>
      <w:tabs>
        <w:tab w:val="clear" w:pos="360"/>
        <w:tab w:val="left" w:pos="284"/>
      </w:tabs>
      <w:ind w:left="0" w:firstLine="0"/>
      <w:jc w:val="center"/>
    </w:pPr>
    <w:rPr>
      <w:bCs/>
      <w:sz w:val="30"/>
      <w:szCs w:val="28"/>
      <w:u w:val="single"/>
    </w:rPr>
  </w:style>
  <w:style w:type="paragraph" w:customStyle="1" w:styleId="Pl3">
    <w:name w:val="Pl3"/>
    <w:basedOn w:val="Normal"/>
    <w:rsid w:val="00050F01"/>
    <w:pPr>
      <w:numPr>
        <w:ilvl w:val="1"/>
        <w:numId w:val="35"/>
      </w:numPr>
      <w:tabs>
        <w:tab w:val="clear" w:pos="1077"/>
        <w:tab w:val="num" w:pos="360"/>
      </w:tabs>
      <w:ind w:left="360" w:hanging="360"/>
      <w:jc w:val="both"/>
    </w:pPr>
    <w:rPr>
      <w:bCs/>
      <w:sz w:val="28"/>
      <w:szCs w:val="28"/>
    </w:rPr>
  </w:style>
  <w:style w:type="table" w:customStyle="1" w:styleId="TableGrid0">
    <w:name w:val="TableGrid"/>
    <w:qFormat/>
    <w:rsid w:val="00050F01"/>
    <w:pPr>
      <w:spacing w:line="240" w:lineRule="auto"/>
      <w:jc w:val="left"/>
    </w:pPr>
    <w:rPr>
      <w:rFonts w:eastAsiaTheme="minorEastAsia"/>
    </w:rPr>
    <w:tblPr>
      <w:tblCellMar>
        <w:top w:w="0" w:type="dxa"/>
        <w:left w:w="0" w:type="dxa"/>
        <w:bottom w:w="0" w:type="dxa"/>
        <w:right w:w="0" w:type="dxa"/>
      </w:tblCellMar>
    </w:tblPr>
  </w:style>
  <w:style w:type="paragraph" w:customStyle="1" w:styleId="Style1-q">
    <w:name w:val="Style1-q"/>
    <w:basedOn w:val="Normal"/>
    <w:qFormat/>
    <w:rsid w:val="00050F01"/>
    <w:pPr>
      <w:spacing w:before="60" w:after="60" w:line="360" w:lineRule="auto"/>
      <w:ind w:firstLine="720"/>
      <w:jc w:val="both"/>
    </w:pPr>
    <w:rPr>
      <w:sz w:val="26"/>
      <w:szCs w:val="26"/>
      <w:lang w:val="fr-FR"/>
    </w:rPr>
  </w:style>
  <w:style w:type="paragraph" w:customStyle="1" w:styleId="Style2">
    <w:name w:val="Style2"/>
    <w:basedOn w:val="Normal"/>
    <w:link w:val="Style2Char"/>
    <w:uiPriority w:val="99"/>
    <w:qFormat/>
    <w:rsid w:val="00050F01"/>
    <w:pPr>
      <w:spacing w:line="276" w:lineRule="auto"/>
      <w:ind w:firstLine="284"/>
      <w:jc w:val="both"/>
    </w:pPr>
    <w:rPr>
      <w:color w:val="000000"/>
      <w:sz w:val="26"/>
      <w:szCs w:val="26"/>
      <w:lang w:val="fr-FR"/>
    </w:rPr>
  </w:style>
  <w:style w:type="character" w:customStyle="1" w:styleId="Style2Char">
    <w:name w:val="Style2 Char"/>
    <w:link w:val="Style2"/>
    <w:uiPriority w:val="99"/>
    <w:qFormat/>
    <w:rsid w:val="00050F01"/>
    <w:rPr>
      <w:rFonts w:ascii="Times New Roman" w:eastAsia="Times New Roman" w:hAnsi="Times New Roman" w:cs="Times New Roman"/>
      <w:color w:val="000000"/>
      <w:sz w:val="26"/>
      <w:szCs w:val="26"/>
      <w:lang w:val="fr-FR"/>
    </w:rPr>
  </w:style>
  <w:style w:type="character" w:customStyle="1" w:styleId="selectmean">
    <w:name w:val="select_mean"/>
    <w:basedOn w:val="DefaultParagraphFont"/>
    <w:rsid w:val="00050F01"/>
  </w:style>
  <w:style w:type="paragraph" w:customStyle="1" w:styleId="style10">
    <w:name w:val="style1"/>
    <w:basedOn w:val="Title"/>
    <w:link w:val="style1Char"/>
    <w:qFormat/>
    <w:rsid w:val="00050F01"/>
    <w:pPr>
      <w:spacing w:line="288" w:lineRule="auto"/>
      <w:jc w:val="both"/>
    </w:pPr>
    <w:rPr>
      <w:i/>
      <w:color w:val="000000"/>
      <w:sz w:val="26"/>
      <w:szCs w:val="26"/>
    </w:rPr>
  </w:style>
  <w:style w:type="character" w:customStyle="1" w:styleId="style1Char">
    <w:name w:val="style1 Char"/>
    <w:link w:val="style10"/>
    <w:rsid w:val="00050F01"/>
    <w:rPr>
      <w:rFonts w:ascii="Times New Roman" w:eastAsia="Times New Roman" w:hAnsi="Times New Roman" w:cs="Times New Roman"/>
      <w:b/>
      <w:i/>
      <w:color w:val="000000"/>
      <w:sz w:val="26"/>
      <w:szCs w:val="26"/>
    </w:rPr>
  </w:style>
  <w:style w:type="paragraph" w:customStyle="1" w:styleId="11">
    <w:name w:val="1.1"/>
    <w:basedOn w:val="Normal"/>
    <w:qFormat/>
    <w:rsid w:val="00050F01"/>
    <w:pPr>
      <w:numPr>
        <w:ilvl w:val="1"/>
        <w:numId w:val="37"/>
      </w:numPr>
      <w:spacing w:before="40" w:after="40" w:line="293" w:lineRule="auto"/>
      <w:jc w:val="both"/>
    </w:pPr>
    <w:rPr>
      <w:b/>
      <w:bCs/>
      <w:sz w:val="26"/>
      <w:szCs w:val="26"/>
    </w:rPr>
  </w:style>
  <w:style w:type="paragraph" w:customStyle="1" w:styleId="111">
    <w:name w:val="1.1.1"/>
    <w:basedOn w:val="11"/>
    <w:rsid w:val="00050F01"/>
    <w:pPr>
      <w:numPr>
        <w:ilvl w:val="2"/>
      </w:numPr>
    </w:pPr>
  </w:style>
  <w:style w:type="paragraph" w:customStyle="1" w:styleId="I-1">
    <w:name w:val="I-1"/>
    <w:basedOn w:val="Normal"/>
    <w:rsid w:val="00050F01"/>
    <w:pPr>
      <w:spacing w:before="80" w:after="80" w:line="300" w:lineRule="auto"/>
      <w:ind w:left="1276" w:hanging="709"/>
      <w:jc w:val="both"/>
    </w:pPr>
    <w:rPr>
      <w:rFonts w:ascii=".VnTime" w:hAnsi=".VnTime"/>
      <w:b/>
      <w:sz w:val="28"/>
      <w:szCs w:val="20"/>
      <w:u w:val="single"/>
    </w:rPr>
  </w:style>
  <w:style w:type="paragraph" w:customStyle="1" w:styleId="Style3">
    <w:name w:val="Style3"/>
    <w:basedOn w:val="Normal"/>
    <w:link w:val="Style3Char"/>
    <w:uiPriority w:val="99"/>
    <w:qFormat/>
    <w:rsid w:val="00050F01"/>
    <w:pPr>
      <w:spacing w:line="276" w:lineRule="auto"/>
      <w:ind w:left="284" w:firstLine="284"/>
      <w:jc w:val="both"/>
    </w:pPr>
    <w:rPr>
      <w:sz w:val="26"/>
      <w:szCs w:val="22"/>
    </w:rPr>
  </w:style>
  <w:style w:type="character" w:customStyle="1" w:styleId="Style3Char">
    <w:name w:val="Style3 Char"/>
    <w:link w:val="Style3"/>
    <w:uiPriority w:val="99"/>
    <w:rsid w:val="00050F01"/>
    <w:rPr>
      <w:rFonts w:ascii="Times New Roman" w:eastAsia="Times New Roman" w:hAnsi="Times New Roman" w:cs="Times New Roman"/>
      <w:sz w:val="26"/>
    </w:rPr>
  </w:style>
  <w:style w:type="paragraph" w:customStyle="1" w:styleId="a0">
    <w:name w:val="+"/>
    <w:basedOn w:val="chu"/>
    <w:rsid w:val="00050F01"/>
    <w:pPr>
      <w:ind w:firstLine="1134"/>
    </w:pPr>
    <w:rPr>
      <w:rFonts w:ascii=".VnTime" w:hAnsi=".VnTime"/>
      <w:bCs w:val="0"/>
      <w:szCs w:val="20"/>
    </w:rPr>
  </w:style>
  <w:style w:type="paragraph" w:customStyle="1" w:styleId="ch">
    <w:name w:val="ch"/>
    <w:basedOn w:val="Normal"/>
    <w:rsid w:val="00050F01"/>
    <w:pPr>
      <w:spacing w:before="80" w:line="288" w:lineRule="auto"/>
      <w:jc w:val="both"/>
    </w:pPr>
    <w:rPr>
      <w:bCs/>
      <w:sz w:val="28"/>
      <w:szCs w:val="28"/>
    </w:rPr>
  </w:style>
  <w:style w:type="paragraph" w:customStyle="1" w:styleId="Bullet1">
    <w:name w:val="Bullet1"/>
    <w:basedOn w:val="Normal"/>
    <w:next w:val="Normal"/>
    <w:rsid w:val="00050F01"/>
    <w:pPr>
      <w:numPr>
        <w:numId w:val="38"/>
      </w:numPr>
      <w:tabs>
        <w:tab w:val="clear" w:pos="720"/>
        <w:tab w:val="left" w:pos="0"/>
        <w:tab w:val="left" w:pos="567"/>
      </w:tabs>
      <w:autoSpaceDE w:val="0"/>
      <w:autoSpaceDN w:val="0"/>
      <w:adjustRightInd w:val="0"/>
      <w:spacing w:before="60" w:after="60" w:line="320" w:lineRule="exact"/>
      <w:ind w:left="567" w:hanging="567"/>
      <w:jc w:val="both"/>
    </w:pPr>
    <w:rPr>
      <w:bCs/>
    </w:rPr>
  </w:style>
  <w:style w:type="paragraph" w:customStyle="1" w:styleId="MUCCONCAP1">
    <w:name w:val="MUC CON CAP 1"/>
    <w:basedOn w:val="Normal"/>
    <w:autoRedefine/>
    <w:rsid w:val="00050F01"/>
    <w:pPr>
      <w:numPr>
        <w:numId w:val="39"/>
      </w:numPr>
      <w:tabs>
        <w:tab w:val="left" w:pos="1134"/>
      </w:tabs>
      <w:spacing w:before="120" w:after="120" w:line="288" w:lineRule="auto"/>
      <w:jc w:val="both"/>
    </w:pPr>
    <w:rPr>
      <w:bCs/>
      <w:sz w:val="26"/>
      <w:szCs w:val="26"/>
    </w:rPr>
  </w:style>
  <w:style w:type="character" w:styleId="LineNumber">
    <w:name w:val="line number"/>
    <w:basedOn w:val="DefaultParagraphFont"/>
    <w:uiPriority w:val="99"/>
    <w:semiHidden/>
    <w:unhideWhenUsed/>
    <w:rsid w:val="00050F01"/>
  </w:style>
  <w:style w:type="character" w:styleId="PlaceholderText">
    <w:name w:val="Placeholder Text"/>
    <w:uiPriority w:val="99"/>
    <w:semiHidden/>
    <w:rsid w:val="00050F01"/>
    <w:rPr>
      <w:color w:val="808080"/>
    </w:rPr>
  </w:style>
  <w:style w:type="paragraph" w:customStyle="1" w:styleId="Char">
    <w:name w:val="Char"/>
    <w:basedOn w:val="Normal"/>
    <w:next w:val="Normal"/>
    <w:rsid w:val="00050F01"/>
    <w:pPr>
      <w:spacing w:after="160" w:line="240" w:lineRule="exact"/>
      <w:jc w:val="both"/>
    </w:pPr>
    <w:rPr>
      <w:rFonts w:ascii="Arial" w:hAnsi="Arial"/>
      <w:sz w:val="20"/>
      <w:szCs w:val="20"/>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050F01"/>
    <w:pPr>
      <w:keepNext w:val="0"/>
      <w:keepLines w:val="0"/>
      <w:autoSpaceDE w:val="0"/>
      <w:autoSpaceDN w:val="0"/>
      <w:adjustRightInd w:val="0"/>
      <w:spacing w:before="120"/>
      <w:jc w:val="both"/>
    </w:pPr>
    <w:rPr>
      <w:rFonts w:ascii="Times New Roman" w:eastAsia="Times New Roman" w:hAnsi="Times New Roman" w:cs="Times New Roman"/>
      <w:bCs w:val="0"/>
      <w:color w:val="auto"/>
      <w:sz w:val="28"/>
    </w:rPr>
  </w:style>
  <w:style w:type="character" w:customStyle="1" w:styleId="StyleHeading4h4H4Sub-ClauseSub-paragraphClauseSubSubNoNameChar">
    <w:name w:val="Style Heading 4h4H4Sub-Clause Sub-paragraphClauseSubSub_No&amp;Name... Char"/>
    <w:link w:val="StyleHeading4h4H4Sub-ClauseSub-paragraphClauseSubSubNoName"/>
    <w:rsid w:val="00050F01"/>
    <w:rPr>
      <w:rFonts w:ascii="Times New Roman" w:eastAsia="Times New Roman" w:hAnsi="Times New Roman" w:cs="Times New Roman"/>
      <w:b/>
      <w:i/>
      <w:iCs/>
      <w:sz w:val="28"/>
      <w:szCs w:val="24"/>
    </w:rPr>
  </w:style>
  <w:style w:type="character" w:customStyle="1" w:styleId="Heading5Char1">
    <w:name w:val="Heading 5 Char1"/>
    <w:aliases w:val="Heading 5 Char Char"/>
    <w:rsid w:val="00050F01"/>
    <w:rPr>
      <w:rFonts w:ascii=".VnArial" w:hAnsi=".VnArial"/>
      <w:b/>
      <w:snapToGrid w:val="0"/>
      <w:color w:val="000000"/>
      <w:sz w:val="16"/>
    </w:rPr>
  </w:style>
  <w:style w:type="character" w:customStyle="1" w:styleId="BodyText2Char2">
    <w:name w:val="Body Text 2 Char2"/>
    <w:rsid w:val="00050F01"/>
    <w:rPr>
      <w:rFonts w:ascii="Times New Roman" w:hAnsi="Times New Roman"/>
      <w:b/>
      <w:sz w:val="24"/>
    </w:rPr>
  </w:style>
  <w:style w:type="paragraph" w:customStyle="1" w:styleId="keepn">
    <w:name w:val="keepn"/>
    <w:rsid w:val="00050F01"/>
    <w:pPr>
      <w:widowControl w:val="0"/>
    </w:pPr>
    <w:rPr>
      <w:rFonts w:ascii=".VnTime" w:eastAsia="Times New Roman" w:hAnsi=".VnTime" w:cs="Times New Roman"/>
      <w:sz w:val="24"/>
      <w:szCs w:val="20"/>
    </w:rPr>
  </w:style>
  <w:style w:type="paragraph" w:customStyle="1" w:styleId="Style5">
    <w:name w:val="Style5"/>
    <w:basedOn w:val="Normal"/>
    <w:uiPriority w:val="99"/>
    <w:rsid w:val="00050F01"/>
    <w:pPr>
      <w:spacing w:before="120" w:after="120"/>
      <w:jc w:val="both"/>
    </w:pPr>
    <w:rPr>
      <w:rFonts w:ascii=".VnTime" w:hAnsi=".VnTime"/>
      <w:b/>
      <w:sz w:val="28"/>
      <w:lang w:val="en-GB"/>
    </w:rPr>
  </w:style>
  <w:style w:type="paragraph" w:customStyle="1" w:styleId="jj3">
    <w:name w:val="jj3"/>
    <w:basedOn w:val="Normal"/>
    <w:rsid w:val="00050F01"/>
    <w:pPr>
      <w:spacing w:before="120" w:after="120"/>
      <w:jc w:val="both"/>
    </w:pPr>
    <w:rPr>
      <w:b/>
      <w:szCs w:val="20"/>
    </w:rPr>
  </w:style>
  <w:style w:type="paragraph" w:customStyle="1" w:styleId="chuong">
    <w:name w:val="chuong"/>
    <w:basedOn w:val="Normal"/>
    <w:rsid w:val="00050F01"/>
    <w:pPr>
      <w:spacing w:line="300" w:lineRule="auto"/>
      <w:ind w:firstLine="567"/>
      <w:jc w:val="center"/>
    </w:pPr>
    <w:rPr>
      <w:rFonts w:ascii=".VnTime" w:hAnsi=".VnTime"/>
      <w:b/>
      <w:sz w:val="28"/>
      <w:szCs w:val="20"/>
    </w:rPr>
  </w:style>
  <w:style w:type="paragraph" w:customStyle="1" w:styleId="ph111">
    <w:name w:val="ph 1.1.1"/>
    <w:basedOn w:val="Normal"/>
    <w:qFormat/>
    <w:rsid w:val="00050F01"/>
    <w:pPr>
      <w:widowControl w:val="0"/>
      <w:tabs>
        <w:tab w:val="left" w:pos="567"/>
      </w:tabs>
      <w:jc w:val="both"/>
    </w:pPr>
    <w:rPr>
      <w:b/>
      <w:noProof/>
      <w:sz w:val="28"/>
      <w:szCs w:val="28"/>
      <w:lang w:val="vi-VN"/>
    </w:rPr>
  </w:style>
  <w:style w:type="character" w:customStyle="1" w:styleId="Heading2Char1">
    <w:name w:val="Heading 2 Char1"/>
    <w:aliases w:val="Heading 2 Char Char,Tên thứ tự chương Char,Title Header2 Char,de muc Char1,RepHead2 Char Char Char,Title Header2 Char Char"/>
    <w:uiPriority w:val="9"/>
    <w:locked/>
    <w:rsid w:val="00050F01"/>
    <w:rPr>
      <w:rFonts w:ascii=".VnTimeH" w:hAnsi=".VnTimeH"/>
      <w:b/>
      <w:sz w:val="28"/>
      <w:lang w:val="en-US" w:eastAsia="en-US" w:bidi="ar-SA"/>
    </w:rPr>
  </w:style>
  <w:style w:type="paragraph" w:customStyle="1" w:styleId="CharCharCharCharCharCharCharCharCharChar">
    <w:name w:val="Char Char Char Char Char Char Char Char Char Char"/>
    <w:basedOn w:val="Normal"/>
    <w:semiHidden/>
    <w:rsid w:val="00050F01"/>
    <w:pPr>
      <w:autoSpaceDE w:val="0"/>
      <w:autoSpaceDN w:val="0"/>
      <w:adjustRightInd w:val="0"/>
      <w:spacing w:before="120" w:after="160" w:line="240" w:lineRule="exact"/>
      <w:jc w:val="both"/>
    </w:pPr>
    <w:rPr>
      <w:rFonts w:ascii="Verdana" w:hAnsi="Verdana"/>
      <w:sz w:val="20"/>
      <w:szCs w:val="20"/>
    </w:rPr>
  </w:style>
  <w:style w:type="paragraph" w:customStyle="1" w:styleId="doan">
    <w:name w:val="doan"/>
    <w:basedOn w:val="Normal"/>
    <w:rsid w:val="00050F01"/>
    <w:pPr>
      <w:spacing w:before="26" w:after="26" w:line="288" w:lineRule="auto"/>
      <w:ind w:firstLine="567"/>
      <w:jc w:val="both"/>
    </w:pPr>
    <w:rPr>
      <w:rFonts w:ascii=".VnTime" w:hAnsi=".VnTime"/>
      <w:sz w:val="28"/>
      <w:szCs w:val="20"/>
    </w:rPr>
  </w:style>
  <w:style w:type="paragraph" w:customStyle="1" w:styleId="StyleStyleStyleHeading2CharChar13ptCharCharTimesNew">
    <w:name w:val="Style Style Style Heading 2 Char Char + 13 pt Char Char + Times New..."/>
    <w:basedOn w:val="Normal"/>
    <w:rsid w:val="00050F01"/>
    <w:pPr>
      <w:keepNext/>
      <w:numPr>
        <w:ilvl w:val="2"/>
        <w:numId w:val="40"/>
      </w:numPr>
      <w:spacing w:before="240" w:after="60"/>
      <w:jc w:val="both"/>
      <w:outlineLvl w:val="2"/>
    </w:pPr>
    <w:rPr>
      <w:rFonts w:ascii="Times New Roman Bold" w:hAnsi="Times New Roman Bold" w:cs="Arial"/>
      <w:b/>
      <w:bCs/>
    </w:rPr>
  </w:style>
  <w:style w:type="character" w:customStyle="1" w:styleId="StyleHeading2CharChar12ptCharCharCharCharCharChar">
    <w:name w:val="Style Heading 2 Char Char + 12 pt Char Char Char Char Char Char"/>
    <w:rsid w:val="00050F01"/>
    <w:rPr>
      <w:rFonts w:ascii="Times New Roman Bold" w:hAnsi="Times New Roman Bold" w:cs="Arial"/>
      <w:b/>
      <w:bCs/>
      <w:i/>
      <w:iCs/>
      <w:sz w:val="26"/>
      <w:szCs w:val="26"/>
      <w:lang w:val="en-US" w:eastAsia="en-US" w:bidi="ar-SA"/>
    </w:rPr>
  </w:style>
  <w:style w:type="paragraph" w:customStyle="1" w:styleId="NormalTimesNewRoman">
    <w:name w:val="Normal + Times New Roman"/>
    <w:aliases w:val="13 pt,Justified,Before:  3 pt,After:  3 pt,Line..."/>
    <w:basedOn w:val="Normal"/>
    <w:rsid w:val="00050F01"/>
    <w:pPr>
      <w:spacing w:before="60" w:after="60" w:line="400" w:lineRule="exact"/>
      <w:jc w:val="both"/>
    </w:pPr>
    <w:rPr>
      <w:rFonts w:eastAsia=".VnTime"/>
      <w:sz w:val="26"/>
      <w:szCs w:val="26"/>
      <w:lang w:val="vi-VN"/>
    </w:rPr>
  </w:style>
  <w:style w:type="character" w:customStyle="1" w:styleId="StyleStyleHeading2CharChar12ptCharCharCharCharCharCh">
    <w:name w:val="Style Style Heading 2 Char Char + 12 pt Char Char Char Char Char Ch..."/>
    <w:rsid w:val="00050F01"/>
    <w:rPr>
      <w:rFonts w:ascii="Times New Roman" w:hAnsi="Times New Roman" w:cs="Arial"/>
      <w:b/>
      <w:bCs/>
      <w:i/>
      <w:iCs/>
      <w:sz w:val="26"/>
      <w:szCs w:val="26"/>
      <w:lang w:val="en-US" w:eastAsia="en-US" w:bidi="ar-SA"/>
    </w:rPr>
  </w:style>
  <w:style w:type="paragraph" w:customStyle="1" w:styleId="Char2">
    <w:name w:val="Char2"/>
    <w:basedOn w:val="Normal"/>
    <w:semiHidden/>
    <w:rsid w:val="00050F01"/>
    <w:pPr>
      <w:autoSpaceDE w:val="0"/>
      <w:autoSpaceDN w:val="0"/>
      <w:adjustRightInd w:val="0"/>
      <w:spacing w:before="120" w:after="160" w:line="240" w:lineRule="exact"/>
      <w:jc w:val="both"/>
    </w:pPr>
    <w:rPr>
      <w:rFonts w:ascii="Verdana" w:hAnsi="Verdana"/>
      <w:sz w:val="20"/>
      <w:szCs w:val="20"/>
    </w:rPr>
  </w:style>
  <w:style w:type="character" w:customStyle="1" w:styleId="plainlinks">
    <w:name w:val="plainlinks"/>
    <w:rsid w:val="00050F01"/>
  </w:style>
  <w:style w:type="character" w:customStyle="1" w:styleId="latitude">
    <w:name w:val="latitude"/>
    <w:rsid w:val="00050F01"/>
  </w:style>
  <w:style w:type="character" w:customStyle="1" w:styleId="longitude">
    <w:name w:val="longitude"/>
    <w:rsid w:val="00050F01"/>
  </w:style>
  <w:style w:type="paragraph" w:customStyle="1" w:styleId="s">
    <w:name w:val="s"/>
    <w:basedOn w:val="Normal"/>
    <w:rsid w:val="00050F01"/>
    <w:pPr>
      <w:spacing w:before="60" w:after="60" w:line="340" w:lineRule="exact"/>
      <w:jc w:val="both"/>
    </w:pPr>
    <w:rPr>
      <w:rFonts w:ascii=".VnTime" w:hAnsi=".VnTime"/>
      <w:sz w:val="28"/>
      <w:szCs w:val="20"/>
    </w:rPr>
  </w:style>
  <w:style w:type="paragraph" w:customStyle="1" w:styleId="II">
    <w:name w:val="II."/>
    <w:basedOn w:val="Normal"/>
    <w:autoRedefine/>
    <w:rsid w:val="00050F01"/>
    <w:pPr>
      <w:spacing w:line="340" w:lineRule="atLeast"/>
      <w:jc w:val="both"/>
    </w:pPr>
    <w:rPr>
      <w:b/>
      <w:sz w:val="26"/>
    </w:rPr>
  </w:style>
  <w:style w:type="paragraph" w:customStyle="1" w:styleId="hoathi1">
    <w:name w:val="hoa thi 1"/>
    <w:basedOn w:val="Normal"/>
    <w:next w:val="Normal"/>
    <w:rsid w:val="00050F01"/>
    <w:pPr>
      <w:spacing w:before="60"/>
      <w:jc w:val="both"/>
    </w:pPr>
    <w:rPr>
      <w:color w:val="000000"/>
      <w:sz w:val="26"/>
      <w:szCs w:val="26"/>
    </w:rPr>
  </w:style>
  <w:style w:type="paragraph" w:customStyle="1" w:styleId="C3">
    <w:name w:val="C3"/>
    <w:basedOn w:val="Normal"/>
    <w:rsid w:val="00050F01"/>
    <w:pPr>
      <w:jc w:val="center"/>
    </w:pPr>
    <w:rPr>
      <w:bCs/>
      <w:sz w:val="30"/>
      <w:szCs w:val="28"/>
      <w:u w:val="single"/>
    </w:rPr>
  </w:style>
  <w:style w:type="paragraph" w:customStyle="1" w:styleId="C33">
    <w:name w:val="C33"/>
    <w:basedOn w:val="Normal"/>
    <w:rsid w:val="00050F01"/>
    <w:pPr>
      <w:numPr>
        <w:numId w:val="25"/>
      </w:numPr>
      <w:jc w:val="both"/>
    </w:pPr>
    <w:rPr>
      <w:b/>
      <w:bCs/>
      <w:i/>
      <w:sz w:val="28"/>
      <w:szCs w:val="28"/>
      <w:u w:val="single"/>
    </w:rPr>
  </w:style>
  <w:style w:type="paragraph" w:customStyle="1" w:styleId="C22">
    <w:name w:val="C22"/>
    <w:basedOn w:val="Normal"/>
    <w:rsid w:val="00050F01"/>
    <w:pPr>
      <w:numPr>
        <w:numId w:val="41"/>
      </w:numPr>
      <w:ind w:right="-199"/>
      <w:jc w:val="both"/>
    </w:pPr>
    <w:rPr>
      <w:b/>
      <w:i/>
      <w:sz w:val="28"/>
      <w:szCs w:val="28"/>
      <w:u w:val="single"/>
    </w:rPr>
  </w:style>
  <w:style w:type="paragraph" w:styleId="NormalIndent">
    <w:name w:val="Normal Indent"/>
    <w:basedOn w:val="Normal"/>
    <w:uiPriority w:val="99"/>
    <w:rsid w:val="00050F01"/>
    <w:pPr>
      <w:ind w:left="708" w:right="-199"/>
      <w:jc w:val="both"/>
    </w:pPr>
    <w:rPr>
      <w:rFonts w:ascii="Arial" w:hAnsi="Arial"/>
      <w:bCs/>
      <w:sz w:val="18"/>
      <w:szCs w:val="20"/>
      <w:lang w:val="fr-FR"/>
    </w:rPr>
  </w:style>
  <w:style w:type="paragraph" w:customStyle="1" w:styleId="C1">
    <w:name w:val="C1"/>
    <w:basedOn w:val="Normal"/>
    <w:rsid w:val="00050F01"/>
    <w:pPr>
      <w:ind w:right="-199"/>
      <w:jc w:val="center"/>
    </w:pPr>
    <w:rPr>
      <w:sz w:val="30"/>
      <w:szCs w:val="28"/>
      <w:u w:val="single"/>
    </w:rPr>
  </w:style>
  <w:style w:type="paragraph" w:customStyle="1" w:styleId="C11">
    <w:name w:val="C11"/>
    <w:basedOn w:val="Normal"/>
    <w:rsid w:val="00050F01"/>
    <w:pPr>
      <w:numPr>
        <w:numId w:val="21"/>
      </w:numPr>
      <w:ind w:right="-199"/>
      <w:jc w:val="both"/>
    </w:pPr>
    <w:rPr>
      <w:b/>
      <w:i/>
      <w:sz w:val="28"/>
      <w:szCs w:val="28"/>
      <w:u w:val="single"/>
    </w:rPr>
  </w:style>
  <w:style w:type="paragraph" w:customStyle="1" w:styleId="C12">
    <w:name w:val="C12"/>
    <w:basedOn w:val="Normal"/>
    <w:rsid w:val="00050F01"/>
    <w:pPr>
      <w:tabs>
        <w:tab w:val="num" w:pos="1260"/>
      </w:tabs>
      <w:ind w:left="1260" w:right="-199" w:hanging="360"/>
      <w:jc w:val="both"/>
    </w:pPr>
    <w:rPr>
      <w:b/>
      <w:i/>
      <w:sz w:val="28"/>
      <w:szCs w:val="28"/>
      <w:u w:val="single"/>
    </w:rPr>
  </w:style>
  <w:style w:type="paragraph" w:customStyle="1" w:styleId="C13">
    <w:name w:val="C13"/>
    <w:basedOn w:val="Normal"/>
    <w:rsid w:val="00050F01"/>
    <w:pPr>
      <w:numPr>
        <w:numId w:val="29"/>
      </w:numPr>
      <w:ind w:right="-199"/>
      <w:jc w:val="both"/>
    </w:pPr>
    <w:rPr>
      <w:b/>
      <w:i/>
      <w:sz w:val="28"/>
      <w:szCs w:val="28"/>
      <w:u w:val="single"/>
    </w:rPr>
  </w:style>
  <w:style w:type="paragraph" w:customStyle="1" w:styleId="C2">
    <w:name w:val="C2"/>
    <w:basedOn w:val="Normal"/>
    <w:rsid w:val="00050F01"/>
    <w:pPr>
      <w:ind w:right="-199"/>
      <w:jc w:val="center"/>
    </w:pPr>
    <w:rPr>
      <w:sz w:val="30"/>
      <w:szCs w:val="28"/>
    </w:rPr>
  </w:style>
  <w:style w:type="paragraph" w:customStyle="1" w:styleId="C21">
    <w:name w:val="C21"/>
    <w:basedOn w:val="Normal"/>
    <w:rsid w:val="00050F01"/>
    <w:pPr>
      <w:numPr>
        <w:numId w:val="22"/>
      </w:numPr>
      <w:ind w:right="-199"/>
      <w:jc w:val="both"/>
    </w:pPr>
    <w:rPr>
      <w:b/>
      <w:i/>
      <w:sz w:val="28"/>
      <w:szCs w:val="28"/>
      <w:u w:val="single"/>
    </w:rPr>
  </w:style>
  <w:style w:type="paragraph" w:customStyle="1" w:styleId="C31">
    <w:name w:val="C31"/>
    <w:basedOn w:val="Normal"/>
    <w:rsid w:val="00050F01"/>
    <w:pPr>
      <w:numPr>
        <w:numId w:val="30"/>
      </w:numPr>
      <w:ind w:right="-199"/>
      <w:jc w:val="both"/>
    </w:pPr>
    <w:rPr>
      <w:b/>
      <w:i/>
      <w:sz w:val="28"/>
      <w:szCs w:val="28"/>
      <w:u w:val="single"/>
    </w:rPr>
  </w:style>
  <w:style w:type="paragraph" w:customStyle="1" w:styleId="C32">
    <w:name w:val="C32"/>
    <w:basedOn w:val="Normal"/>
    <w:rsid w:val="00050F01"/>
    <w:pPr>
      <w:numPr>
        <w:numId w:val="23"/>
      </w:numPr>
      <w:ind w:right="-199"/>
      <w:jc w:val="both"/>
    </w:pPr>
    <w:rPr>
      <w:b/>
      <w:i/>
      <w:sz w:val="28"/>
      <w:szCs w:val="28"/>
      <w:u w:val="single"/>
    </w:rPr>
  </w:style>
  <w:style w:type="paragraph" w:customStyle="1" w:styleId="C34">
    <w:name w:val="C34"/>
    <w:basedOn w:val="Normal"/>
    <w:rsid w:val="00050F01"/>
    <w:pPr>
      <w:ind w:left="720" w:right="-199" w:hanging="360"/>
      <w:jc w:val="both"/>
    </w:pPr>
    <w:rPr>
      <w:b/>
      <w:i/>
      <w:sz w:val="28"/>
      <w:szCs w:val="28"/>
      <w:u w:val="single"/>
    </w:rPr>
  </w:style>
  <w:style w:type="paragraph" w:customStyle="1" w:styleId="C35">
    <w:name w:val="C35"/>
    <w:basedOn w:val="Normal"/>
    <w:rsid w:val="00050F01"/>
    <w:pPr>
      <w:ind w:left="720" w:right="-199" w:hanging="360"/>
      <w:jc w:val="both"/>
    </w:pPr>
    <w:rPr>
      <w:b/>
      <w:i/>
      <w:sz w:val="28"/>
      <w:szCs w:val="28"/>
      <w:u w:val="single"/>
    </w:rPr>
  </w:style>
  <w:style w:type="paragraph" w:customStyle="1" w:styleId="C36">
    <w:name w:val="C36"/>
    <w:basedOn w:val="Normal"/>
    <w:rsid w:val="00050F01"/>
    <w:pPr>
      <w:ind w:left="720" w:right="-199" w:hanging="360"/>
      <w:jc w:val="both"/>
    </w:pPr>
    <w:rPr>
      <w:b/>
      <w:i/>
      <w:sz w:val="28"/>
      <w:szCs w:val="28"/>
      <w:u w:val="single"/>
    </w:rPr>
  </w:style>
  <w:style w:type="paragraph" w:customStyle="1" w:styleId="C14">
    <w:name w:val="C14"/>
    <w:basedOn w:val="Normal"/>
    <w:rsid w:val="00050F01"/>
    <w:pPr>
      <w:numPr>
        <w:numId w:val="34"/>
      </w:numPr>
      <w:ind w:right="-199"/>
      <w:jc w:val="both"/>
    </w:pPr>
    <w:rPr>
      <w:b/>
      <w:i/>
      <w:sz w:val="28"/>
      <w:szCs w:val="28"/>
      <w:u w:val="single"/>
    </w:rPr>
  </w:style>
  <w:style w:type="paragraph" w:customStyle="1" w:styleId="C44Char">
    <w:name w:val="C44 Char"/>
    <w:basedOn w:val="Normal"/>
    <w:link w:val="C44CharChar"/>
    <w:rsid w:val="00050F01"/>
    <w:pPr>
      <w:ind w:left="800" w:right="-199" w:hanging="360"/>
      <w:jc w:val="both"/>
    </w:pPr>
    <w:rPr>
      <w:b/>
      <w:i/>
      <w:sz w:val="28"/>
      <w:szCs w:val="28"/>
      <w:u w:val="single"/>
    </w:rPr>
  </w:style>
  <w:style w:type="character" w:customStyle="1" w:styleId="C44CharChar">
    <w:name w:val="C44 Char Char"/>
    <w:link w:val="C44Char"/>
    <w:rsid w:val="00050F01"/>
    <w:rPr>
      <w:rFonts w:ascii="Times New Roman" w:eastAsia="Times New Roman" w:hAnsi="Times New Roman" w:cs="Times New Roman"/>
      <w:b/>
      <w:i/>
      <w:sz w:val="28"/>
      <w:szCs w:val="28"/>
      <w:u w:val="single"/>
    </w:rPr>
  </w:style>
  <w:style w:type="paragraph" w:customStyle="1" w:styleId="C46">
    <w:name w:val="C46"/>
    <w:basedOn w:val="Normal"/>
    <w:rsid w:val="00050F01"/>
    <w:pPr>
      <w:numPr>
        <w:numId w:val="32"/>
      </w:numPr>
      <w:ind w:right="-199"/>
      <w:jc w:val="both"/>
    </w:pPr>
    <w:rPr>
      <w:b/>
      <w:i/>
      <w:sz w:val="28"/>
      <w:szCs w:val="28"/>
      <w:u w:val="single"/>
    </w:rPr>
  </w:style>
  <w:style w:type="paragraph" w:customStyle="1" w:styleId="C52">
    <w:name w:val="C52"/>
    <w:basedOn w:val="Normal"/>
    <w:rsid w:val="00050F01"/>
    <w:pPr>
      <w:numPr>
        <w:numId w:val="28"/>
      </w:numPr>
      <w:ind w:left="714" w:right="-199" w:hanging="357"/>
      <w:jc w:val="both"/>
    </w:pPr>
    <w:rPr>
      <w:b/>
      <w:i/>
      <w:iCs/>
      <w:sz w:val="28"/>
      <w:szCs w:val="28"/>
      <w:u w:val="single"/>
    </w:rPr>
  </w:style>
  <w:style w:type="paragraph" w:customStyle="1" w:styleId="C63">
    <w:name w:val="C63"/>
    <w:basedOn w:val="Normal"/>
    <w:rsid w:val="00050F01"/>
    <w:pPr>
      <w:numPr>
        <w:numId w:val="31"/>
      </w:numPr>
      <w:ind w:left="714" w:right="-199" w:hanging="357"/>
      <w:jc w:val="both"/>
    </w:pPr>
    <w:rPr>
      <w:b/>
      <w:i/>
      <w:iCs/>
      <w:sz w:val="28"/>
      <w:szCs w:val="28"/>
      <w:u w:val="single"/>
    </w:rPr>
  </w:style>
  <w:style w:type="paragraph" w:customStyle="1" w:styleId="Pl4">
    <w:name w:val="Pl4"/>
    <w:basedOn w:val="Normal"/>
    <w:rsid w:val="00050F01"/>
    <w:pPr>
      <w:numPr>
        <w:numId w:val="33"/>
      </w:numPr>
      <w:ind w:right="-199"/>
      <w:jc w:val="both"/>
    </w:pPr>
    <w:rPr>
      <w:sz w:val="28"/>
      <w:szCs w:val="28"/>
    </w:rPr>
  </w:style>
  <w:style w:type="paragraph" w:customStyle="1" w:styleId="C4">
    <w:name w:val="C4"/>
    <w:basedOn w:val="Normal"/>
    <w:rsid w:val="00050F01"/>
    <w:pPr>
      <w:ind w:right="-199"/>
      <w:jc w:val="center"/>
    </w:pPr>
    <w:rPr>
      <w:sz w:val="30"/>
      <w:szCs w:val="28"/>
    </w:rPr>
  </w:style>
  <w:style w:type="paragraph" w:customStyle="1" w:styleId="C41">
    <w:name w:val="C41"/>
    <w:basedOn w:val="Normal"/>
    <w:rsid w:val="00050F01"/>
    <w:pPr>
      <w:ind w:left="800" w:right="-199" w:hanging="360"/>
      <w:jc w:val="both"/>
    </w:pPr>
    <w:rPr>
      <w:b/>
      <w:bCs/>
      <w:i/>
      <w:iCs/>
      <w:sz w:val="28"/>
      <w:szCs w:val="28"/>
      <w:u w:val="single"/>
    </w:rPr>
  </w:style>
  <w:style w:type="paragraph" w:customStyle="1" w:styleId="C42">
    <w:name w:val="C42"/>
    <w:basedOn w:val="C41"/>
    <w:rsid w:val="00050F01"/>
    <w:pPr>
      <w:numPr>
        <w:numId w:val="43"/>
      </w:numPr>
    </w:pPr>
  </w:style>
  <w:style w:type="paragraph" w:customStyle="1" w:styleId="C43">
    <w:name w:val="C43"/>
    <w:basedOn w:val="Normal"/>
    <w:rsid w:val="00050F01"/>
    <w:pPr>
      <w:ind w:left="800" w:right="-199" w:hanging="360"/>
      <w:jc w:val="both"/>
    </w:pPr>
    <w:rPr>
      <w:b/>
      <w:i/>
      <w:sz w:val="28"/>
      <w:szCs w:val="28"/>
      <w:u w:val="single"/>
    </w:rPr>
  </w:style>
  <w:style w:type="paragraph" w:customStyle="1" w:styleId="C45">
    <w:name w:val="C45"/>
    <w:basedOn w:val="Normal"/>
    <w:rsid w:val="00050F01"/>
    <w:pPr>
      <w:ind w:left="800" w:right="-199" w:hanging="360"/>
      <w:jc w:val="both"/>
    </w:pPr>
    <w:rPr>
      <w:b/>
      <w:i/>
      <w:sz w:val="28"/>
      <w:szCs w:val="28"/>
      <w:u w:val="single"/>
    </w:rPr>
  </w:style>
  <w:style w:type="paragraph" w:customStyle="1" w:styleId="C5">
    <w:name w:val="C5"/>
    <w:basedOn w:val="Normal"/>
    <w:rsid w:val="00050F01"/>
    <w:pPr>
      <w:tabs>
        <w:tab w:val="left" w:pos="284"/>
      </w:tabs>
      <w:spacing w:before="120"/>
      <w:ind w:right="-199"/>
      <w:jc w:val="center"/>
    </w:pPr>
    <w:rPr>
      <w:sz w:val="30"/>
      <w:szCs w:val="28"/>
    </w:rPr>
  </w:style>
  <w:style w:type="paragraph" w:customStyle="1" w:styleId="C51">
    <w:name w:val="C51"/>
    <w:basedOn w:val="Normal"/>
    <w:rsid w:val="00050F01"/>
    <w:pPr>
      <w:numPr>
        <w:numId w:val="20"/>
      </w:numPr>
      <w:ind w:right="-199"/>
      <w:jc w:val="both"/>
    </w:pPr>
    <w:rPr>
      <w:b/>
      <w:i/>
      <w:iCs/>
      <w:sz w:val="28"/>
      <w:szCs w:val="28"/>
      <w:u w:val="single"/>
    </w:rPr>
  </w:style>
  <w:style w:type="paragraph" w:customStyle="1" w:styleId="C61">
    <w:name w:val="C61"/>
    <w:basedOn w:val="Normal"/>
    <w:rsid w:val="00050F01"/>
    <w:pPr>
      <w:numPr>
        <w:numId w:val="24"/>
      </w:numPr>
      <w:ind w:right="-199"/>
      <w:jc w:val="both"/>
    </w:pPr>
    <w:rPr>
      <w:b/>
      <w:i/>
      <w:iCs/>
      <w:sz w:val="28"/>
      <w:szCs w:val="28"/>
      <w:u w:val="single"/>
    </w:rPr>
  </w:style>
  <w:style w:type="paragraph" w:customStyle="1" w:styleId="C62">
    <w:name w:val="C62"/>
    <w:basedOn w:val="Normal"/>
    <w:rsid w:val="00050F01"/>
    <w:pPr>
      <w:ind w:left="1434" w:right="-199" w:hanging="360"/>
      <w:jc w:val="both"/>
    </w:pPr>
    <w:rPr>
      <w:b/>
      <w:i/>
      <w:iCs/>
      <w:sz w:val="28"/>
      <w:szCs w:val="28"/>
      <w:u w:val="single"/>
    </w:rPr>
  </w:style>
  <w:style w:type="paragraph" w:customStyle="1" w:styleId="C7">
    <w:name w:val="C7"/>
    <w:basedOn w:val="Normal"/>
    <w:rsid w:val="00050F01"/>
    <w:pPr>
      <w:tabs>
        <w:tab w:val="left" w:pos="284"/>
      </w:tabs>
      <w:spacing w:before="120"/>
      <w:ind w:right="-199"/>
      <w:jc w:val="center"/>
    </w:pPr>
    <w:rPr>
      <w:sz w:val="30"/>
      <w:szCs w:val="28"/>
      <w:u w:val="single"/>
    </w:rPr>
  </w:style>
  <w:style w:type="paragraph" w:customStyle="1" w:styleId="Pl">
    <w:name w:val="Pl"/>
    <w:basedOn w:val="Normal"/>
    <w:rsid w:val="00050F01"/>
    <w:pPr>
      <w:ind w:right="-199"/>
      <w:jc w:val="center"/>
    </w:pPr>
    <w:rPr>
      <w:sz w:val="30"/>
      <w:szCs w:val="28"/>
    </w:rPr>
  </w:style>
  <w:style w:type="paragraph" w:customStyle="1" w:styleId="Pl1">
    <w:name w:val="Pl1"/>
    <w:basedOn w:val="Normal"/>
    <w:rsid w:val="00050F01"/>
    <w:pPr>
      <w:numPr>
        <w:numId w:val="42"/>
      </w:numPr>
      <w:tabs>
        <w:tab w:val="left" w:pos="340"/>
      </w:tabs>
      <w:ind w:right="-199"/>
      <w:jc w:val="both"/>
    </w:pPr>
    <w:rPr>
      <w:sz w:val="28"/>
      <w:szCs w:val="28"/>
    </w:rPr>
  </w:style>
  <w:style w:type="paragraph" w:customStyle="1" w:styleId="Pl2">
    <w:name w:val="Pl2"/>
    <w:basedOn w:val="Normal"/>
    <w:rsid w:val="00050F01"/>
    <w:pPr>
      <w:numPr>
        <w:numId w:val="27"/>
      </w:numPr>
      <w:tabs>
        <w:tab w:val="left" w:pos="340"/>
      </w:tabs>
      <w:ind w:right="-199"/>
      <w:jc w:val="both"/>
    </w:pPr>
    <w:rPr>
      <w:sz w:val="28"/>
      <w:szCs w:val="28"/>
    </w:rPr>
  </w:style>
  <w:style w:type="paragraph" w:customStyle="1" w:styleId="C44">
    <w:name w:val="C44"/>
    <w:basedOn w:val="Normal"/>
    <w:rsid w:val="00050F01"/>
    <w:pPr>
      <w:ind w:left="800" w:right="-199" w:hanging="360"/>
      <w:jc w:val="both"/>
    </w:pPr>
    <w:rPr>
      <w:b/>
      <w:i/>
      <w:sz w:val="28"/>
      <w:szCs w:val="28"/>
      <w:u w:val="single"/>
    </w:rPr>
  </w:style>
  <w:style w:type="paragraph" w:customStyle="1" w:styleId="C321">
    <w:name w:val="C321"/>
    <w:basedOn w:val="Normal"/>
    <w:rsid w:val="00050F01"/>
    <w:pPr>
      <w:numPr>
        <w:ilvl w:val="1"/>
        <w:numId w:val="20"/>
      </w:numPr>
      <w:ind w:right="-199"/>
      <w:jc w:val="both"/>
    </w:pPr>
    <w:rPr>
      <w:b/>
      <w:bCs/>
      <w:i/>
      <w:iCs/>
      <w:sz w:val="28"/>
      <w:szCs w:val="28"/>
    </w:rPr>
  </w:style>
  <w:style w:type="paragraph" w:customStyle="1" w:styleId="C322">
    <w:name w:val="C322"/>
    <w:basedOn w:val="Normal"/>
    <w:rsid w:val="00050F01"/>
    <w:pPr>
      <w:ind w:left="2160" w:right="-199" w:hanging="360"/>
      <w:jc w:val="both"/>
    </w:pPr>
    <w:rPr>
      <w:b/>
      <w:bCs/>
      <w:i/>
      <w:iCs/>
      <w:sz w:val="28"/>
      <w:szCs w:val="28"/>
      <w:u w:val="single"/>
    </w:rPr>
  </w:style>
  <w:style w:type="paragraph" w:customStyle="1" w:styleId="C323">
    <w:name w:val="C323"/>
    <w:basedOn w:val="Normal"/>
    <w:rsid w:val="00050F01"/>
    <w:pPr>
      <w:ind w:left="2160" w:right="-199" w:hanging="360"/>
      <w:jc w:val="both"/>
    </w:pPr>
    <w:rPr>
      <w:b/>
      <w:bCs/>
      <w:i/>
      <w:iCs/>
      <w:sz w:val="28"/>
      <w:szCs w:val="28"/>
    </w:rPr>
  </w:style>
  <w:style w:type="paragraph" w:customStyle="1" w:styleId="C324">
    <w:name w:val="C324"/>
    <w:basedOn w:val="Normal"/>
    <w:rsid w:val="00050F01"/>
    <w:pPr>
      <w:numPr>
        <w:ilvl w:val="1"/>
        <w:numId w:val="26"/>
      </w:numPr>
      <w:ind w:right="-199"/>
      <w:jc w:val="both"/>
    </w:pPr>
    <w:rPr>
      <w:b/>
      <w:bCs/>
      <w:i/>
      <w:iCs/>
      <w:sz w:val="28"/>
      <w:szCs w:val="28"/>
    </w:rPr>
  </w:style>
  <w:style w:type="paragraph" w:customStyle="1" w:styleId="7">
    <w:name w:val="7"/>
    <w:basedOn w:val="Normal"/>
    <w:rsid w:val="00050F01"/>
    <w:pPr>
      <w:spacing w:line="312" w:lineRule="auto"/>
      <w:ind w:right="-199"/>
      <w:jc w:val="both"/>
    </w:pPr>
    <w:rPr>
      <w:rFonts w:ascii=".VnTime" w:hAnsi=".VnTime"/>
      <w:bCs/>
      <w:sz w:val="28"/>
      <w:szCs w:val="28"/>
      <w:lang w:val="pt-BR"/>
    </w:rPr>
  </w:style>
  <w:style w:type="paragraph" w:customStyle="1" w:styleId="bodytext5">
    <w:name w:val="body_text"/>
    <w:basedOn w:val="Normal"/>
    <w:rsid w:val="00050F01"/>
    <w:pPr>
      <w:spacing w:before="60" w:after="60" w:line="400" w:lineRule="exact"/>
      <w:ind w:right="-199" w:firstLine="720"/>
      <w:jc w:val="both"/>
    </w:pPr>
    <w:rPr>
      <w:rFonts w:ascii=".VnTime" w:hAnsi=".VnTime"/>
      <w:bCs/>
      <w:color w:val="0000FF"/>
      <w:kern w:val="28"/>
      <w:sz w:val="28"/>
      <w:szCs w:val="28"/>
    </w:rPr>
  </w:style>
  <w:style w:type="character" w:styleId="SubtleEmphasis">
    <w:name w:val="Subtle Emphasis"/>
    <w:uiPriority w:val="19"/>
    <w:qFormat/>
    <w:rsid w:val="00050F01"/>
    <w:rPr>
      <w:i/>
      <w:iCs/>
      <w:color w:val="808080"/>
    </w:rPr>
  </w:style>
  <w:style w:type="paragraph" w:customStyle="1" w:styleId="NormalJustified">
    <w:name w:val="Normal + Justified"/>
    <w:aliases w:val="First line:  0.5&quot;,Line spacing:  Multiple 1.3 li"/>
    <w:basedOn w:val="BodyTextIndent2"/>
    <w:rsid w:val="00050F01"/>
    <w:pPr>
      <w:numPr>
        <w:numId w:val="44"/>
      </w:numPr>
      <w:spacing w:after="0" w:line="312" w:lineRule="auto"/>
      <w:jc w:val="both"/>
    </w:pPr>
    <w:rPr>
      <w:b/>
      <w:bCs/>
      <w:sz w:val="28"/>
      <w:szCs w:val="28"/>
      <w:u w:val="single"/>
      <w:lang w:val="de-DE"/>
    </w:rPr>
  </w:style>
  <w:style w:type="paragraph" w:customStyle="1" w:styleId="a1">
    <w:name w:val="a"/>
    <w:basedOn w:val="chu"/>
    <w:rsid w:val="00050F01"/>
    <w:rPr>
      <w:rFonts w:ascii=".VnTime" w:hAnsi=".VnTime"/>
      <w:b/>
      <w:bCs w:val="0"/>
      <w:i/>
      <w:iCs/>
      <w:szCs w:val="20"/>
    </w:rPr>
  </w:style>
  <w:style w:type="paragraph" w:styleId="IndexHeading">
    <w:name w:val="index heading"/>
    <w:basedOn w:val="Normal"/>
    <w:next w:val="Index1"/>
    <w:uiPriority w:val="99"/>
    <w:semiHidden/>
    <w:rsid w:val="00050F01"/>
    <w:pPr>
      <w:widowControl w:val="0"/>
      <w:spacing w:before="240" w:after="120" w:line="288" w:lineRule="auto"/>
      <w:ind w:firstLine="284"/>
      <w:jc w:val="center"/>
    </w:pPr>
    <w:rPr>
      <w:b/>
      <w:bCs/>
      <w:sz w:val="26"/>
      <w:szCs w:val="26"/>
    </w:rPr>
  </w:style>
  <w:style w:type="paragraph" w:customStyle="1" w:styleId="NOIDUNGCharChar">
    <w:name w:val="NOI DUNG Char Char"/>
    <w:basedOn w:val="Normal"/>
    <w:link w:val="NOIDUNGCharCharChar"/>
    <w:rsid w:val="00050F01"/>
    <w:pPr>
      <w:spacing w:before="120" w:after="120" w:line="288" w:lineRule="auto"/>
      <w:ind w:left="851" w:firstLine="284"/>
      <w:jc w:val="both"/>
    </w:pPr>
    <w:rPr>
      <w:sz w:val="26"/>
      <w:szCs w:val="26"/>
    </w:rPr>
  </w:style>
  <w:style w:type="paragraph" w:customStyle="1" w:styleId="BodyText211">
    <w:name w:val="Body Text 21"/>
    <w:basedOn w:val="Normal"/>
    <w:rsid w:val="00050F01"/>
    <w:pPr>
      <w:spacing w:before="60" w:line="288" w:lineRule="auto"/>
      <w:ind w:firstLine="567"/>
      <w:jc w:val="both"/>
    </w:pPr>
    <w:rPr>
      <w:rFonts w:ascii="VNI-Times" w:hAnsi="VNI-Times"/>
      <w:bCs/>
      <w:szCs w:val="26"/>
    </w:rPr>
  </w:style>
  <w:style w:type="paragraph" w:styleId="Date">
    <w:name w:val="Date"/>
    <w:basedOn w:val="Normal"/>
    <w:next w:val="Normal"/>
    <w:link w:val="DateChar"/>
    <w:uiPriority w:val="99"/>
    <w:rsid w:val="00050F01"/>
    <w:pPr>
      <w:spacing w:line="288" w:lineRule="auto"/>
      <w:ind w:firstLine="284"/>
      <w:jc w:val="both"/>
    </w:pPr>
    <w:rPr>
      <w:bCs/>
      <w:sz w:val="26"/>
      <w:szCs w:val="26"/>
    </w:rPr>
  </w:style>
  <w:style w:type="character" w:customStyle="1" w:styleId="DateChar">
    <w:name w:val="Date Char"/>
    <w:basedOn w:val="DefaultParagraphFont"/>
    <w:link w:val="Date"/>
    <w:uiPriority w:val="99"/>
    <w:rsid w:val="00050F01"/>
    <w:rPr>
      <w:rFonts w:ascii="Times New Roman" w:eastAsia="Times New Roman" w:hAnsi="Times New Roman" w:cs="Times New Roman"/>
      <w:bCs/>
      <w:sz w:val="26"/>
      <w:szCs w:val="26"/>
    </w:rPr>
  </w:style>
  <w:style w:type="paragraph" w:customStyle="1" w:styleId="Style7">
    <w:name w:val="Style7"/>
    <w:basedOn w:val="Normal"/>
    <w:uiPriority w:val="99"/>
    <w:rsid w:val="00050F01"/>
    <w:pPr>
      <w:spacing w:before="60" w:after="60" w:line="320" w:lineRule="exact"/>
      <w:ind w:firstLine="720"/>
      <w:jc w:val="both"/>
    </w:pPr>
    <w:rPr>
      <w:bCs/>
      <w:sz w:val="27"/>
      <w:szCs w:val="26"/>
    </w:rPr>
  </w:style>
  <w:style w:type="paragraph" w:customStyle="1" w:styleId="msonormal00">
    <w:name w:val="msonormal0"/>
    <w:basedOn w:val="Normal"/>
    <w:rsid w:val="00050F01"/>
    <w:pPr>
      <w:spacing w:before="100" w:beforeAutospacing="1" w:after="100" w:afterAutospacing="1" w:line="288" w:lineRule="auto"/>
      <w:ind w:firstLine="284"/>
      <w:jc w:val="both"/>
    </w:pPr>
    <w:rPr>
      <w:bCs/>
    </w:rPr>
  </w:style>
  <w:style w:type="character" w:customStyle="1" w:styleId="NOIDUNGCharCharChar">
    <w:name w:val="NOI DUNG Char Char Char"/>
    <w:link w:val="NOIDUNGCharChar"/>
    <w:rsid w:val="00050F01"/>
    <w:rPr>
      <w:rFonts w:ascii="Times New Roman" w:eastAsia="Times New Roman" w:hAnsi="Times New Roman" w:cs="Times New Roman"/>
      <w:sz w:val="26"/>
      <w:szCs w:val="26"/>
    </w:rPr>
  </w:style>
  <w:style w:type="paragraph" w:customStyle="1" w:styleId="CAP1">
    <w:name w:val="CAP 1"/>
    <w:basedOn w:val="Normal"/>
    <w:rsid w:val="00050F01"/>
    <w:pPr>
      <w:numPr>
        <w:ilvl w:val="1"/>
        <w:numId w:val="45"/>
      </w:numPr>
      <w:tabs>
        <w:tab w:val="left" w:pos="851"/>
      </w:tabs>
      <w:spacing w:before="120" w:after="120" w:line="288" w:lineRule="auto"/>
      <w:jc w:val="both"/>
    </w:pPr>
    <w:rPr>
      <w:b/>
      <w:bCs/>
      <w:sz w:val="26"/>
      <w:szCs w:val="26"/>
    </w:rPr>
  </w:style>
  <w:style w:type="paragraph" w:customStyle="1" w:styleId="BodyCharCharChar">
    <w:name w:val="Body Char Char Char"/>
    <w:basedOn w:val="Normal"/>
    <w:next w:val="Normal"/>
    <w:link w:val="BodyCharCharCharChar"/>
    <w:autoRedefine/>
    <w:rsid w:val="00050F01"/>
    <w:pPr>
      <w:spacing w:before="120" w:after="120" w:line="288" w:lineRule="auto"/>
      <w:ind w:left="851" w:firstLine="284"/>
      <w:jc w:val="both"/>
    </w:pPr>
    <w:rPr>
      <w:rFonts w:ascii="VNI-Times" w:eastAsia="SimSun" w:hAnsi="VNI-Times"/>
      <w:bCs/>
      <w:i/>
      <w:kern w:val="32"/>
      <w:lang w:val="fr-FR"/>
    </w:rPr>
  </w:style>
  <w:style w:type="character" w:customStyle="1" w:styleId="BodyCharCharCharChar">
    <w:name w:val="Body Char Char Char Char"/>
    <w:link w:val="BodyCharCharChar"/>
    <w:rsid w:val="00050F01"/>
    <w:rPr>
      <w:rFonts w:ascii="VNI-Times" w:eastAsia="SimSun" w:hAnsi="VNI-Times" w:cs="Times New Roman"/>
      <w:bCs/>
      <w:i/>
      <w:kern w:val="32"/>
      <w:sz w:val="24"/>
      <w:szCs w:val="24"/>
      <w:lang w:val="fr-FR"/>
    </w:rPr>
  </w:style>
  <w:style w:type="numbering" w:customStyle="1" w:styleId="MyList">
    <w:name w:val="My List"/>
    <w:basedOn w:val="NoList"/>
    <w:rsid w:val="00050F01"/>
    <w:pPr>
      <w:numPr>
        <w:numId w:val="46"/>
      </w:numPr>
    </w:pPr>
  </w:style>
  <w:style w:type="paragraph" w:customStyle="1" w:styleId="Style1CharCharChar">
    <w:name w:val="Style1 Char Char Char"/>
    <w:basedOn w:val="Normal"/>
    <w:link w:val="Style1CharCharCharChar"/>
    <w:rsid w:val="00050F01"/>
    <w:pPr>
      <w:spacing w:before="160" w:after="60" w:line="288" w:lineRule="auto"/>
      <w:ind w:firstLine="284"/>
      <w:jc w:val="both"/>
    </w:pPr>
    <w:rPr>
      <w:rFonts w:ascii=".VnTime" w:hAnsi=".VnTime"/>
      <w:b/>
      <w:sz w:val="28"/>
    </w:rPr>
  </w:style>
  <w:style w:type="character" w:customStyle="1" w:styleId="Style1CharCharCharChar">
    <w:name w:val="Style1 Char Char Char Char"/>
    <w:link w:val="Style1CharCharChar"/>
    <w:rsid w:val="00050F01"/>
    <w:rPr>
      <w:rFonts w:ascii=".VnTime" w:eastAsia="Times New Roman" w:hAnsi=".VnTime" w:cs="Times New Roman"/>
      <w:b/>
      <w:sz w:val="28"/>
      <w:szCs w:val="24"/>
    </w:rPr>
  </w:style>
  <w:style w:type="paragraph" w:customStyle="1" w:styleId="StyleJustifiedBefore3ptAfter3ptLinespacingExactlChar">
    <w:name w:val="Style Justified Before:  3 pt After:  3 pt Line spacing:  Exactl... Char"/>
    <w:basedOn w:val="Normal"/>
    <w:rsid w:val="00050F01"/>
    <w:pPr>
      <w:spacing w:before="60" w:after="60" w:line="440" w:lineRule="exact"/>
      <w:ind w:left="851" w:firstLine="284"/>
      <w:jc w:val="both"/>
    </w:pPr>
    <w:rPr>
      <w:bCs/>
    </w:rPr>
  </w:style>
  <w:style w:type="paragraph" w:customStyle="1" w:styleId="jj2">
    <w:name w:val="jj2"/>
    <w:basedOn w:val="Normal"/>
    <w:rsid w:val="00050F01"/>
    <w:pPr>
      <w:spacing w:line="288" w:lineRule="auto"/>
      <w:ind w:firstLine="284"/>
      <w:jc w:val="both"/>
    </w:pPr>
    <w:rPr>
      <w:rFonts w:ascii=".VnTimeH" w:hAnsi=".VnTimeH"/>
      <w:b/>
      <w:bCs/>
      <w:sz w:val="27"/>
      <w:szCs w:val="26"/>
    </w:rPr>
  </w:style>
  <w:style w:type="character" w:customStyle="1" w:styleId="normal-h1">
    <w:name w:val="normal-h1"/>
    <w:rsid w:val="00050F01"/>
    <w:rPr>
      <w:rFonts w:ascii=".VnTime" w:hAnsi=".VnTime" w:hint="default"/>
      <w:color w:val="0000FF"/>
      <w:sz w:val="24"/>
      <w:szCs w:val="24"/>
    </w:rPr>
  </w:style>
  <w:style w:type="paragraph" w:customStyle="1" w:styleId="tit">
    <w:name w:val="tit"/>
    <w:basedOn w:val="Normal"/>
    <w:rsid w:val="00050F01"/>
    <w:pPr>
      <w:spacing w:before="60" w:line="300" w:lineRule="auto"/>
      <w:ind w:firstLine="567"/>
      <w:jc w:val="center"/>
    </w:pPr>
    <w:rPr>
      <w:rFonts w:ascii=".VnTimeH" w:hAnsi=".VnTimeH"/>
      <w:bCs/>
      <w:sz w:val="26"/>
      <w:szCs w:val="26"/>
    </w:rPr>
  </w:style>
  <w:style w:type="paragraph" w:customStyle="1" w:styleId="phan">
    <w:name w:val="phan"/>
    <w:basedOn w:val="chu"/>
    <w:rsid w:val="00050F01"/>
    <w:pPr>
      <w:ind w:firstLine="0"/>
      <w:jc w:val="center"/>
    </w:pPr>
    <w:rPr>
      <w:rFonts w:ascii=".VnArialH" w:hAnsi=".VnArialH"/>
      <w:b/>
      <w:sz w:val="24"/>
    </w:rPr>
  </w:style>
  <w:style w:type="paragraph" w:customStyle="1" w:styleId="i0">
    <w:name w:val="i"/>
    <w:basedOn w:val="chu"/>
    <w:rsid w:val="00050F01"/>
    <w:pPr>
      <w:spacing w:after="120"/>
      <w:ind w:firstLine="0"/>
    </w:pPr>
    <w:rPr>
      <w:rFonts w:ascii=".VnTimeH" w:hAnsi=".VnTimeH"/>
      <w:b/>
      <w:bCs w:val="0"/>
      <w:sz w:val="22"/>
      <w:u w:val="single"/>
    </w:rPr>
  </w:style>
  <w:style w:type="paragraph" w:customStyle="1" w:styleId="xl53">
    <w:name w:val="xl53"/>
    <w:basedOn w:val="Normal"/>
    <w:rsid w:val="00050F01"/>
    <w:pPr>
      <w:pBdr>
        <w:top w:val="single" w:sz="4" w:space="0" w:color="auto"/>
        <w:left w:val="single" w:sz="4" w:space="0" w:color="auto"/>
        <w:bottom w:val="single" w:sz="4" w:space="0" w:color="auto"/>
        <w:right w:val="double" w:sz="6" w:space="0" w:color="auto"/>
      </w:pBdr>
      <w:spacing w:before="100" w:beforeAutospacing="1" w:after="100" w:afterAutospacing="1" w:line="288" w:lineRule="auto"/>
      <w:ind w:firstLine="284"/>
      <w:jc w:val="center"/>
      <w:textAlignment w:val="center"/>
    </w:pPr>
    <w:rPr>
      <w:rFonts w:ascii=".VnArial" w:eastAsia="Arial Unicode MS" w:hAnsi=".VnArial" w:cs="Arial Unicode MS"/>
      <w:b/>
      <w:i/>
      <w:iCs/>
      <w:sz w:val="18"/>
      <w:szCs w:val="18"/>
    </w:rPr>
  </w:style>
  <w:style w:type="paragraph" w:customStyle="1" w:styleId="CharCharCharCharCharCharCharCharCharCharCharCharCharCharCharCharCharChar">
    <w:name w:val="Char Char Char Char Char Char Char Char Char Char Char Char Char Char Char Char Char Char"/>
    <w:basedOn w:val="Normal"/>
    <w:semiHidden/>
    <w:rsid w:val="00050F01"/>
    <w:pPr>
      <w:keepNext/>
      <w:tabs>
        <w:tab w:val="num" w:pos="425"/>
      </w:tabs>
      <w:autoSpaceDE w:val="0"/>
      <w:autoSpaceDN w:val="0"/>
      <w:adjustRightInd w:val="0"/>
      <w:spacing w:before="80" w:after="80" w:line="288" w:lineRule="auto"/>
      <w:ind w:hanging="425"/>
      <w:jc w:val="both"/>
    </w:pPr>
    <w:rPr>
      <w:rFonts w:ascii="Arial" w:eastAsia="SimSun" w:hAnsi="Arial" w:cs="Arial"/>
      <w:bCs/>
      <w:kern w:val="2"/>
      <w:sz w:val="20"/>
      <w:szCs w:val="26"/>
      <w:lang w:eastAsia="zh-CN"/>
    </w:rPr>
  </w:style>
  <w:style w:type="paragraph" w:customStyle="1" w:styleId="1-CHNG">
    <w:name w:val="1-CHƯƠNG"/>
    <w:basedOn w:val="Heading1"/>
    <w:rsid w:val="00050F01"/>
    <w:pPr>
      <w:autoSpaceDE/>
      <w:autoSpaceDN/>
      <w:spacing w:before="40" w:after="40" w:line="288" w:lineRule="auto"/>
      <w:ind w:left="0"/>
      <w:jc w:val="center"/>
      <w:outlineLvl w:val="9"/>
    </w:pPr>
    <w:rPr>
      <w:sz w:val="26"/>
      <w:szCs w:val="26"/>
    </w:rPr>
  </w:style>
  <w:style w:type="paragraph" w:customStyle="1" w:styleId="211">
    <w:name w:val="2.1.1"/>
    <w:basedOn w:val="111"/>
    <w:rsid w:val="00050F01"/>
    <w:pPr>
      <w:numPr>
        <w:ilvl w:val="0"/>
        <w:numId w:val="0"/>
      </w:numPr>
      <w:ind w:left="567" w:hanging="567"/>
    </w:pPr>
  </w:style>
  <w:style w:type="character" w:styleId="Emphasis">
    <w:name w:val="Emphasis"/>
    <w:uiPriority w:val="20"/>
    <w:qFormat/>
    <w:rsid w:val="00050F01"/>
    <w:rPr>
      <w:i/>
      <w:iCs/>
    </w:rPr>
  </w:style>
  <w:style w:type="paragraph" w:customStyle="1" w:styleId="1">
    <w:name w:val="1."/>
    <w:basedOn w:val="Normal"/>
    <w:qFormat/>
    <w:rsid w:val="00050F01"/>
    <w:pPr>
      <w:numPr>
        <w:numId w:val="47"/>
      </w:numPr>
      <w:spacing w:line="288" w:lineRule="auto"/>
      <w:jc w:val="both"/>
    </w:pPr>
    <w:rPr>
      <w:b/>
      <w:bCs/>
      <w:sz w:val="28"/>
      <w:szCs w:val="28"/>
    </w:rPr>
  </w:style>
  <w:style w:type="paragraph" w:customStyle="1" w:styleId="P">
    <w:name w:val="P"/>
    <w:basedOn w:val="Heading8"/>
    <w:rsid w:val="00050F01"/>
    <w:pPr>
      <w:keepLines w:val="0"/>
      <w:spacing w:before="0" w:line="312" w:lineRule="auto"/>
      <w:ind w:left="0" w:firstLine="0"/>
      <w:jc w:val="center"/>
    </w:pPr>
    <w:rPr>
      <w:rFonts w:ascii="Times New Roman" w:eastAsia="Times New Roman" w:hAnsi="Times New Roman"/>
      <w:b/>
      <w:color w:val="auto"/>
      <w:sz w:val="32"/>
      <w:lang w:eastAsia="en-US"/>
    </w:rPr>
  </w:style>
  <w:style w:type="paragraph" w:customStyle="1" w:styleId="I1">
    <w:name w:val="I"/>
    <w:basedOn w:val="Normal"/>
    <w:rsid w:val="00050F01"/>
    <w:pPr>
      <w:numPr>
        <w:ilvl w:val="12"/>
      </w:numPr>
      <w:spacing w:line="312" w:lineRule="auto"/>
      <w:ind w:firstLine="720"/>
      <w:jc w:val="center"/>
    </w:pPr>
    <w:rPr>
      <w:b/>
      <w:sz w:val="28"/>
      <w:szCs w:val="20"/>
      <w:u w:val="single"/>
    </w:rPr>
  </w:style>
  <w:style w:type="paragraph" w:customStyle="1" w:styleId="StyleBefore0ptAfter0pt">
    <w:name w:val="Style Before:  0 pt After:  0 pt"/>
    <w:basedOn w:val="Normal"/>
    <w:rsid w:val="00050F01"/>
    <w:pPr>
      <w:spacing w:line="312" w:lineRule="auto"/>
      <w:ind w:left="360" w:hanging="360"/>
      <w:jc w:val="both"/>
    </w:pPr>
    <w:rPr>
      <w:rFonts w:ascii=".VnTime" w:hAnsi=".VnTime"/>
      <w:sz w:val="28"/>
      <w:szCs w:val="20"/>
    </w:rPr>
  </w:style>
  <w:style w:type="paragraph" w:customStyle="1" w:styleId="StyleHeader14ptBefore0ptAfter0ptLinespacings">
    <w:name w:val="Style Header + 14 pt Before:  0 pt After:  0 pt Line spacing:  s..."/>
    <w:basedOn w:val="Header"/>
    <w:rsid w:val="00050F01"/>
    <w:pPr>
      <w:tabs>
        <w:tab w:val="clear" w:pos="4320"/>
        <w:tab w:val="clear" w:pos="8640"/>
        <w:tab w:val="center" w:pos="4153"/>
        <w:tab w:val="right" w:pos="8306"/>
      </w:tabs>
      <w:jc w:val="both"/>
    </w:pPr>
    <w:rPr>
      <w:rFonts w:ascii=".VnTime" w:hAnsi=".VnTime"/>
      <w:bCs/>
      <w:sz w:val="28"/>
      <w:szCs w:val="20"/>
      <w:lang w:val="en-GB"/>
    </w:rPr>
  </w:style>
  <w:style w:type="character" w:customStyle="1" w:styleId="ListBulletChar">
    <w:name w:val="List Bullet Char"/>
    <w:link w:val="ListBullet"/>
    <w:rsid w:val="00050F01"/>
    <w:rPr>
      <w:rFonts w:ascii="Verdana" w:eastAsia="MS Mincho" w:hAnsi="Verdana" w:cs="Times New Roman"/>
      <w:sz w:val="20"/>
      <w:szCs w:val="24"/>
      <w:lang w:eastAsia="es-ES"/>
    </w:rPr>
  </w:style>
  <w:style w:type="character" w:customStyle="1" w:styleId="CharChar">
    <w:name w:val="Char Char"/>
    <w:rsid w:val="00050F01"/>
    <w:rPr>
      <w:rFonts w:ascii=".VnTime" w:hAnsi=".VnTime"/>
      <w:sz w:val="28"/>
      <w:szCs w:val="28"/>
      <w:lang w:val="en-US" w:eastAsia="en-US" w:bidi="ar-SA"/>
    </w:rPr>
  </w:style>
  <w:style w:type="character" w:customStyle="1" w:styleId="TOC1Char">
    <w:name w:val="TOC 1 Char"/>
    <w:link w:val="TOC1"/>
    <w:uiPriority w:val="39"/>
    <w:rsid w:val="00050F01"/>
    <w:rPr>
      <w:rFonts w:ascii="Calibri" w:eastAsia="MS Mincho" w:hAnsi="Calibri" w:cs="Times New Roman"/>
      <w:b/>
      <w:color w:val="548DD4"/>
      <w:sz w:val="24"/>
      <w:szCs w:val="24"/>
      <w:lang w:eastAsia="es-ES"/>
    </w:rPr>
  </w:style>
  <w:style w:type="paragraph" w:customStyle="1" w:styleId="241">
    <w:name w:val="2.4.1"/>
    <w:basedOn w:val="Normal"/>
    <w:rsid w:val="00050F01"/>
    <w:pPr>
      <w:numPr>
        <w:ilvl w:val="2"/>
        <w:numId w:val="48"/>
      </w:numPr>
      <w:spacing w:line="324" w:lineRule="auto"/>
      <w:jc w:val="both"/>
    </w:pPr>
    <w:rPr>
      <w:b/>
      <w:bCs/>
      <w:i/>
      <w:iCs/>
      <w:sz w:val="28"/>
      <w:szCs w:val="27"/>
      <w:lang w:val="fr-FR"/>
    </w:rPr>
  </w:style>
  <w:style w:type="character" w:customStyle="1" w:styleId="BodyText2Char1">
    <w:name w:val="Body Text 2 Char1"/>
    <w:rsid w:val="00050F01"/>
    <w:rPr>
      <w:rFonts w:ascii=".VnTime" w:hAnsi=".VnTime"/>
      <w:b/>
      <w:sz w:val="28"/>
      <w:lang w:val="en-US" w:eastAsia="en-US" w:bidi="ar-SA"/>
    </w:rPr>
  </w:style>
  <w:style w:type="paragraph" w:customStyle="1" w:styleId="CharCharChar">
    <w:name w:val="Char Char Char"/>
    <w:basedOn w:val="Normal"/>
    <w:next w:val="Normal"/>
    <w:autoRedefine/>
    <w:semiHidden/>
    <w:rsid w:val="00050F01"/>
    <w:pPr>
      <w:spacing w:before="120" w:after="120" w:line="312" w:lineRule="auto"/>
      <w:jc w:val="both"/>
    </w:pPr>
    <w:rPr>
      <w:sz w:val="28"/>
      <w:szCs w:val="28"/>
    </w:rPr>
  </w:style>
  <w:style w:type="paragraph" w:customStyle="1" w:styleId="14">
    <w:name w:val="1.4"/>
    <w:basedOn w:val="Normal"/>
    <w:link w:val="14Char"/>
    <w:autoRedefine/>
    <w:qFormat/>
    <w:rsid w:val="00050F01"/>
    <w:pPr>
      <w:spacing w:line="336" w:lineRule="auto"/>
      <w:jc w:val="center"/>
    </w:pPr>
    <w:rPr>
      <w:b/>
      <w:spacing w:val="-6"/>
      <w:sz w:val="26"/>
      <w:szCs w:val="28"/>
      <w:lang w:val="de-DE"/>
    </w:rPr>
  </w:style>
  <w:style w:type="character" w:customStyle="1" w:styleId="14Char">
    <w:name w:val="1.4 Char"/>
    <w:link w:val="14"/>
    <w:rsid w:val="00050F01"/>
    <w:rPr>
      <w:rFonts w:ascii="Times New Roman" w:eastAsia="Times New Roman" w:hAnsi="Times New Roman" w:cs="Times New Roman"/>
      <w:b/>
      <w:spacing w:val="-6"/>
      <w:sz w:val="26"/>
      <w:szCs w:val="28"/>
      <w:lang w:val="de-DE"/>
    </w:rPr>
  </w:style>
  <w:style w:type="paragraph" w:customStyle="1" w:styleId="DANHMCBNG">
    <w:name w:val="DANH MỤC BẢNG"/>
    <w:basedOn w:val="TOC1"/>
    <w:qFormat/>
    <w:rsid w:val="00050F01"/>
    <w:pPr>
      <w:widowControl w:val="0"/>
      <w:tabs>
        <w:tab w:val="right" w:leader="dot" w:pos="9062"/>
        <w:tab w:val="right" w:leader="dot" w:pos="9344"/>
      </w:tabs>
      <w:spacing w:before="0" w:line="312" w:lineRule="auto"/>
      <w:ind w:left="720"/>
    </w:pPr>
    <w:rPr>
      <w:rFonts w:ascii="Times New Roman" w:eastAsia="Times New Roman" w:hAnsi="Times New Roman"/>
      <w:noProof/>
      <w:color w:val="auto"/>
      <w:sz w:val="26"/>
      <w:szCs w:val="26"/>
      <w:lang w:val="de-DE" w:eastAsia="en-US"/>
    </w:rPr>
  </w:style>
  <w:style w:type="character" w:customStyle="1" w:styleId="TitleChar1">
    <w:name w:val="Title Char1"/>
    <w:aliases w:val="Title Char Char"/>
    <w:rsid w:val="00050F01"/>
    <w:rPr>
      <w:rFonts w:ascii=".VnTimeH" w:hAnsi=".VnTimeH"/>
      <w:b/>
      <w:bCs/>
      <w:sz w:val="24"/>
      <w:szCs w:val="26"/>
    </w:rPr>
  </w:style>
  <w:style w:type="paragraph" w:customStyle="1" w:styleId="Subtitle1">
    <w:name w:val="Subtitle1"/>
    <w:autoRedefine/>
    <w:rsid w:val="00050F01"/>
    <w:rPr>
      <w:rFonts w:ascii="Times New Roman" w:eastAsia="Times New Roman" w:hAnsi="Times New Roman" w:cs="Times New Roman"/>
      <w:b/>
      <w:color w:val="000000"/>
      <w:sz w:val="28"/>
      <w:szCs w:val="28"/>
      <w:u w:val="single"/>
    </w:rPr>
  </w:style>
  <w:style w:type="character" w:customStyle="1" w:styleId="chuChar">
    <w:name w:val="chu Char"/>
    <w:link w:val="chu"/>
    <w:locked/>
    <w:rsid w:val="00050F01"/>
    <w:rPr>
      <w:rFonts w:ascii="Times New Roman" w:eastAsia="Times New Roman" w:hAnsi="Times New Roman" w:cs="Times New Roman"/>
      <w:bCs/>
      <w:sz w:val="26"/>
      <w:szCs w:val="26"/>
    </w:rPr>
  </w:style>
  <w:style w:type="paragraph" w:customStyle="1" w:styleId="xl1098">
    <w:name w:val="xl1098"/>
    <w:basedOn w:val="Normal"/>
    <w:rsid w:val="00050F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character" w:customStyle="1" w:styleId="Style1Char0">
    <w:name w:val="Style1 Char"/>
    <w:rsid w:val="00050F01"/>
    <w:rPr>
      <w:rFonts w:ascii=".VnTimeH" w:eastAsia="Times New Roman" w:hAnsi=".VnTimeH" w:cs="Times New Roman"/>
      <w:sz w:val="28"/>
      <w:szCs w:val="24"/>
      <w:lang w:val="en-GB"/>
    </w:rPr>
  </w:style>
  <w:style w:type="paragraph" w:customStyle="1" w:styleId="CharCharChar1CharCharCharChar">
    <w:name w:val="Char Char Char1 Char Char Char Char"/>
    <w:basedOn w:val="Normal"/>
    <w:rsid w:val="00050F01"/>
    <w:pPr>
      <w:spacing w:after="160" w:line="240" w:lineRule="exact"/>
    </w:pPr>
    <w:rPr>
      <w:rFonts w:ascii="Arial" w:hAnsi="Arial" w:cs="Arial"/>
      <w:sz w:val="20"/>
      <w:szCs w:val="23"/>
    </w:rPr>
  </w:style>
  <w:style w:type="paragraph" w:customStyle="1" w:styleId="DAUDONG">
    <w:name w:val="DAUDONG"/>
    <w:autoRedefine/>
    <w:rsid w:val="00050F01"/>
    <w:pPr>
      <w:spacing w:before="280" w:line="240" w:lineRule="auto"/>
      <w:jc w:val="both"/>
    </w:pPr>
    <w:rPr>
      <w:rFonts w:ascii="Times New Roman" w:eastAsia="Times New Roman" w:hAnsi="Times New Roman" w:cs="Times New Roman"/>
      <w:sz w:val="24"/>
      <w:szCs w:val="20"/>
    </w:rPr>
  </w:style>
  <w:style w:type="character" w:customStyle="1" w:styleId="Sub-ClauseSub-paragraphChar">
    <w:name w:val="Sub-Clause Sub-paragraph Char"/>
    <w:aliases w:val=" Char6 Char Char Char, Char6 Char Char, Char6 Char Char1"/>
    <w:rsid w:val="00050F01"/>
    <w:rPr>
      <w:rFonts w:ascii=".VnTimeH" w:hAnsi=".VnTimeH"/>
      <w:b/>
      <w:sz w:val="32"/>
      <w:lang w:val="en-US" w:eastAsia="en-US" w:bidi="ar-SA"/>
    </w:rPr>
  </w:style>
  <w:style w:type="character" w:customStyle="1" w:styleId="Char5CharCharChar">
    <w:name w:val="Char5 Char Char Char"/>
    <w:locked/>
    <w:rsid w:val="00050F01"/>
    <w:rPr>
      <w:sz w:val="24"/>
      <w:szCs w:val="24"/>
      <w:lang w:val="en-US" w:eastAsia="en-US" w:bidi="ar-SA"/>
    </w:rPr>
  </w:style>
  <w:style w:type="paragraph" w:customStyle="1" w:styleId="CharCharChar1">
    <w:name w:val="Char Char Char1"/>
    <w:basedOn w:val="Normal"/>
    <w:next w:val="Normal"/>
    <w:autoRedefine/>
    <w:semiHidden/>
    <w:rsid w:val="00050F01"/>
    <w:pPr>
      <w:spacing w:before="120" w:after="120" w:line="312" w:lineRule="auto"/>
    </w:pPr>
    <w:rPr>
      <w:rFonts w:eastAsia="Calibri"/>
      <w:sz w:val="28"/>
      <w:szCs w:val="28"/>
    </w:rPr>
  </w:style>
  <w:style w:type="numbering" w:styleId="1ai">
    <w:name w:val="Outline List 1"/>
    <w:aliases w:val="1 / a / -"/>
    <w:basedOn w:val="NoList"/>
    <w:rsid w:val="00050F01"/>
    <w:pPr>
      <w:numPr>
        <w:numId w:val="49"/>
      </w:numPr>
    </w:pPr>
  </w:style>
  <w:style w:type="paragraph" w:customStyle="1" w:styleId="HH1">
    <w:name w:val="HH1"/>
    <w:basedOn w:val="Normal"/>
    <w:autoRedefine/>
    <w:qFormat/>
    <w:rsid w:val="00050F01"/>
    <w:pPr>
      <w:ind w:left="1004"/>
      <w:contextualSpacing/>
      <w:jc w:val="both"/>
      <w:outlineLvl w:val="0"/>
    </w:pPr>
    <w:rPr>
      <w:rFonts w:eastAsia="Arial"/>
      <w:b/>
      <w:bCs/>
      <w:sz w:val="28"/>
      <w:szCs w:val="28"/>
    </w:rPr>
  </w:style>
  <w:style w:type="paragraph" w:customStyle="1" w:styleId="HH2">
    <w:name w:val="HH2"/>
    <w:basedOn w:val="HH1"/>
    <w:autoRedefine/>
    <w:qFormat/>
    <w:rsid w:val="00050F01"/>
    <w:pPr>
      <w:ind w:firstLine="284"/>
      <w:contextualSpacing w:val="0"/>
      <w:outlineLvl w:val="9"/>
    </w:pPr>
    <w:rPr>
      <w:b w:val="0"/>
      <w:bCs w:val="0"/>
      <w:sz w:val="26"/>
      <w:szCs w:val="22"/>
      <w:lang w:val="fr-FR"/>
    </w:rPr>
  </w:style>
  <w:style w:type="paragraph" w:customStyle="1" w:styleId="toa">
    <w:name w:val="toa"/>
    <w:basedOn w:val="Normal"/>
    <w:rsid w:val="00050F01"/>
    <w:pPr>
      <w:tabs>
        <w:tab w:val="left" w:pos="9000"/>
        <w:tab w:val="right" w:pos="9360"/>
      </w:tabs>
      <w:suppressAutoHyphens/>
      <w:jc w:val="both"/>
    </w:pPr>
    <w:rPr>
      <w:rFonts w:ascii="Courier" w:hAnsi="Courier"/>
      <w:szCs w:val="20"/>
      <w:lang w:val="en-GB"/>
    </w:rPr>
  </w:style>
  <w:style w:type="paragraph" w:customStyle="1" w:styleId="table">
    <w:name w:val="table"/>
    <w:basedOn w:val="Normal"/>
    <w:rsid w:val="00050F01"/>
    <w:pPr>
      <w:widowControl w:val="0"/>
      <w:snapToGrid w:val="0"/>
      <w:spacing w:before="120" w:after="120" w:line="288" w:lineRule="auto"/>
      <w:jc w:val="both"/>
    </w:pPr>
    <w:rPr>
      <w:b/>
      <w:lang w:val="en-AU"/>
    </w:rPr>
  </w:style>
  <w:style w:type="paragraph" w:customStyle="1" w:styleId="default0">
    <w:name w:val="default"/>
    <w:rsid w:val="00050F01"/>
    <w:pPr>
      <w:autoSpaceDE w:val="0"/>
      <w:autoSpaceDN w:val="0"/>
      <w:adjustRightInd w:val="0"/>
      <w:spacing w:line="240" w:lineRule="auto"/>
      <w:jc w:val="left"/>
    </w:pPr>
    <w:rPr>
      <w:rFonts w:ascii="Times New Roman" w:eastAsia="Calibri" w:hAnsi="Times New Roman" w:cs="Times New Roman"/>
      <w:color w:val="000000"/>
      <w:sz w:val="24"/>
      <w:szCs w:val="24"/>
    </w:rPr>
  </w:style>
  <w:style w:type="character" w:customStyle="1" w:styleId="highlight">
    <w:name w:val="highlight"/>
    <w:rsid w:val="00050F01"/>
  </w:style>
  <w:style w:type="paragraph" w:customStyle="1" w:styleId="Subtitle20">
    <w:name w:val="Subtitle2"/>
    <w:autoRedefine/>
    <w:rsid w:val="00050F01"/>
    <w:rPr>
      <w:rFonts w:ascii="Times New Roman" w:eastAsia="Times New Roman" w:hAnsi="Times New Roman" w:cs="Times New Roman"/>
      <w:b/>
      <w:color w:val="000000"/>
      <w:sz w:val="28"/>
      <w:szCs w:val="28"/>
      <w:u w:val="single"/>
    </w:rPr>
  </w:style>
  <w:style w:type="character" w:customStyle="1" w:styleId="FontStyle38">
    <w:name w:val="Font Style38"/>
    <w:uiPriority w:val="99"/>
    <w:rsid w:val="00050F01"/>
    <w:rPr>
      <w:rFonts w:ascii="Times New Roman" w:hAnsi="Times New Roman" w:cs="Times New Roman"/>
      <w:b/>
      <w:bCs/>
      <w:color w:val="000000"/>
      <w:sz w:val="22"/>
      <w:szCs w:val="22"/>
    </w:rPr>
  </w:style>
  <w:style w:type="paragraph" w:customStyle="1" w:styleId="Style6">
    <w:name w:val="Style6"/>
    <w:basedOn w:val="Normal"/>
    <w:uiPriority w:val="99"/>
    <w:rsid w:val="00050F01"/>
    <w:pPr>
      <w:widowControl w:val="0"/>
      <w:autoSpaceDE w:val="0"/>
      <w:autoSpaceDN w:val="0"/>
      <w:adjustRightInd w:val="0"/>
    </w:pPr>
  </w:style>
  <w:style w:type="paragraph" w:customStyle="1" w:styleId="Style9">
    <w:name w:val="Style9"/>
    <w:basedOn w:val="Normal"/>
    <w:uiPriority w:val="99"/>
    <w:rsid w:val="00050F01"/>
    <w:pPr>
      <w:widowControl w:val="0"/>
      <w:autoSpaceDE w:val="0"/>
      <w:autoSpaceDN w:val="0"/>
      <w:adjustRightInd w:val="0"/>
    </w:pPr>
  </w:style>
  <w:style w:type="character" w:customStyle="1" w:styleId="FontStyle26">
    <w:name w:val="Font Style26"/>
    <w:uiPriority w:val="99"/>
    <w:rsid w:val="00050F01"/>
    <w:rPr>
      <w:rFonts w:ascii="Times New Roman" w:hAnsi="Times New Roman" w:cs="Times New Roman"/>
      <w:b/>
      <w:bCs/>
      <w:color w:val="000000"/>
      <w:sz w:val="22"/>
      <w:szCs w:val="22"/>
    </w:rPr>
  </w:style>
  <w:style w:type="paragraph" w:customStyle="1" w:styleId="Style4">
    <w:name w:val="Style4"/>
    <w:basedOn w:val="Normal"/>
    <w:uiPriority w:val="99"/>
    <w:rsid w:val="00050F01"/>
    <w:pPr>
      <w:widowControl w:val="0"/>
      <w:autoSpaceDE w:val="0"/>
      <w:autoSpaceDN w:val="0"/>
      <w:adjustRightInd w:val="0"/>
      <w:spacing w:line="288" w:lineRule="exact"/>
      <w:jc w:val="both"/>
    </w:pPr>
  </w:style>
  <w:style w:type="paragraph" w:customStyle="1" w:styleId="Style8">
    <w:name w:val="Style8"/>
    <w:basedOn w:val="Normal"/>
    <w:uiPriority w:val="99"/>
    <w:rsid w:val="00050F01"/>
    <w:pPr>
      <w:widowControl w:val="0"/>
      <w:autoSpaceDE w:val="0"/>
      <w:autoSpaceDN w:val="0"/>
      <w:adjustRightInd w:val="0"/>
      <w:spacing w:line="283" w:lineRule="exact"/>
      <w:ind w:firstLine="552"/>
      <w:jc w:val="both"/>
    </w:pPr>
  </w:style>
  <w:style w:type="paragraph" w:customStyle="1" w:styleId="Style14">
    <w:name w:val="Style14"/>
    <w:basedOn w:val="Normal"/>
    <w:uiPriority w:val="99"/>
    <w:rsid w:val="00050F01"/>
    <w:pPr>
      <w:widowControl w:val="0"/>
      <w:autoSpaceDE w:val="0"/>
      <w:autoSpaceDN w:val="0"/>
      <w:adjustRightInd w:val="0"/>
      <w:spacing w:line="298" w:lineRule="exact"/>
      <w:ind w:hanging="346"/>
    </w:pPr>
  </w:style>
  <w:style w:type="character" w:customStyle="1" w:styleId="FontStyle27">
    <w:name w:val="Font Style27"/>
    <w:uiPriority w:val="99"/>
    <w:rsid w:val="00050F01"/>
    <w:rPr>
      <w:rFonts w:ascii="Times New Roman" w:hAnsi="Times New Roman" w:cs="Times New Roman"/>
      <w:b/>
      <w:bCs/>
      <w:color w:val="000000"/>
      <w:spacing w:val="20"/>
      <w:sz w:val="20"/>
      <w:szCs w:val="20"/>
    </w:rPr>
  </w:style>
  <w:style w:type="character" w:customStyle="1" w:styleId="FontStyle28">
    <w:name w:val="Font Style28"/>
    <w:uiPriority w:val="99"/>
    <w:rsid w:val="00050F01"/>
    <w:rPr>
      <w:rFonts w:ascii="Times New Roman" w:hAnsi="Times New Roman" w:cs="Times New Roman"/>
      <w:color w:val="000000"/>
      <w:spacing w:val="10"/>
      <w:sz w:val="22"/>
      <w:szCs w:val="22"/>
    </w:rPr>
  </w:style>
  <w:style w:type="character" w:customStyle="1" w:styleId="FontStyle45">
    <w:name w:val="Font Style45"/>
    <w:uiPriority w:val="99"/>
    <w:rsid w:val="00050F01"/>
    <w:rPr>
      <w:rFonts w:ascii="Times New Roman" w:hAnsi="Times New Roman" w:cs="Times New Roman"/>
      <w:b/>
      <w:bCs/>
      <w:color w:val="000000"/>
      <w:sz w:val="28"/>
      <w:szCs w:val="28"/>
    </w:rPr>
  </w:style>
  <w:style w:type="paragraph" w:customStyle="1" w:styleId="Style16">
    <w:name w:val="Style16"/>
    <w:basedOn w:val="Normal"/>
    <w:uiPriority w:val="99"/>
    <w:rsid w:val="00050F01"/>
    <w:pPr>
      <w:widowControl w:val="0"/>
      <w:autoSpaceDE w:val="0"/>
      <w:autoSpaceDN w:val="0"/>
      <w:adjustRightInd w:val="0"/>
    </w:pPr>
  </w:style>
  <w:style w:type="paragraph" w:customStyle="1" w:styleId="Style20">
    <w:name w:val="Style20"/>
    <w:basedOn w:val="Normal"/>
    <w:uiPriority w:val="99"/>
    <w:rsid w:val="00050F01"/>
    <w:pPr>
      <w:widowControl w:val="0"/>
      <w:autoSpaceDE w:val="0"/>
      <w:autoSpaceDN w:val="0"/>
      <w:adjustRightInd w:val="0"/>
      <w:spacing w:line="288" w:lineRule="exact"/>
      <w:jc w:val="both"/>
    </w:pPr>
  </w:style>
  <w:style w:type="paragraph" w:customStyle="1" w:styleId="Style22">
    <w:name w:val="Style22"/>
    <w:basedOn w:val="Normal"/>
    <w:uiPriority w:val="99"/>
    <w:rsid w:val="00050F01"/>
    <w:pPr>
      <w:widowControl w:val="0"/>
      <w:autoSpaceDE w:val="0"/>
      <w:autoSpaceDN w:val="0"/>
      <w:adjustRightInd w:val="0"/>
    </w:pPr>
  </w:style>
  <w:style w:type="character" w:customStyle="1" w:styleId="FontStyle410">
    <w:name w:val="Font Style41"/>
    <w:uiPriority w:val="99"/>
    <w:rsid w:val="00050F01"/>
    <w:rPr>
      <w:rFonts w:ascii="Times New Roman" w:hAnsi="Times New Roman" w:cs="Times New Roman"/>
      <w:i/>
      <w:iCs/>
      <w:color w:val="000000"/>
      <w:sz w:val="14"/>
      <w:szCs w:val="14"/>
    </w:rPr>
  </w:style>
  <w:style w:type="character" w:customStyle="1" w:styleId="FontStyle46">
    <w:name w:val="Font Style46"/>
    <w:uiPriority w:val="99"/>
    <w:rsid w:val="00050F01"/>
    <w:rPr>
      <w:rFonts w:ascii="Times New Roman" w:hAnsi="Times New Roman" w:cs="Times New Roman"/>
      <w:b/>
      <w:bCs/>
      <w:i/>
      <w:iCs/>
      <w:color w:val="000000"/>
      <w:sz w:val="22"/>
      <w:szCs w:val="22"/>
    </w:rPr>
  </w:style>
  <w:style w:type="character" w:customStyle="1" w:styleId="FontStyle48">
    <w:name w:val="Font Style48"/>
    <w:uiPriority w:val="99"/>
    <w:rsid w:val="00050F01"/>
    <w:rPr>
      <w:rFonts w:ascii="Times New Roman" w:hAnsi="Times New Roman" w:cs="Times New Roman"/>
      <w:color w:val="000000"/>
      <w:spacing w:val="20"/>
      <w:sz w:val="18"/>
      <w:szCs w:val="18"/>
    </w:rPr>
  </w:style>
  <w:style w:type="character" w:customStyle="1" w:styleId="FontStyle34">
    <w:name w:val="Font Style34"/>
    <w:uiPriority w:val="99"/>
    <w:rsid w:val="00050F01"/>
    <w:rPr>
      <w:rFonts w:ascii="Times New Roman" w:hAnsi="Times New Roman" w:cs="Times New Roman"/>
      <w:b/>
      <w:bCs/>
      <w:i/>
      <w:iCs/>
      <w:color w:val="000000"/>
      <w:sz w:val="16"/>
      <w:szCs w:val="16"/>
    </w:rPr>
  </w:style>
  <w:style w:type="character" w:customStyle="1" w:styleId="FontStyle35">
    <w:name w:val="Font Style35"/>
    <w:uiPriority w:val="99"/>
    <w:rsid w:val="00050F01"/>
    <w:rPr>
      <w:rFonts w:ascii="Times New Roman" w:hAnsi="Times New Roman" w:cs="Times New Roman"/>
      <w:b/>
      <w:bCs/>
      <w:color w:val="000000"/>
      <w:sz w:val="16"/>
      <w:szCs w:val="16"/>
    </w:rPr>
  </w:style>
  <w:style w:type="paragraph" w:customStyle="1" w:styleId="Tendean">
    <w:name w:val="Ten_de_an"/>
    <w:basedOn w:val="Normal"/>
    <w:rsid w:val="00050F01"/>
    <w:pPr>
      <w:spacing w:before="120" w:after="120"/>
      <w:jc w:val="center"/>
    </w:pPr>
    <w:rPr>
      <w:rFonts w:ascii=".VnArialH" w:hAnsi=".VnArialH"/>
      <w:color w:val="0000FF"/>
      <w:sz w:val="36"/>
      <w:szCs w:val="20"/>
    </w:rPr>
  </w:style>
  <w:style w:type="paragraph" w:customStyle="1" w:styleId="NumberedList">
    <w:name w:val="Numbered List"/>
    <w:basedOn w:val="Normal"/>
    <w:rsid w:val="00050F01"/>
    <w:pPr>
      <w:numPr>
        <w:numId w:val="50"/>
      </w:numPr>
      <w:spacing w:before="120" w:after="60"/>
    </w:pPr>
    <w:rPr>
      <w:rFonts w:eastAsia="MS Mincho"/>
      <w:noProof/>
    </w:rPr>
  </w:style>
  <w:style w:type="paragraph" w:customStyle="1" w:styleId="Vanban">
    <w:name w:val="Van ban"/>
    <w:basedOn w:val="Heading3"/>
    <w:link w:val="VanbanChar"/>
    <w:qFormat/>
    <w:rsid w:val="00050F01"/>
    <w:pPr>
      <w:keepNext w:val="0"/>
      <w:widowControl/>
      <w:tabs>
        <w:tab w:val="clear" w:pos="360"/>
      </w:tabs>
      <w:spacing w:before="40" w:after="40" w:line="300" w:lineRule="auto"/>
      <w:ind w:left="0" w:firstLine="567"/>
      <w:outlineLvl w:val="9"/>
    </w:pPr>
    <w:rPr>
      <w:rFonts w:ascii="Times New Roman" w:hAnsi="Times New Roman"/>
      <w:b w:val="0"/>
      <w:bCs/>
      <w:sz w:val="26"/>
      <w:szCs w:val="28"/>
    </w:rPr>
  </w:style>
  <w:style w:type="character" w:customStyle="1" w:styleId="VanbanChar">
    <w:name w:val="Van ban Char"/>
    <w:link w:val="Vanban"/>
    <w:rsid w:val="00050F01"/>
    <w:rPr>
      <w:rFonts w:ascii="Times New Roman" w:eastAsia="Times New Roman" w:hAnsi="Times New Roman" w:cs="Times New Roman"/>
      <w:bCs/>
      <w:sz w:val="26"/>
      <w:szCs w:val="28"/>
    </w:rPr>
  </w:style>
  <w:style w:type="paragraph" w:customStyle="1" w:styleId="a2">
    <w:name w:val="a2"/>
    <w:basedOn w:val="BodyText"/>
    <w:next w:val="Heading2"/>
    <w:rsid w:val="00050F01"/>
    <w:pPr>
      <w:widowControl/>
      <w:tabs>
        <w:tab w:val="left" w:pos="567"/>
        <w:tab w:val="left" w:pos="1134"/>
        <w:tab w:val="left" w:pos="1701"/>
        <w:tab w:val="left" w:pos="2268"/>
        <w:tab w:val="left" w:pos="2835"/>
        <w:tab w:val="left" w:pos="3402"/>
        <w:tab w:val="left" w:pos="3969"/>
        <w:tab w:val="center" w:pos="4536"/>
      </w:tabs>
      <w:autoSpaceDE/>
      <w:autoSpaceDN/>
      <w:spacing w:line="360" w:lineRule="auto"/>
      <w:ind w:left="0"/>
      <w:jc w:val="both"/>
      <w:outlineLvl w:val="0"/>
    </w:pPr>
    <w:rPr>
      <w:rFonts w:ascii=".VnTimeH" w:hAnsi=".VnTimeH"/>
      <w:szCs w:val="26"/>
    </w:rPr>
  </w:style>
  <w:style w:type="paragraph" w:customStyle="1" w:styleId="Tablecentertext1">
    <w:name w:val="Table center text1"/>
    <w:basedOn w:val="Normal"/>
    <w:rsid w:val="00050F01"/>
    <w:pPr>
      <w:numPr>
        <w:numId w:val="51"/>
      </w:numPr>
      <w:tabs>
        <w:tab w:val="clear" w:pos="1436"/>
        <w:tab w:val="left" w:pos="720"/>
      </w:tabs>
      <w:spacing w:before="60"/>
      <w:ind w:left="-135" w:right="-141" w:firstLine="0"/>
      <w:jc w:val="center"/>
    </w:pPr>
    <w:rPr>
      <w:sz w:val="22"/>
      <w:szCs w:val="20"/>
      <w:lang w:val="en-GB"/>
    </w:rPr>
  </w:style>
  <w:style w:type="paragraph" w:customStyle="1" w:styleId="BK">
    <w:name w:val="BK"/>
    <w:basedOn w:val="Normal"/>
    <w:qFormat/>
    <w:rsid w:val="00050F01"/>
    <w:pPr>
      <w:spacing w:line="312" w:lineRule="auto"/>
      <w:jc w:val="center"/>
    </w:pPr>
    <w:rPr>
      <w:sz w:val="26"/>
      <w:szCs w:val="26"/>
    </w:rPr>
  </w:style>
  <w:style w:type="character" w:customStyle="1" w:styleId="BodyTextlist1Char">
    <w:name w:val="Body Text list 1 Char"/>
    <w:link w:val="BodyTextlist1"/>
    <w:uiPriority w:val="99"/>
    <w:locked/>
    <w:rsid w:val="00050F01"/>
    <w:rPr>
      <w:sz w:val="26"/>
      <w:szCs w:val="26"/>
      <w:lang w:val="vi-VN" w:eastAsia="vi-VN"/>
    </w:rPr>
  </w:style>
  <w:style w:type="paragraph" w:customStyle="1" w:styleId="BodyTextlist1">
    <w:name w:val="Body Text list 1"/>
    <w:link w:val="BodyTextlist1Char"/>
    <w:autoRedefine/>
    <w:uiPriority w:val="99"/>
    <w:rsid w:val="00050F01"/>
    <w:pPr>
      <w:spacing w:before="60" w:after="60" w:line="240" w:lineRule="auto"/>
      <w:jc w:val="both"/>
    </w:pPr>
    <w:rPr>
      <w:sz w:val="26"/>
      <w:szCs w:val="26"/>
      <w:lang w:val="vi-VN" w:eastAsia="vi-VN"/>
    </w:rPr>
  </w:style>
  <w:style w:type="paragraph" w:customStyle="1" w:styleId="BodyText50">
    <w:name w:val="Body Text5"/>
    <w:basedOn w:val="Normal"/>
    <w:rsid w:val="00050F01"/>
    <w:pPr>
      <w:widowControl w:val="0"/>
      <w:shd w:val="clear" w:color="auto" w:fill="FFFFFF"/>
      <w:spacing w:line="466" w:lineRule="exact"/>
      <w:jc w:val="both"/>
    </w:pPr>
    <w:rPr>
      <w:color w:val="000000"/>
      <w:sz w:val="26"/>
      <w:szCs w:val="26"/>
      <w:lang w:val="vi-VN"/>
    </w:rPr>
  </w:style>
  <w:style w:type="paragraph" w:customStyle="1" w:styleId="SectionVIHeader">
    <w:name w:val="Section VI. Header"/>
    <w:basedOn w:val="Normal"/>
    <w:rsid w:val="00587118"/>
    <w:pPr>
      <w:spacing w:before="120" w:after="240"/>
      <w:jc w:val="center"/>
    </w:pPr>
    <w:rPr>
      <w:b/>
      <w:sz w:val="36"/>
      <w:szCs w:val="20"/>
    </w:rPr>
  </w:style>
  <w:style w:type="character" w:customStyle="1" w:styleId="BodyTextChar14">
    <w:name w:val="Body Text Char14"/>
    <w:aliases w:val="ändrad Char14,EHPT Char14,Body Text2 Char14,Body3 Char14,AvtalBrödtext Char14,Bodytext Char14,Body Text level 1 Char14,Response Char14,à¹×éÍàÃ×èÍ§ Char14,Body Text Char Char Char Char Char Char14,Body Text Char Char Char13,Ch Char3"/>
    <w:basedOn w:val="DefaultParagraphFont"/>
    <w:uiPriority w:val="99"/>
    <w:semiHidden/>
    <w:rsid w:val="00187043"/>
    <w:rPr>
      <w:rFonts w:ascii="Times New Roman" w:hAnsi="Times New Roman" w:cs="Times New Roman"/>
      <w:sz w:val="24"/>
      <w:szCs w:val="24"/>
    </w:rPr>
  </w:style>
  <w:style w:type="character" w:customStyle="1" w:styleId="BodyTextChar13">
    <w:name w:val="Body Text Char13"/>
    <w:aliases w:val="ändrad Char13,EHPT Char13,Body Text2 Char13,Body3 Char13,AvtalBrödtext Char13,Bodytext Char13,Body Text level 1 Char13,Response Char13,à¹×éÍàÃ×èÍ§ Char13,Body Text Char Char Char Char Char Char13,Body Text Char Char Char12,Ch Char2"/>
    <w:basedOn w:val="DefaultParagraphFont"/>
    <w:uiPriority w:val="99"/>
    <w:semiHidden/>
    <w:rsid w:val="00187043"/>
    <w:rPr>
      <w:rFonts w:ascii="Times New Roman" w:hAnsi="Times New Roman" w:cs="Times New Roman"/>
      <w:sz w:val="24"/>
      <w:szCs w:val="24"/>
    </w:rPr>
  </w:style>
  <w:style w:type="character" w:customStyle="1" w:styleId="BodyTextChar12">
    <w:name w:val="Body Text Char12"/>
    <w:aliases w:val="ändrad Char12,EHPT Char12,Body Text2 Char12,Body3 Char12,AvtalBrödtext Char12,Bodytext Char12,Body Text level 1 Char12,Response Char12,à¹×éÍàÃ×èÍ§ Char12,Body Text Char Char Char Char Char Char12,Body Text Char Char Char11,Ch Char1"/>
    <w:basedOn w:val="DefaultParagraphFont"/>
    <w:uiPriority w:val="99"/>
    <w:semiHidden/>
    <w:rsid w:val="00187043"/>
    <w:rPr>
      <w:rFonts w:ascii="Times New Roman" w:hAnsi="Times New Roman" w:cs="Times New Roman"/>
      <w:sz w:val="24"/>
      <w:szCs w:val="24"/>
    </w:rPr>
  </w:style>
  <w:style w:type="character" w:customStyle="1" w:styleId="Sub-ClauseSub-paragraphChar2">
    <w:name w:val="Sub-Clause Sub-paragraph Char2"/>
    <w:aliases w:val="Char6 Char Char Char,Char6 Char Char1,Char6 Char Char11"/>
    <w:rsid w:val="00187043"/>
    <w:rPr>
      <w:rFonts w:ascii=".VnTimeH" w:hAnsi=".VnTimeH"/>
      <w:b/>
      <w:sz w:val="32"/>
      <w:lang w:val="en-US" w:eastAsia="en-US"/>
    </w:rPr>
  </w:style>
  <w:style w:type="table" w:customStyle="1" w:styleId="TableGrid10">
    <w:name w:val="TableGrid1"/>
    <w:rsid w:val="0018704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0">
    <w:name w:val="TableGrid2"/>
    <w:rsid w:val="00187043"/>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MyList2">
    <w:name w:val="My List2"/>
    <w:rsid w:val="00187043"/>
    <w:pPr>
      <w:numPr>
        <w:numId w:val="52"/>
      </w:numPr>
    </w:pPr>
  </w:style>
  <w:style w:type="numbering" w:customStyle="1" w:styleId="1a-2">
    <w:name w:val="1 / a / -2"/>
    <w:rsid w:val="00187043"/>
    <w:pPr>
      <w:numPr>
        <w:numId w:val="53"/>
      </w:numPr>
    </w:pPr>
  </w:style>
  <w:style w:type="numbering" w:customStyle="1" w:styleId="1a-1">
    <w:name w:val="1 / a / -1"/>
    <w:rsid w:val="00AD3357"/>
    <w:pPr>
      <w:numPr>
        <w:numId w:val="59"/>
      </w:numPr>
    </w:pPr>
  </w:style>
  <w:style w:type="character" w:customStyle="1" w:styleId="BodyTextChar19">
    <w:name w:val="Body Text Char19"/>
    <w:aliases w:val="ändrad Char19,EHPT Char19,Body Text2 Char19,Body3 Char19,AvtalBrödtext Char19,Bodytext Char19,Body Text level 1 Char19,Response Char19,à¹×éÍàÃ×èÍ§ Char19,Body Text Char Char Char Char Char Char19,Body Text Char Char Char18,Ch Char8"/>
    <w:basedOn w:val="DefaultParagraphFont"/>
    <w:uiPriority w:val="99"/>
    <w:semiHidden/>
    <w:rsid w:val="00187E80"/>
    <w:rPr>
      <w:rFonts w:ascii="Times New Roman" w:hAnsi="Times New Roman" w:cs="Times New Roman"/>
      <w:sz w:val="24"/>
      <w:szCs w:val="24"/>
    </w:rPr>
  </w:style>
  <w:style w:type="character" w:customStyle="1" w:styleId="BodyTextChar18">
    <w:name w:val="Body Text Char18"/>
    <w:aliases w:val="ändrad Char18,EHPT Char18,Body Text2 Char18,Body3 Char18,AvtalBrödtext Char18,Bodytext Char18,Body Text level 1 Char18,Response Char18,à¹×éÍàÃ×èÍ§ Char18,Body Text Char Char Char Char Char Char18,Body Text Char Char Char17,Ch Char7"/>
    <w:basedOn w:val="DefaultParagraphFont"/>
    <w:uiPriority w:val="99"/>
    <w:semiHidden/>
    <w:rsid w:val="00187E80"/>
    <w:rPr>
      <w:rFonts w:ascii="Times New Roman" w:hAnsi="Times New Roman" w:cs="Times New Roman"/>
      <w:sz w:val="24"/>
      <w:szCs w:val="24"/>
    </w:rPr>
  </w:style>
  <w:style w:type="character" w:customStyle="1" w:styleId="BodyTextChar17">
    <w:name w:val="Body Text Char17"/>
    <w:aliases w:val="ändrad Char17,EHPT Char17,Body Text2 Char17,Body3 Char17,AvtalBrödtext Char17,Bodytext Char17,Body Text level 1 Char17,Response Char17,à¹×éÍàÃ×èÍ§ Char17,Body Text Char Char Char Char Char Char17,Body Text Char Char Char16,Ch Char6"/>
    <w:basedOn w:val="DefaultParagraphFont"/>
    <w:uiPriority w:val="99"/>
    <w:semiHidden/>
    <w:rsid w:val="00187E80"/>
    <w:rPr>
      <w:rFonts w:ascii="Times New Roman" w:hAnsi="Times New Roman" w:cs="Times New Roman"/>
      <w:sz w:val="24"/>
      <w:szCs w:val="24"/>
    </w:rPr>
  </w:style>
  <w:style w:type="character" w:customStyle="1" w:styleId="BodyTextChar16">
    <w:name w:val="Body Text Char16"/>
    <w:aliases w:val="ändrad Char16,EHPT Char16,Body Text2 Char16,Body3 Char16,AvtalBrödtext Char16,Bodytext Char16,Body Text level 1 Char16,Response Char16,à¹×éÍàÃ×èÍ§ Char16,Body Text Char Char Char Char Char Char16,Body Text Char Char Char15,Ch Char5"/>
    <w:basedOn w:val="DefaultParagraphFont"/>
    <w:uiPriority w:val="99"/>
    <w:semiHidden/>
    <w:rsid w:val="00187E80"/>
    <w:rPr>
      <w:rFonts w:ascii="Times New Roman" w:hAnsi="Times New Roman" w:cs="Times New Roman"/>
      <w:sz w:val="24"/>
      <w:szCs w:val="24"/>
    </w:rPr>
  </w:style>
  <w:style w:type="table" w:customStyle="1" w:styleId="TableGrid3">
    <w:name w:val="Table Grid3"/>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qFormat/>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1">
    <w:name w:val="Table Grid11"/>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1">
    <w:name w:val="Table Grid21"/>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4">
    <w:name w:val="Table Grid4"/>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qFormat/>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2">
    <w:name w:val="Table Grid12"/>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2">
    <w:name w:val="Table Grid22"/>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Grid22"/>
    <w:rsid w:val="00187E80"/>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1a-21">
    <w:name w:val="1 / a / -21"/>
    <w:rsid w:val="00187E80"/>
    <w:pPr>
      <w:numPr>
        <w:numId w:val="56"/>
      </w:numPr>
    </w:pPr>
  </w:style>
  <w:style w:type="numbering" w:customStyle="1" w:styleId="MyList21">
    <w:name w:val="My List21"/>
    <w:rsid w:val="00187E80"/>
    <w:pPr>
      <w:numPr>
        <w:numId w:val="55"/>
      </w:numPr>
    </w:pPr>
  </w:style>
  <w:style w:type="numbering" w:customStyle="1" w:styleId="MyList1">
    <w:name w:val="My List1"/>
    <w:rsid w:val="00187E80"/>
    <w:pPr>
      <w:numPr>
        <w:numId w:val="60"/>
      </w:numPr>
    </w:pPr>
  </w:style>
  <w:style w:type="numbering" w:customStyle="1" w:styleId="MyList22">
    <w:name w:val="My List22"/>
    <w:rsid w:val="00187E80"/>
    <w:pPr>
      <w:numPr>
        <w:numId w:val="57"/>
      </w:numPr>
    </w:pPr>
  </w:style>
  <w:style w:type="numbering" w:customStyle="1" w:styleId="MyList3">
    <w:name w:val="My List3"/>
    <w:rsid w:val="00187E80"/>
    <w:pPr>
      <w:numPr>
        <w:numId w:val="61"/>
      </w:numPr>
    </w:pPr>
  </w:style>
  <w:style w:type="numbering" w:customStyle="1" w:styleId="1a-3">
    <w:name w:val="1 / a / -3"/>
    <w:rsid w:val="00187E80"/>
    <w:pPr>
      <w:numPr>
        <w:numId w:val="62"/>
      </w:numPr>
    </w:pPr>
  </w:style>
  <w:style w:type="numbering" w:customStyle="1" w:styleId="1a-22">
    <w:name w:val="1 / a / -22"/>
    <w:rsid w:val="00187E80"/>
    <w:pPr>
      <w:numPr>
        <w:numId w:val="58"/>
      </w:numPr>
    </w:pPr>
  </w:style>
  <w:style w:type="numbering" w:customStyle="1" w:styleId="1a-11">
    <w:name w:val="1 / a / -11"/>
    <w:rsid w:val="00BB1CAB"/>
    <w:pPr>
      <w:numPr>
        <w:numId w:val="54"/>
      </w:numPr>
    </w:pPr>
  </w:style>
  <w:style w:type="numbering" w:customStyle="1" w:styleId="MyList23">
    <w:name w:val="My List23"/>
    <w:rsid w:val="00CB47C7"/>
    <w:pPr>
      <w:numPr>
        <w:numId w:val="63"/>
      </w:numPr>
    </w:pPr>
  </w:style>
  <w:style w:type="numbering" w:customStyle="1" w:styleId="1a-23">
    <w:name w:val="1 / a / -23"/>
    <w:rsid w:val="00CB47C7"/>
    <w:pPr>
      <w:numPr>
        <w:numId w:val="64"/>
      </w:numPr>
    </w:pPr>
  </w:style>
  <w:style w:type="paragraph" w:customStyle="1" w:styleId="CharCharCharCharChar">
    <w:name w:val="Char Char Char Char Char"/>
    <w:basedOn w:val="Heading3"/>
    <w:autoRedefine/>
    <w:rsid w:val="00232663"/>
    <w:pPr>
      <w:keepLines/>
      <w:tabs>
        <w:tab w:val="num" w:pos="360"/>
      </w:tabs>
      <w:adjustRightInd w:val="0"/>
      <w:spacing w:before="120" w:after="120" w:line="436" w:lineRule="exact"/>
      <w:ind w:left="357" w:firstLine="0"/>
      <w:jc w:val="left"/>
      <w:outlineLvl w:val="3"/>
    </w:pPr>
    <w:rPr>
      <w:rFonts w:ascii="Tahoma" w:eastAsia="SimSun" w:hAnsi="Tahoma"/>
      <w:b w:val="0"/>
      <w:spacing w:val="-10"/>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7615">
      <w:bodyDiv w:val="1"/>
      <w:marLeft w:val="0"/>
      <w:marRight w:val="0"/>
      <w:marTop w:val="0"/>
      <w:marBottom w:val="0"/>
      <w:divBdr>
        <w:top w:val="none" w:sz="0" w:space="0" w:color="auto"/>
        <w:left w:val="none" w:sz="0" w:space="0" w:color="auto"/>
        <w:bottom w:val="none" w:sz="0" w:space="0" w:color="auto"/>
        <w:right w:val="none" w:sz="0" w:space="0" w:color="auto"/>
      </w:divBdr>
    </w:div>
    <w:div w:id="61951430">
      <w:bodyDiv w:val="1"/>
      <w:marLeft w:val="0"/>
      <w:marRight w:val="0"/>
      <w:marTop w:val="0"/>
      <w:marBottom w:val="0"/>
      <w:divBdr>
        <w:top w:val="none" w:sz="0" w:space="0" w:color="auto"/>
        <w:left w:val="none" w:sz="0" w:space="0" w:color="auto"/>
        <w:bottom w:val="none" w:sz="0" w:space="0" w:color="auto"/>
        <w:right w:val="none" w:sz="0" w:space="0" w:color="auto"/>
      </w:divBdr>
      <w:divsChild>
        <w:div w:id="1156993253">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86316753">
      <w:bodyDiv w:val="1"/>
      <w:marLeft w:val="0"/>
      <w:marRight w:val="0"/>
      <w:marTop w:val="0"/>
      <w:marBottom w:val="0"/>
      <w:divBdr>
        <w:top w:val="none" w:sz="0" w:space="0" w:color="auto"/>
        <w:left w:val="none" w:sz="0" w:space="0" w:color="auto"/>
        <w:bottom w:val="none" w:sz="0" w:space="0" w:color="auto"/>
        <w:right w:val="none" w:sz="0" w:space="0" w:color="auto"/>
      </w:divBdr>
    </w:div>
    <w:div w:id="151411180">
      <w:bodyDiv w:val="1"/>
      <w:marLeft w:val="0"/>
      <w:marRight w:val="0"/>
      <w:marTop w:val="0"/>
      <w:marBottom w:val="0"/>
      <w:divBdr>
        <w:top w:val="none" w:sz="0" w:space="0" w:color="auto"/>
        <w:left w:val="none" w:sz="0" w:space="0" w:color="auto"/>
        <w:bottom w:val="none" w:sz="0" w:space="0" w:color="auto"/>
        <w:right w:val="none" w:sz="0" w:space="0" w:color="auto"/>
      </w:divBdr>
    </w:div>
    <w:div w:id="167642283">
      <w:bodyDiv w:val="1"/>
      <w:marLeft w:val="0"/>
      <w:marRight w:val="0"/>
      <w:marTop w:val="0"/>
      <w:marBottom w:val="0"/>
      <w:divBdr>
        <w:top w:val="none" w:sz="0" w:space="0" w:color="auto"/>
        <w:left w:val="none" w:sz="0" w:space="0" w:color="auto"/>
        <w:bottom w:val="none" w:sz="0" w:space="0" w:color="auto"/>
        <w:right w:val="none" w:sz="0" w:space="0" w:color="auto"/>
      </w:divBdr>
    </w:div>
    <w:div w:id="260991811">
      <w:bodyDiv w:val="1"/>
      <w:marLeft w:val="0"/>
      <w:marRight w:val="0"/>
      <w:marTop w:val="0"/>
      <w:marBottom w:val="0"/>
      <w:divBdr>
        <w:top w:val="none" w:sz="0" w:space="0" w:color="auto"/>
        <w:left w:val="none" w:sz="0" w:space="0" w:color="auto"/>
        <w:bottom w:val="none" w:sz="0" w:space="0" w:color="auto"/>
        <w:right w:val="none" w:sz="0" w:space="0" w:color="auto"/>
      </w:divBdr>
    </w:div>
    <w:div w:id="266545712">
      <w:bodyDiv w:val="1"/>
      <w:marLeft w:val="0"/>
      <w:marRight w:val="0"/>
      <w:marTop w:val="0"/>
      <w:marBottom w:val="0"/>
      <w:divBdr>
        <w:top w:val="none" w:sz="0" w:space="0" w:color="auto"/>
        <w:left w:val="none" w:sz="0" w:space="0" w:color="auto"/>
        <w:bottom w:val="none" w:sz="0" w:space="0" w:color="auto"/>
        <w:right w:val="none" w:sz="0" w:space="0" w:color="auto"/>
      </w:divBdr>
    </w:div>
    <w:div w:id="276185550">
      <w:bodyDiv w:val="1"/>
      <w:marLeft w:val="0"/>
      <w:marRight w:val="0"/>
      <w:marTop w:val="0"/>
      <w:marBottom w:val="0"/>
      <w:divBdr>
        <w:top w:val="none" w:sz="0" w:space="0" w:color="auto"/>
        <w:left w:val="none" w:sz="0" w:space="0" w:color="auto"/>
        <w:bottom w:val="none" w:sz="0" w:space="0" w:color="auto"/>
        <w:right w:val="none" w:sz="0" w:space="0" w:color="auto"/>
      </w:divBdr>
    </w:div>
    <w:div w:id="282469356">
      <w:bodyDiv w:val="1"/>
      <w:marLeft w:val="0"/>
      <w:marRight w:val="0"/>
      <w:marTop w:val="0"/>
      <w:marBottom w:val="0"/>
      <w:divBdr>
        <w:top w:val="none" w:sz="0" w:space="0" w:color="auto"/>
        <w:left w:val="none" w:sz="0" w:space="0" w:color="auto"/>
        <w:bottom w:val="none" w:sz="0" w:space="0" w:color="auto"/>
        <w:right w:val="none" w:sz="0" w:space="0" w:color="auto"/>
      </w:divBdr>
    </w:div>
    <w:div w:id="308021657">
      <w:bodyDiv w:val="1"/>
      <w:marLeft w:val="0"/>
      <w:marRight w:val="0"/>
      <w:marTop w:val="0"/>
      <w:marBottom w:val="0"/>
      <w:divBdr>
        <w:top w:val="none" w:sz="0" w:space="0" w:color="auto"/>
        <w:left w:val="none" w:sz="0" w:space="0" w:color="auto"/>
        <w:bottom w:val="none" w:sz="0" w:space="0" w:color="auto"/>
        <w:right w:val="none" w:sz="0" w:space="0" w:color="auto"/>
      </w:divBdr>
    </w:div>
    <w:div w:id="316152437">
      <w:bodyDiv w:val="1"/>
      <w:marLeft w:val="0"/>
      <w:marRight w:val="0"/>
      <w:marTop w:val="0"/>
      <w:marBottom w:val="0"/>
      <w:divBdr>
        <w:top w:val="none" w:sz="0" w:space="0" w:color="auto"/>
        <w:left w:val="none" w:sz="0" w:space="0" w:color="auto"/>
        <w:bottom w:val="none" w:sz="0" w:space="0" w:color="auto"/>
        <w:right w:val="none" w:sz="0" w:space="0" w:color="auto"/>
      </w:divBdr>
    </w:div>
    <w:div w:id="391536994">
      <w:bodyDiv w:val="1"/>
      <w:marLeft w:val="0"/>
      <w:marRight w:val="0"/>
      <w:marTop w:val="0"/>
      <w:marBottom w:val="0"/>
      <w:divBdr>
        <w:top w:val="none" w:sz="0" w:space="0" w:color="auto"/>
        <w:left w:val="none" w:sz="0" w:space="0" w:color="auto"/>
        <w:bottom w:val="none" w:sz="0" w:space="0" w:color="auto"/>
        <w:right w:val="none" w:sz="0" w:space="0" w:color="auto"/>
      </w:divBdr>
    </w:div>
    <w:div w:id="412557586">
      <w:bodyDiv w:val="1"/>
      <w:marLeft w:val="0"/>
      <w:marRight w:val="0"/>
      <w:marTop w:val="0"/>
      <w:marBottom w:val="0"/>
      <w:divBdr>
        <w:top w:val="none" w:sz="0" w:space="0" w:color="auto"/>
        <w:left w:val="none" w:sz="0" w:space="0" w:color="auto"/>
        <w:bottom w:val="none" w:sz="0" w:space="0" w:color="auto"/>
        <w:right w:val="none" w:sz="0" w:space="0" w:color="auto"/>
      </w:divBdr>
    </w:div>
    <w:div w:id="460348534">
      <w:bodyDiv w:val="1"/>
      <w:marLeft w:val="0"/>
      <w:marRight w:val="0"/>
      <w:marTop w:val="0"/>
      <w:marBottom w:val="0"/>
      <w:divBdr>
        <w:top w:val="none" w:sz="0" w:space="0" w:color="auto"/>
        <w:left w:val="none" w:sz="0" w:space="0" w:color="auto"/>
        <w:bottom w:val="none" w:sz="0" w:space="0" w:color="auto"/>
        <w:right w:val="none" w:sz="0" w:space="0" w:color="auto"/>
      </w:divBdr>
    </w:div>
    <w:div w:id="476074780">
      <w:bodyDiv w:val="1"/>
      <w:marLeft w:val="0"/>
      <w:marRight w:val="0"/>
      <w:marTop w:val="0"/>
      <w:marBottom w:val="0"/>
      <w:divBdr>
        <w:top w:val="none" w:sz="0" w:space="0" w:color="auto"/>
        <w:left w:val="none" w:sz="0" w:space="0" w:color="auto"/>
        <w:bottom w:val="none" w:sz="0" w:space="0" w:color="auto"/>
        <w:right w:val="none" w:sz="0" w:space="0" w:color="auto"/>
      </w:divBdr>
    </w:div>
    <w:div w:id="499469813">
      <w:bodyDiv w:val="1"/>
      <w:marLeft w:val="0"/>
      <w:marRight w:val="0"/>
      <w:marTop w:val="0"/>
      <w:marBottom w:val="0"/>
      <w:divBdr>
        <w:top w:val="none" w:sz="0" w:space="0" w:color="auto"/>
        <w:left w:val="none" w:sz="0" w:space="0" w:color="auto"/>
        <w:bottom w:val="none" w:sz="0" w:space="0" w:color="auto"/>
        <w:right w:val="none" w:sz="0" w:space="0" w:color="auto"/>
      </w:divBdr>
    </w:div>
    <w:div w:id="519051797">
      <w:bodyDiv w:val="1"/>
      <w:marLeft w:val="0"/>
      <w:marRight w:val="0"/>
      <w:marTop w:val="0"/>
      <w:marBottom w:val="0"/>
      <w:divBdr>
        <w:top w:val="none" w:sz="0" w:space="0" w:color="auto"/>
        <w:left w:val="none" w:sz="0" w:space="0" w:color="auto"/>
        <w:bottom w:val="none" w:sz="0" w:space="0" w:color="auto"/>
        <w:right w:val="none" w:sz="0" w:space="0" w:color="auto"/>
      </w:divBdr>
    </w:div>
    <w:div w:id="538519301">
      <w:bodyDiv w:val="1"/>
      <w:marLeft w:val="0"/>
      <w:marRight w:val="0"/>
      <w:marTop w:val="0"/>
      <w:marBottom w:val="0"/>
      <w:divBdr>
        <w:top w:val="none" w:sz="0" w:space="0" w:color="auto"/>
        <w:left w:val="none" w:sz="0" w:space="0" w:color="auto"/>
        <w:bottom w:val="none" w:sz="0" w:space="0" w:color="auto"/>
        <w:right w:val="none" w:sz="0" w:space="0" w:color="auto"/>
      </w:divBdr>
    </w:div>
    <w:div w:id="541786810">
      <w:bodyDiv w:val="1"/>
      <w:marLeft w:val="0"/>
      <w:marRight w:val="0"/>
      <w:marTop w:val="0"/>
      <w:marBottom w:val="0"/>
      <w:divBdr>
        <w:top w:val="none" w:sz="0" w:space="0" w:color="auto"/>
        <w:left w:val="none" w:sz="0" w:space="0" w:color="auto"/>
        <w:bottom w:val="none" w:sz="0" w:space="0" w:color="auto"/>
        <w:right w:val="none" w:sz="0" w:space="0" w:color="auto"/>
      </w:divBdr>
    </w:div>
    <w:div w:id="561793744">
      <w:bodyDiv w:val="1"/>
      <w:marLeft w:val="0"/>
      <w:marRight w:val="0"/>
      <w:marTop w:val="0"/>
      <w:marBottom w:val="0"/>
      <w:divBdr>
        <w:top w:val="none" w:sz="0" w:space="0" w:color="auto"/>
        <w:left w:val="none" w:sz="0" w:space="0" w:color="auto"/>
        <w:bottom w:val="none" w:sz="0" w:space="0" w:color="auto"/>
        <w:right w:val="none" w:sz="0" w:space="0" w:color="auto"/>
      </w:divBdr>
    </w:div>
    <w:div w:id="567232036">
      <w:bodyDiv w:val="1"/>
      <w:marLeft w:val="0"/>
      <w:marRight w:val="0"/>
      <w:marTop w:val="0"/>
      <w:marBottom w:val="0"/>
      <w:divBdr>
        <w:top w:val="none" w:sz="0" w:space="0" w:color="auto"/>
        <w:left w:val="none" w:sz="0" w:space="0" w:color="auto"/>
        <w:bottom w:val="none" w:sz="0" w:space="0" w:color="auto"/>
        <w:right w:val="none" w:sz="0" w:space="0" w:color="auto"/>
      </w:divBdr>
    </w:div>
    <w:div w:id="592250984">
      <w:bodyDiv w:val="1"/>
      <w:marLeft w:val="0"/>
      <w:marRight w:val="0"/>
      <w:marTop w:val="0"/>
      <w:marBottom w:val="0"/>
      <w:divBdr>
        <w:top w:val="none" w:sz="0" w:space="0" w:color="auto"/>
        <w:left w:val="none" w:sz="0" w:space="0" w:color="auto"/>
        <w:bottom w:val="none" w:sz="0" w:space="0" w:color="auto"/>
        <w:right w:val="none" w:sz="0" w:space="0" w:color="auto"/>
      </w:divBdr>
    </w:div>
    <w:div w:id="612520786">
      <w:bodyDiv w:val="1"/>
      <w:marLeft w:val="0"/>
      <w:marRight w:val="0"/>
      <w:marTop w:val="0"/>
      <w:marBottom w:val="0"/>
      <w:divBdr>
        <w:top w:val="none" w:sz="0" w:space="0" w:color="auto"/>
        <w:left w:val="none" w:sz="0" w:space="0" w:color="auto"/>
        <w:bottom w:val="none" w:sz="0" w:space="0" w:color="auto"/>
        <w:right w:val="none" w:sz="0" w:space="0" w:color="auto"/>
      </w:divBdr>
      <w:divsChild>
        <w:div w:id="2030372656">
          <w:marLeft w:val="0"/>
          <w:marRight w:val="0"/>
          <w:marTop w:val="0"/>
          <w:marBottom w:val="0"/>
          <w:divBdr>
            <w:top w:val="single" w:sz="2" w:space="0" w:color="auto"/>
            <w:left w:val="single" w:sz="2" w:space="0" w:color="auto"/>
            <w:bottom w:val="single" w:sz="2" w:space="0" w:color="auto"/>
            <w:right w:val="single" w:sz="2" w:space="0" w:color="auto"/>
          </w:divBdr>
        </w:div>
      </w:divsChild>
    </w:div>
    <w:div w:id="647124608">
      <w:bodyDiv w:val="1"/>
      <w:marLeft w:val="0"/>
      <w:marRight w:val="0"/>
      <w:marTop w:val="0"/>
      <w:marBottom w:val="0"/>
      <w:divBdr>
        <w:top w:val="none" w:sz="0" w:space="0" w:color="auto"/>
        <w:left w:val="none" w:sz="0" w:space="0" w:color="auto"/>
        <w:bottom w:val="none" w:sz="0" w:space="0" w:color="auto"/>
        <w:right w:val="none" w:sz="0" w:space="0" w:color="auto"/>
      </w:divBdr>
    </w:div>
    <w:div w:id="692921380">
      <w:bodyDiv w:val="1"/>
      <w:marLeft w:val="0"/>
      <w:marRight w:val="0"/>
      <w:marTop w:val="0"/>
      <w:marBottom w:val="0"/>
      <w:divBdr>
        <w:top w:val="none" w:sz="0" w:space="0" w:color="auto"/>
        <w:left w:val="none" w:sz="0" w:space="0" w:color="auto"/>
        <w:bottom w:val="none" w:sz="0" w:space="0" w:color="auto"/>
        <w:right w:val="none" w:sz="0" w:space="0" w:color="auto"/>
      </w:divBdr>
    </w:div>
    <w:div w:id="731344459">
      <w:bodyDiv w:val="1"/>
      <w:marLeft w:val="0"/>
      <w:marRight w:val="0"/>
      <w:marTop w:val="0"/>
      <w:marBottom w:val="0"/>
      <w:divBdr>
        <w:top w:val="none" w:sz="0" w:space="0" w:color="auto"/>
        <w:left w:val="none" w:sz="0" w:space="0" w:color="auto"/>
        <w:bottom w:val="none" w:sz="0" w:space="0" w:color="auto"/>
        <w:right w:val="none" w:sz="0" w:space="0" w:color="auto"/>
      </w:divBdr>
    </w:div>
    <w:div w:id="739526242">
      <w:bodyDiv w:val="1"/>
      <w:marLeft w:val="0"/>
      <w:marRight w:val="0"/>
      <w:marTop w:val="0"/>
      <w:marBottom w:val="0"/>
      <w:divBdr>
        <w:top w:val="none" w:sz="0" w:space="0" w:color="auto"/>
        <w:left w:val="none" w:sz="0" w:space="0" w:color="auto"/>
        <w:bottom w:val="none" w:sz="0" w:space="0" w:color="auto"/>
        <w:right w:val="none" w:sz="0" w:space="0" w:color="auto"/>
      </w:divBdr>
    </w:div>
    <w:div w:id="781145482">
      <w:bodyDiv w:val="1"/>
      <w:marLeft w:val="0"/>
      <w:marRight w:val="0"/>
      <w:marTop w:val="0"/>
      <w:marBottom w:val="0"/>
      <w:divBdr>
        <w:top w:val="none" w:sz="0" w:space="0" w:color="auto"/>
        <w:left w:val="none" w:sz="0" w:space="0" w:color="auto"/>
        <w:bottom w:val="none" w:sz="0" w:space="0" w:color="auto"/>
        <w:right w:val="none" w:sz="0" w:space="0" w:color="auto"/>
      </w:divBdr>
    </w:div>
    <w:div w:id="784885266">
      <w:bodyDiv w:val="1"/>
      <w:marLeft w:val="0"/>
      <w:marRight w:val="0"/>
      <w:marTop w:val="0"/>
      <w:marBottom w:val="0"/>
      <w:divBdr>
        <w:top w:val="none" w:sz="0" w:space="0" w:color="auto"/>
        <w:left w:val="none" w:sz="0" w:space="0" w:color="auto"/>
        <w:bottom w:val="none" w:sz="0" w:space="0" w:color="auto"/>
        <w:right w:val="none" w:sz="0" w:space="0" w:color="auto"/>
      </w:divBdr>
    </w:div>
    <w:div w:id="839351194">
      <w:bodyDiv w:val="1"/>
      <w:marLeft w:val="0"/>
      <w:marRight w:val="0"/>
      <w:marTop w:val="0"/>
      <w:marBottom w:val="0"/>
      <w:divBdr>
        <w:top w:val="none" w:sz="0" w:space="0" w:color="auto"/>
        <w:left w:val="none" w:sz="0" w:space="0" w:color="auto"/>
        <w:bottom w:val="none" w:sz="0" w:space="0" w:color="auto"/>
        <w:right w:val="none" w:sz="0" w:space="0" w:color="auto"/>
      </w:divBdr>
    </w:div>
    <w:div w:id="851147145">
      <w:bodyDiv w:val="1"/>
      <w:marLeft w:val="0"/>
      <w:marRight w:val="0"/>
      <w:marTop w:val="0"/>
      <w:marBottom w:val="0"/>
      <w:divBdr>
        <w:top w:val="none" w:sz="0" w:space="0" w:color="auto"/>
        <w:left w:val="none" w:sz="0" w:space="0" w:color="auto"/>
        <w:bottom w:val="none" w:sz="0" w:space="0" w:color="auto"/>
        <w:right w:val="none" w:sz="0" w:space="0" w:color="auto"/>
      </w:divBdr>
    </w:div>
    <w:div w:id="879248826">
      <w:bodyDiv w:val="1"/>
      <w:marLeft w:val="0"/>
      <w:marRight w:val="0"/>
      <w:marTop w:val="0"/>
      <w:marBottom w:val="0"/>
      <w:divBdr>
        <w:top w:val="none" w:sz="0" w:space="0" w:color="auto"/>
        <w:left w:val="none" w:sz="0" w:space="0" w:color="auto"/>
        <w:bottom w:val="none" w:sz="0" w:space="0" w:color="auto"/>
        <w:right w:val="none" w:sz="0" w:space="0" w:color="auto"/>
      </w:divBdr>
    </w:div>
    <w:div w:id="880167968">
      <w:bodyDiv w:val="1"/>
      <w:marLeft w:val="0"/>
      <w:marRight w:val="0"/>
      <w:marTop w:val="0"/>
      <w:marBottom w:val="0"/>
      <w:divBdr>
        <w:top w:val="none" w:sz="0" w:space="0" w:color="auto"/>
        <w:left w:val="none" w:sz="0" w:space="0" w:color="auto"/>
        <w:bottom w:val="none" w:sz="0" w:space="0" w:color="auto"/>
        <w:right w:val="none" w:sz="0" w:space="0" w:color="auto"/>
      </w:divBdr>
    </w:div>
    <w:div w:id="900021928">
      <w:bodyDiv w:val="1"/>
      <w:marLeft w:val="0"/>
      <w:marRight w:val="0"/>
      <w:marTop w:val="0"/>
      <w:marBottom w:val="0"/>
      <w:divBdr>
        <w:top w:val="none" w:sz="0" w:space="0" w:color="auto"/>
        <w:left w:val="none" w:sz="0" w:space="0" w:color="auto"/>
        <w:bottom w:val="none" w:sz="0" w:space="0" w:color="auto"/>
        <w:right w:val="none" w:sz="0" w:space="0" w:color="auto"/>
      </w:divBdr>
    </w:div>
    <w:div w:id="925959835">
      <w:bodyDiv w:val="1"/>
      <w:marLeft w:val="0"/>
      <w:marRight w:val="0"/>
      <w:marTop w:val="0"/>
      <w:marBottom w:val="0"/>
      <w:divBdr>
        <w:top w:val="none" w:sz="0" w:space="0" w:color="auto"/>
        <w:left w:val="none" w:sz="0" w:space="0" w:color="auto"/>
        <w:bottom w:val="none" w:sz="0" w:space="0" w:color="auto"/>
        <w:right w:val="none" w:sz="0" w:space="0" w:color="auto"/>
      </w:divBdr>
    </w:div>
    <w:div w:id="930356787">
      <w:bodyDiv w:val="1"/>
      <w:marLeft w:val="0"/>
      <w:marRight w:val="0"/>
      <w:marTop w:val="0"/>
      <w:marBottom w:val="0"/>
      <w:divBdr>
        <w:top w:val="none" w:sz="0" w:space="0" w:color="auto"/>
        <w:left w:val="none" w:sz="0" w:space="0" w:color="auto"/>
        <w:bottom w:val="none" w:sz="0" w:space="0" w:color="auto"/>
        <w:right w:val="none" w:sz="0" w:space="0" w:color="auto"/>
      </w:divBdr>
    </w:div>
    <w:div w:id="958531261">
      <w:bodyDiv w:val="1"/>
      <w:marLeft w:val="0"/>
      <w:marRight w:val="0"/>
      <w:marTop w:val="0"/>
      <w:marBottom w:val="0"/>
      <w:divBdr>
        <w:top w:val="none" w:sz="0" w:space="0" w:color="auto"/>
        <w:left w:val="none" w:sz="0" w:space="0" w:color="auto"/>
        <w:bottom w:val="none" w:sz="0" w:space="0" w:color="auto"/>
        <w:right w:val="none" w:sz="0" w:space="0" w:color="auto"/>
      </w:divBdr>
    </w:div>
    <w:div w:id="963390577">
      <w:bodyDiv w:val="1"/>
      <w:marLeft w:val="0"/>
      <w:marRight w:val="0"/>
      <w:marTop w:val="0"/>
      <w:marBottom w:val="0"/>
      <w:divBdr>
        <w:top w:val="none" w:sz="0" w:space="0" w:color="auto"/>
        <w:left w:val="none" w:sz="0" w:space="0" w:color="auto"/>
        <w:bottom w:val="none" w:sz="0" w:space="0" w:color="auto"/>
        <w:right w:val="none" w:sz="0" w:space="0" w:color="auto"/>
      </w:divBdr>
    </w:div>
    <w:div w:id="1012344563">
      <w:bodyDiv w:val="1"/>
      <w:marLeft w:val="0"/>
      <w:marRight w:val="0"/>
      <w:marTop w:val="0"/>
      <w:marBottom w:val="0"/>
      <w:divBdr>
        <w:top w:val="none" w:sz="0" w:space="0" w:color="auto"/>
        <w:left w:val="none" w:sz="0" w:space="0" w:color="auto"/>
        <w:bottom w:val="none" w:sz="0" w:space="0" w:color="auto"/>
        <w:right w:val="none" w:sz="0" w:space="0" w:color="auto"/>
      </w:divBdr>
    </w:div>
    <w:div w:id="1019086639">
      <w:bodyDiv w:val="1"/>
      <w:marLeft w:val="0"/>
      <w:marRight w:val="0"/>
      <w:marTop w:val="0"/>
      <w:marBottom w:val="0"/>
      <w:divBdr>
        <w:top w:val="none" w:sz="0" w:space="0" w:color="auto"/>
        <w:left w:val="none" w:sz="0" w:space="0" w:color="auto"/>
        <w:bottom w:val="none" w:sz="0" w:space="0" w:color="auto"/>
        <w:right w:val="none" w:sz="0" w:space="0" w:color="auto"/>
      </w:divBdr>
    </w:div>
    <w:div w:id="1027367752">
      <w:bodyDiv w:val="1"/>
      <w:marLeft w:val="0"/>
      <w:marRight w:val="0"/>
      <w:marTop w:val="0"/>
      <w:marBottom w:val="0"/>
      <w:divBdr>
        <w:top w:val="none" w:sz="0" w:space="0" w:color="auto"/>
        <w:left w:val="none" w:sz="0" w:space="0" w:color="auto"/>
        <w:bottom w:val="none" w:sz="0" w:space="0" w:color="auto"/>
        <w:right w:val="none" w:sz="0" w:space="0" w:color="auto"/>
      </w:divBdr>
    </w:div>
    <w:div w:id="1053848723">
      <w:bodyDiv w:val="1"/>
      <w:marLeft w:val="0"/>
      <w:marRight w:val="0"/>
      <w:marTop w:val="0"/>
      <w:marBottom w:val="0"/>
      <w:divBdr>
        <w:top w:val="none" w:sz="0" w:space="0" w:color="auto"/>
        <w:left w:val="none" w:sz="0" w:space="0" w:color="auto"/>
        <w:bottom w:val="none" w:sz="0" w:space="0" w:color="auto"/>
        <w:right w:val="none" w:sz="0" w:space="0" w:color="auto"/>
      </w:divBdr>
    </w:div>
    <w:div w:id="1168978788">
      <w:bodyDiv w:val="1"/>
      <w:marLeft w:val="0"/>
      <w:marRight w:val="0"/>
      <w:marTop w:val="0"/>
      <w:marBottom w:val="0"/>
      <w:divBdr>
        <w:top w:val="none" w:sz="0" w:space="0" w:color="auto"/>
        <w:left w:val="none" w:sz="0" w:space="0" w:color="auto"/>
        <w:bottom w:val="none" w:sz="0" w:space="0" w:color="auto"/>
        <w:right w:val="none" w:sz="0" w:space="0" w:color="auto"/>
      </w:divBdr>
    </w:div>
    <w:div w:id="1192114292">
      <w:bodyDiv w:val="1"/>
      <w:marLeft w:val="0"/>
      <w:marRight w:val="0"/>
      <w:marTop w:val="0"/>
      <w:marBottom w:val="0"/>
      <w:divBdr>
        <w:top w:val="none" w:sz="0" w:space="0" w:color="auto"/>
        <w:left w:val="none" w:sz="0" w:space="0" w:color="auto"/>
        <w:bottom w:val="none" w:sz="0" w:space="0" w:color="auto"/>
        <w:right w:val="none" w:sz="0" w:space="0" w:color="auto"/>
      </w:divBdr>
    </w:div>
    <w:div w:id="1208293503">
      <w:bodyDiv w:val="1"/>
      <w:marLeft w:val="0"/>
      <w:marRight w:val="0"/>
      <w:marTop w:val="0"/>
      <w:marBottom w:val="0"/>
      <w:divBdr>
        <w:top w:val="none" w:sz="0" w:space="0" w:color="auto"/>
        <w:left w:val="none" w:sz="0" w:space="0" w:color="auto"/>
        <w:bottom w:val="none" w:sz="0" w:space="0" w:color="auto"/>
        <w:right w:val="none" w:sz="0" w:space="0" w:color="auto"/>
      </w:divBdr>
    </w:div>
    <w:div w:id="1253659698">
      <w:bodyDiv w:val="1"/>
      <w:marLeft w:val="0"/>
      <w:marRight w:val="0"/>
      <w:marTop w:val="0"/>
      <w:marBottom w:val="0"/>
      <w:divBdr>
        <w:top w:val="none" w:sz="0" w:space="0" w:color="auto"/>
        <w:left w:val="none" w:sz="0" w:space="0" w:color="auto"/>
        <w:bottom w:val="none" w:sz="0" w:space="0" w:color="auto"/>
        <w:right w:val="none" w:sz="0" w:space="0" w:color="auto"/>
      </w:divBdr>
    </w:div>
    <w:div w:id="1357082078">
      <w:bodyDiv w:val="1"/>
      <w:marLeft w:val="0"/>
      <w:marRight w:val="0"/>
      <w:marTop w:val="0"/>
      <w:marBottom w:val="0"/>
      <w:divBdr>
        <w:top w:val="none" w:sz="0" w:space="0" w:color="auto"/>
        <w:left w:val="none" w:sz="0" w:space="0" w:color="auto"/>
        <w:bottom w:val="none" w:sz="0" w:space="0" w:color="auto"/>
        <w:right w:val="none" w:sz="0" w:space="0" w:color="auto"/>
      </w:divBdr>
    </w:div>
    <w:div w:id="1373846464">
      <w:bodyDiv w:val="1"/>
      <w:marLeft w:val="0"/>
      <w:marRight w:val="0"/>
      <w:marTop w:val="0"/>
      <w:marBottom w:val="0"/>
      <w:divBdr>
        <w:top w:val="none" w:sz="0" w:space="0" w:color="auto"/>
        <w:left w:val="none" w:sz="0" w:space="0" w:color="auto"/>
        <w:bottom w:val="none" w:sz="0" w:space="0" w:color="auto"/>
        <w:right w:val="none" w:sz="0" w:space="0" w:color="auto"/>
      </w:divBdr>
    </w:div>
    <w:div w:id="1386299547">
      <w:bodyDiv w:val="1"/>
      <w:marLeft w:val="0"/>
      <w:marRight w:val="0"/>
      <w:marTop w:val="0"/>
      <w:marBottom w:val="0"/>
      <w:divBdr>
        <w:top w:val="none" w:sz="0" w:space="0" w:color="auto"/>
        <w:left w:val="none" w:sz="0" w:space="0" w:color="auto"/>
        <w:bottom w:val="none" w:sz="0" w:space="0" w:color="auto"/>
        <w:right w:val="none" w:sz="0" w:space="0" w:color="auto"/>
      </w:divBdr>
    </w:div>
    <w:div w:id="1393502531">
      <w:bodyDiv w:val="1"/>
      <w:marLeft w:val="0"/>
      <w:marRight w:val="0"/>
      <w:marTop w:val="0"/>
      <w:marBottom w:val="0"/>
      <w:divBdr>
        <w:top w:val="none" w:sz="0" w:space="0" w:color="auto"/>
        <w:left w:val="none" w:sz="0" w:space="0" w:color="auto"/>
        <w:bottom w:val="none" w:sz="0" w:space="0" w:color="auto"/>
        <w:right w:val="none" w:sz="0" w:space="0" w:color="auto"/>
      </w:divBdr>
    </w:div>
    <w:div w:id="1398091233">
      <w:bodyDiv w:val="1"/>
      <w:marLeft w:val="0"/>
      <w:marRight w:val="0"/>
      <w:marTop w:val="0"/>
      <w:marBottom w:val="0"/>
      <w:divBdr>
        <w:top w:val="none" w:sz="0" w:space="0" w:color="auto"/>
        <w:left w:val="none" w:sz="0" w:space="0" w:color="auto"/>
        <w:bottom w:val="none" w:sz="0" w:space="0" w:color="auto"/>
        <w:right w:val="none" w:sz="0" w:space="0" w:color="auto"/>
      </w:divBdr>
    </w:div>
    <w:div w:id="1418792338">
      <w:bodyDiv w:val="1"/>
      <w:marLeft w:val="0"/>
      <w:marRight w:val="0"/>
      <w:marTop w:val="0"/>
      <w:marBottom w:val="0"/>
      <w:divBdr>
        <w:top w:val="none" w:sz="0" w:space="0" w:color="auto"/>
        <w:left w:val="none" w:sz="0" w:space="0" w:color="auto"/>
        <w:bottom w:val="none" w:sz="0" w:space="0" w:color="auto"/>
        <w:right w:val="none" w:sz="0" w:space="0" w:color="auto"/>
      </w:divBdr>
    </w:div>
    <w:div w:id="1433865000">
      <w:bodyDiv w:val="1"/>
      <w:marLeft w:val="0"/>
      <w:marRight w:val="0"/>
      <w:marTop w:val="0"/>
      <w:marBottom w:val="0"/>
      <w:divBdr>
        <w:top w:val="none" w:sz="0" w:space="0" w:color="auto"/>
        <w:left w:val="none" w:sz="0" w:space="0" w:color="auto"/>
        <w:bottom w:val="none" w:sz="0" w:space="0" w:color="auto"/>
        <w:right w:val="none" w:sz="0" w:space="0" w:color="auto"/>
      </w:divBdr>
    </w:div>
    <w:div w:id="1501240347">
      <w:bodyDiv w:val="1"/>
      <w:marLeft w:val="0"/>
      <w:marRight w:val="0"/>
      <w:marTop w:val="0"/>
      <w:marBottom w:val="0"/>
      <w:divBdr>
        <w:top w:val="none" w:sz="0" w:space="0" w:color="auto"/>
        <w:left w:val="none" w:sz="0" w:space="0" w:color="auto"/>
        <w:bottom w:val="none" w:sz="0" w:space="0" w:color="auto"/>
        <w:right w:val="none" w:sz="0" w:space="0" w:color="auto"/>
      </w:divBdr>
    </w:div>
    <w:div w:id="1548449991">
      <w:bodyDiv w:val="1"/>
      <w:marLeft w:val="0"/>
      <w:marRight w:val="0"/>
      <w:marTop w:val="0"/>
      <w:marBottom w:val="0"/>
      <w:divBdr>
        <w:top w:val="none" w:sz="0" w:space="0" w:color="auto"/>
        <w:left w:val="none" w:sz="0" w:space="0" w:color="auto"/>
        <w:bottom w:val="none" w:sz="0" w:space="0" w:color="auto"/>
        <w:right w:val="none" w:sz="0" w:space="0" w:color="auto"/>
      </w:divBdr>
    </w:div>
    <w:div w:id="1551766550">
      <w:bodyDiv w:val="1"/>
      <w:marLeft w:val="0"/>
      <w:marRight w:val="0"/>
      <w:marTop w:val="0"/>
      <w:marBottom w:val="0"/>
      <w:divBdr>
        <w:top w:val="none" w:sz="0" w:space="0" w:color="auto"/>
        <w:left w:val="none" w:sz="0" w:space="0" w:color="auto"/>
        <w:bottom w:val="none" w:sz="0" w:space="0" w:color="auto"/>
        <w:right w:val="none" w:sz="0" w:space="0" w:color="auto"/>
      </w:divBdr>
    </w:div>
    <w:div w:id="1607346476">
      <w:bodyDiv w:val="1"/>
      <w:marLeft w:val="0"/>
      <w:marRight w:val="0"/>
      <w:marTop w:val="0"/>
      <w:marBottom w:val="0"/>
      <w:divBdr>
        <w:top w:val="none" w:sz="0" w:space="0" w:color="auto"/>
        <w:left w:val="none" w:sz="0" w:space="0" w:color="auto"/>
        <w:bottom w:val="none" w:sz="0" w:space="0" w:color="auto"/>
        <w:right w:val="none" w:sz="0" w:space="0" w:color="auto"/>
      </w:divBdr>
    </w:div>
    <w:div w:id="1745755895">
      <w:bodyDiv w:val="1"/>
      <w:marLeft w:val="0"/>
      <w:marRight w:val="0"/>
      <w:marTop w:val="0"/>
      <w:marBottom w:val="0"/>
      <w:divBdr>
        <w:top w:val="none" w:sz="0" w:space="0" w:color="auto"/>
        <w:left w:val="none" w:sz="0" w:space="0" w:color="auto"/>
        <w:bottom w:val="none" w:sz="0" w:space="0" w:color="auto"/>
        <w:right w:val="none" w:sz="0" w:space="0" w:color="auto"/>
      </w:divBdr>
    </w:div>
    <w:div w:id="1746225150">
      <w:bodyDiv w:val="1"/>
      <w:marLeft w:val="0"/>
      <w:marRight w:val="0"/>
      <w:marTop w:val="0"/>
      <w:marBottom w:val="0"/>
      <w:divBdr>
        <w:top w:val="none" w:sz="0" w:space="0" w:color="auto"/>
        <w:left w:val="none" w:sz="0" w:space="0" w:color="auto"/>
        <w:bottom w:val="none" w:sz="0" w:space="0" w:color="auto"/>
        <w:right w:val="none" w:sz="0" w:space="0" w:color="auto"/>
      </w:divBdr>
    </w:div>
    <w:div w:id="1759407441">
      <w:bodyDiv w:val="1"/>
      <w:marLeft w:val="0"/>
      <w:marRight w:val="0"/>
      <w:marTop w:val="0"/>
      <w:marBottom w:val="0"/>
      <w:divBdr>
        <w:top w:val="none" w:sz="0" w:space="0" w:color="auto"/>
        <w:left w:val="none" w:sz="0" w:space="0" w:color="auto"/>
        <w:bottom w:val="none" w:sz="0" w:space="0" w:color="auto"/>
        <w:right w:val="none" w:sz="0" w:space="0" w:color="auto"/>
      </w:divBdr>
    </w:div>
    <w:div w:id="1802114823">
      <w:bodyDiv w:val="1"/>
      <w:marLeft w:val="0"/>
      <w:marRight w:val="0"/>
      <w:marTop w:val="0"/>
      <w:marBottom w:val="0"/>
      <w:divBdr>
        <w:top w:val="none" w:sz="0" w:space="0" w:color="auto"/>
        <w:left w:val="none" w:sz="0" w:space="0" w:color="auto"/>
        <w:bottom w:val="none" w:sz="0" w:space="0" w:color="auto"/>
        <w:right w:val="none" w:sz="0" w:space="0" w:color="auto"/>
      </w:divBdr>
    </w:div>
    <w:div w:id="1805737720">
      <w:bodyDiv w:val="1"/>
      <w:marLeft w:val="0"/>
      <w:marRight w:val="0"/>
      <w:marTop w:val="0"/>
      <w:marBottom w:val="0"/>
      <w:divBdr>
        <w:top w:val="none" w:sz="0" w:space="0" w:color="auto"/>
        <w:left w:val="none" w:sz="0" w:space="0" w:color="auto"/>
        <w:bottom w:val="none" w:sz="0" w:space="0" w:color="auto"/>
        <w:right w:val="none" w:sz="0" w:space="0" w:color="auto"/>
      </w:divBdr>
    </w:div>
    <w:div w:id="1807042871">
      <w:bodyDiv w:val="1"/>
      <w:marLeft w:val="0"/>
      <w:marRight w:val="0"/>
      <w:marTop w:val="0"/>
      <w:marBottom w:val="0"/>
      <w:divBdr>
        <w:top w:val="none" w:sz="0" w:space="0" w:color="auto"/>
        <w:left w:val="none" w:sz="0" w:space="0" w:color="auto"/>
        <w:bottom w:val="none" w:sz="0" w:space="0" w:color="auto"/>
        <w:right w:val="none" w:sz="0" w:space="0" w:color="auto"/>
      </w:divBdr>
    </w:div>
    <w:div w:id="1858150446">
      <w:bodyDiv w:val="1"/>
      <w:marLeft w:val="0"/>
      <w:marRight w:val="0"/>
      <w:marTop w:val="0"/>
      <w:marBottom w:val="0"/>
      <w:divBdr>
        <w:top w:val="none" w:sz="0" w:space="0" w:color="auto"/>
        <w:left w:val="none" w:sz="0" w:space="0" w:color="auto"/>
        <w:bottom w:val="none" w:sz="0" w:space="0" w:color="auto"/>
        <w:right w:val="none" w:sz="0" w:space="0" w:color="auto"/>
      </w:divBdr>
    </w:div>
    <w:div w:id="1903712192">
      <w:bodyDiv w:val="1"/>
      <w:marLeft w:val="0"/>
      <w:marRight w:val="0"/>
      <w:marTop w:val="0"/>
      <w:marBottom w:val="0"/>
      <w:divBdr>
        <w:top w:val="none" w:sz="0" w:space="0" w:color="auto"/>
        <w:left w:val="none" w:sz="0" w:space="0" w:color="auto"/>
        <w:bottom w:val="none" w:sz="0" w:space="0" w:color="auto"/>
        <w:right w:val="none" w:sz="0" w:space="0" w:color="auto"/>
      </w:divBdr>
    </w:div>
    <w:div w:id="1956446669">
      <w:bodyDiv w:val="1"/>
      <w:marLeft w:val="0"/>
      <w:marRight w:val="0"/>
      <w:marTop w:val="0"/>
      <w:marBottom w:val="0"/>
      <w:divBdr>
        <w:top w:val="none" w:sz="0" w:space="0" w:color="auto"/>
        <w:left w:val="none" w:sz="0" w:space="0" w:color="auto"/>
        <w:bottom w:val="none" w:sz="0" w:space="0" w:color="auto"/>
        <w:right w:val="none" w:sz="0" w:space="0" w:color="auto"/>
      </w:divBdr>
    </w:div>
    <w:div w:id="1986621773">
      <w:bodyDiv w:val="1"/>
      <w:marLeft w:val="0"/>
      <w:marRight w:val="0"/>
      <w:marTop w:val="0"/>
      <w:marBottom w:val="0"/>
      <w:divBdr>
        <w:top w:val="none" w:sz="0" w:space="0" w:color="auto"/>
        <w:left w:val="none" w:sz="0" w:space="0" w:color="auto"/>
        <w:bottom w:val="none" w:sz="0" w:space="0" w:color="auto"/>
        <w:right w:val="none" w:sz="0" w:space="0" w:color="auto"/>
      </w:divBdr>
    </w:div>
    <w:div w:id="2012560267">
      <w:bodyDiv w:val="1"/>
      <w:marLeft w:val="0"/>
      <w:marRight w:val="0"/>
      <w:marTop w:val="0"/>
      <w:marBottom w:val="0"/>
      <w:divBdr>
        <w:top w:val="none" w:sz="0" w:space="0" w:color="auto"/>
        <w:left w:val="none" w:sz="0" w:space="0" w:color="auto"/>
        <w:bottom w:val="none" w:sz="0" w:space="0" w:color="auto"/>
        <w:right w:val="none" w:sz="0" w:space="0" w:color="auto"/>
      </w:divBdr>
    </w:div>
    <w:div w:id="2014407477">
      <w:bodyDiv w:val="1"/>
      <w:marLeft w:val="0"/>
      <w:marRight w:val="0"/>
      <w:marTop w:val="0"/>
      <w:marBottom w:val="0"/>
      <w:divBdr>
        <w:top w:val="none" w:sz="0" w:space="0" w:color="auto"/>
        <w:left w:val="none" w:sz="0" w:space="0" w:color="auto"/>
        <w:bottom w:val="none" w:sz="0" w:space="0" w:color="auto"/>
        <w:right w:val="none" w:sz="0" w:space="0" w:color="auto"/>
      </w:divBdr>
    </w:div>
    <w:div w:id="2023506938">
      <w:bodyDiv w:val="1"/>
      <w:marLeft w:val="0"/>
      <w:marRight w:val="0"/>
      <w:marTop w:val="0"/>
      <w:marBottom w:val="0"/>
      <w:divBdr>
        <w:top w:val="none" w:sz="0" w:space="0" w:color="auto"/>
        <w:left w:val="none" w:sz="0" w:space="0" w:color="auto"/>
        <w:bottom w:val="none" w:sz="0" w:space="0" w:color="auto"/>
        <w:right w:val="none" w:sz="0" w:space="0" w:color="auto"/>
      </w:divBdr>
    </w:div>
    <w:div w:id="2064208566">
      <w:bodyDiv w:val="1"/>
      <w:marLeft w:val="0"/>
      <w:marRight w:val="0"/>
      <w:marTop w:val="0"/>
      <w:marBottom w:val="0"/>
      <w:divBdr>
        <w:top w:val="none" w:sz="0" w:space="0" w:color="auto"/>
        <w:left w:val="none" w:sz="0" w:space="0" w:color="auto"/>
        <w:bottom w:val="none" w:sz="0" w:space="0" w:color="auto"/>
        <w:right w:val="none" w:sz="0" w:space="0" w:color="auto"/>
      </w:divBdr>
    </w:div>
    <w:div w:id="2083721925">
      <w:bodyDiv w:val="1"/>
      <w:marLeft w:val="0"/>
      <w:marRight w:val="0"/>
      <w:marTop w:val="0"/>
      <w:marBottom w:val="0"/>
      <w:divBdr>
        <w:top w:val="none" w:sz="0" w:space="0" w:color="auto"/>
        <w:left w:val="none" w:sz="0" w:space="0" w:color="auto"/>
        <w:bottom w:val="none" w:sz="0" w:space="0" w:color="auto"/>
        <w:right w:val="none" w:sz="0" w:space="0" w:color="auto"/>
      </w:divBdr>
    </w:div>
    <w:div w:id="2142335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44AEAD-24B1-40E7-9639-8C6CA193B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481</Words>
  <Characters>2745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HUYEN-KHVT</cp:lastModifiedBy>
  <cp:revision>14</cp:revision>
  <cp:lastPrinted>2025-02-14T09:12:00Z</cp:lastPrinted>
  <dcterms:created xsi:type="dcterms:W3CDTF">2025-05-15T03:33:00Z</dcterms:created>
  <dcterms:modified xsi:type="dcterms:W3CDTF">2026-04-01T01:42:00Z</dcterms:modified>
</cp:coreProperties>
</file>